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B4FFB" w14:textId="77777777" w:rsidR="009E399D" w:rsidRPr="002A2699" w:rsidRDefault="009E399D" w:rsidP="009E399D">
      <w:pPr>
        <w:framePr w:w="4865" w:hSpace="141" w:wrap="around" w:vAnchor="text" w:hAnchor="page" w:x="6273" w:y="7"/>
        <w:rPr>
          <w:rFonts w:cs="Arial"/>
          <w:noProof/>
        </w:rPr>
      </w:pPr>
    </w:p>
    <w:p w14:paraId="3B384872" w14:textId="77777777" w:rsidR="009E399D" w:rsidRPr="002A2699" w:rsidRDefault="009E399D" w:rsidP="009E399D">
      <w:pPr>
        <w:framePr w:w="4865" w:hSpace="141" w:wrap="around" w:vAnchor="text" w:hAnchor="page" w:x="6273" w:y="7"/>
        <w:rPr>
          <w:rFonts w:cs="Arial"/>
          <w:noProof/>
        </w:rPr>
      </w:pPr>
      <w:r w:rsidRPr="002A2699">
        <w:rPr>
          <w:rFonts w:cs="Arial"/>
          <w:noProof/>
        </w:rPr>
        <w:softHyphen/>
      </w:r>
      <w:r w:rsidRPr="002A2699">
        <w:rPr>
          <w:rFonts w:cs="Arial"/>
          <w:noProof/>
        </w:rPr>
        <w:softHyphen/>
      </w:r>
      <w:r w:rsidRPr="002A2699">
        <w:rPr>
          <w:rFonts w:cs="Arial"/>
          <w:noProof/>
        </w:rPr>
        <w:softHyphen/>
      </w:r>
      <w:r w:rsidRPr="002A2699">
        <w:rPr>
          <w:rFonts w:cs="Arial"/>
          <w:noProof/>
        </w:rPr>
        <w:softHyphen/>
      </w:r>
      <w:r w:rsidRPr="002A2699">
        <w:rPr>
          <w:rFonts w:cs="Arial"/>
          <w:noProof/>
          <w:lang w:eastAsia="sl-SI"/>
        </w:rPr>
        <w:drawing>
          <wp:inline distT="0" distB="0" distL="0" distR="0" wp14:anchorId="6F288E6C" wp14:editId="01ECB6AE">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79400558" w14:textId="77777777" w:rsidR="009E399D" w:rsidRPr="002A2699" w:rsidRDefault="009E399D" w:rsidP="009E399D">
      <w:pPr>
        <w:pStyle w:val="BodyText2"/>
        <w:rPr>
          <w:rFonts w:ascii="Times New Roman" w:hAnsi="Times New Roman"/>
          <w:noProof/>
        </w:rPr>
      </w:pPr>
    </w:p>
    <w:p w14:paraId="2819E932" w14:textId="77777777" w:rsidR="009E399D" w:rsidRPr="002A2699" w:rsidRDefault="009E399D" w:rsidP="009E399D">
      <w:pPr>
        <w:pStyle w:val="BodyText2"/>
        <w:rPr>
          <w:rFonts w:ascii="Times New Roman" w:hAnsi="Times New Roman"/>
          <w:noProof/>
        </w:rPr>
      </w:pPr>
    </w:p>
    <w:p w14:paraId="0513F01F" w14:textId="77777777" w:rsidR="009E399D" w:rsidRPr="002A2699" w:rsidRDefault="009E399D" w:rsidP="009E399D">
      <w:pPr>
        <w:pStyle w:val="BodyText2"/>
        <w:rPr>
          <w:rFonts w:ascii="Times New Roman" w:hAnsi="Times New Roman"/>
          <w:noProof/>
        </w:rPr>
      </w:pPr>
    </w:p>
    <w:p w14:paraId="68EF7747" w14:textId="77777777" w:rsidR="009E399D" w:rsidRPr="002A2699" w:rsidRDefault="009E399D" w:rsidP="009E399D">
      <w:pPr>
        <w:pStyle w:val="BodyText2"/>
        <w:rPr>
          <w:rFonts w:ascii="Times New Roman" w:hAnsi="Times New Roman"/>
          <w:noProof/>
        </w:rPr>
      </w:pPr>
    </w:p>
    <w:p w14:paraId="45BFCA77" w14:textId="77777777" w:rsidR="009E399D" w:rsidRPr="002A2699" w:rsidRDefault="009E399D" w:rsidP="009E399D">
      <w:pPr>
        <w:pStyle w:val="BodyText2"/>
        <w:rPr>
          <w:rFonts w:ascii="Times New Roman" w:hAnsi="Times New Roman"/>
          <w:noProof/>
        </w:rPr>
      </w:pPr>
    </w:p>
    <w:p w14:paraId="69C711BE" w14:textId="77777777" w:rsidR="009E399D" w:rsidRPr="002A2699" w:rsidRDefault="009E399D" w:rsidP="009E399D">
      <w:pPr>
        <w:pStyle w:val="BodyText2"/>
        <w:rPr>
          <w:rFonts w:ascii="Times New Roman" w:hAnsi="Times New Roman"/>
          <w:noProof/>
        </w:rPr>
      </w:pPr>
    </w:p>
    <w:p w14:paraId="1500900D" w14:textId="77777777" w:rsidR="009E399D" w:rsidRPr="002A2699" w:rsidRDefault="009E399D" w:rsidP="009E399D">
      <w:pPr>
        <w:pStyle w:val="BodyText2"/>
        <w:rPr>
          <w:rFonts w:ascii="Times New Roman" w:hAnsi="Times New Roman"/>
          <w:noProof/>
        </w:rPr>
      </w:pPr>
    </w:p>
    <w:p w14:paraId="51A2F706" w14:textId="77777777" w:rsidR="009E399D" w:rsidRPr="002A2699" w:rsidRDefault="009E399D" w:rsidP="009E399D">
      <w:pPr>
        <w:pStyle w:val="BodyText2"/>
        <w:rPr>
          <w:rFonts w:ascii="Times New Roman" w:hAnsi="Times New Roman"/>
          <w:noProof/>
        </w:rPr>
      </w:pPr>
    </w:p>
    <w:p w14:paraId="73EB72C6" w14:textId="77777777" w:rsidR="009E399D" w:rsidRPr="002A2699" w:rsidRDefault="009E399D" w:rsidP="009E399D">
      <w:pPr>
        <w:pStyle w:val="BodyText2"/>
        <w:rPr>
          <w:rFonts w:ascii="Times New Roman" w:hAnsi="Times New Roman"/>
          <w:noProof/>
        </w:rPr>
      </w:pPr>
    </w:p>
    <w:p w14:paraId="2A9F0EB7" w14:textId="77777777" w:rsidR="009E399D" w:rsidRPr="002A2699" w:rsidRDefault="009E399D" w:rsidP="009E399D">
      <w:pPr>
        <w:pStyle w:val="BodyText2"/>
        <w:rPr>
          <w:rFonts w:ascii="Times New Roman" w:hAnsi="Times New Roman"/>
          <w:noProof/>
        </w:rPr>
      </w:pPr>
    </w:p>
    <w:p w14:paraId="330454D4" w14:textId="77777777" w:rsidR="009E399D" w:rsidRPr="002A2699" w:rsidRDefault="009E399D" w:rsidP="009E399D">
      <w:pPr>
        <w:pStyle w:val="BodyText2"/>
        <w:rPr>
          <w:rFonts w:ascii="Times New Roman" w:hAnsi="Times New Roman"/>
          <w:noProof/>
        </w:rPr>
      </w:pPr>
    </w:p>
    <w:p w14:paraId="48371465" w14:textId="77777777" w:rsidR="009E399D" w:rsidRPr="002A2699" w:rsidRDefault="009E399D" w:rsidP="009E399D">
      <w:pPr>
        <w:pStyle w:val="BodyText2"/>
        <w:rPr>
          <w:rFonts w:ascii="Times New Roman" w:hAnsi="Times New Roman"/>
          <w:noProof/>
        </w:rPr>
      </w:pPr>
    </w:p>
    <w:p w14:paraId="04163632" w14:textId="77777777" w:rsidR="009E399D" w:rsidRPr="002A2699" w:rsidRDefault="009E399D" w:rsidP="009E399D">
      <w:pPr>
        <w:pStyle w:val="BodyText2"/>
        <w:rPr>
          <w:rFonts w:ascii="Times New Roman" w:hAnsi="Times New Roman"/>
          <w:noProof/>
        </w:rPr>
      </w:pPr>
    </w:p>
    <w:p w14:paraId="6329C4EC" w14:textId="77777777" w:rsidR="009E399D" w:rsidRPr="002A2699" w:rsidRDefault="009E399D" w:rsidP="009E399D">
      <w:pPr>
        <w:pStyle w:val="BodyText2"/>
        <w:rPr>
          <w:rFonts w:ascii="Times New Roman" w:hAnsi="Times New Roman"/>
          <w:noProof/>
        </w:rPr>
      </w:pPr>
    </w:p>
    <w:p w14:paraId="54748ABE" w14:textId="77777777" w:rsidR="009E399D" w:rsidRPr="002A2699" w:rsidRDefault="009E399D" w:rsidP="009E399D">
      <w:pPr>
        <w:pStyle w:val="BodyText2"/>
        <w:rPr>
          <w:rFonts w:ascii="Times New Roman" w:hAnsi="Times New Roman"/>
          <w:noProof/>
        </w:rPr>
      </w:pPr>
    </w:p>
    <w:p w14:paraId="15FB8247" w14:textId="77777777" w:rsidR="009E399D" w:rsidRPr="002A2699" w:rsidRDefault="009E399D" w:rsidP="009E399D">
      <w:pPr>
        <w:pStyle w:val="BodyText2"/>
        <w:rPr>
          <w:rFonts w:ascii="Times New Roman" w:hAnsi="Times New Roman"/>
          <w:noProof/>
        </w:rPr>
      </w:pPr>
    </w:p>
    <w:p w14:paraId="6CC19CCE" w14:textId="77777777" w:rsidR="009E399D" w:rsidRPr="002A2699" w:rsidRDefault="009E399D" w:rsidP="009E399D">
      <w:pPr>
        <w:pStyle w:val="BodyText2"/>
        <w:rPr>
          <w:rFonts w:ascii="Times New Roman" w:hAnsi="Times New Roman"/>
          <w:noProof/>
        </w:rPr>
      </w:pPr>
    </w:p>
    <w:p w14:paraId="5AA981D2" w14:textId="77777777" w:rsidR="009E399D" w:rsidRPr="002A2699" w:rsidRDefault="009E399D" w:rsidP="009E399D">
      <w:pPr>
        <w:pStyle w:val="BodyText2"/>
        <w:jc w:val="center"/>
        <w:rPr>
          <w:rFonts w:cs="Arial"/>
          <w:b w:val="0"/>
          <w:bCs/>
          <w:noProof/>
          <w:sz w:val="32"/>
          <w:szCs w:val="32"/>
        </w:rPr>
      </w:pPr>
      <w:r w:rsidRPr="002A2699">
        <w:rPr>
          <w:b w:val="0"/>
          <w:noProof/>
          <w:sz w:val="32"/>
          <w:szCs w:val="32"/>
        </w:rPr>
        <w:t>DOKUMENTACIJA V ZVEZI Z ODDAJO JAVNEGA NAROČILA</w:t>
      </w:r>
    </w:p>
    <w:p w14:paraId="33E64036" w14:textId="77777777" w:rsidR="009E399D" w:rsidRPr="002A2699" w:rsidRDefault="009E399D" w:rsidP="009E399D">
      <w:pPr>
        <w:pStyle w:val="BodyText2"/>
        <w:jc w:val="center"/>
        <w:rPr>
          <w:b w:val="0"/>
          <w:strike/>
          <w:noProof/>
          <w:sz w:val="32"/>
          <w:szCs w:val="32"/>
        </w:rPr>
      </w:pPr>
      <w:r w:rsidRPr="002A2699">
        <w:rPr>
          <w:rFonts w:cs="Arial"/>
          <w:b w:val="0"/>
          <w:bCs/>
          <w:strike/>
          <w:noProof/>
          <w:sz w:val="32"/>
          <w:szCs w:val="32"/>
        </w:rPr>
        <w:t xml:space="preserve"> </w:t>
      </w:r>
    </w:p>
    <w:p w14:paraId="233A392D" w14:textId="77777777" w:rsidR="009E399D" w:rsidRPr="002A2699" w:rsidRDefault="009E399D" w:rsidP="009E399D">
      <w:pPr>
        <w:pStyle w:val="BodyText2"/>
        <w:rPr>
          <w:rFonts w:cs="Arial"/>
          <w:b w:val="0"/>
          <w:bCs/>
          <w:noProof/>
          <w:sz w:val="32"/>
          <w:szCs w:val="32"/>
        </w:rPr>
      </w:pPr>
    </w:p>
    <w:p w14:paraId="02A85D7B" w14:textId="5AF1B30D" w:rsidR="009E399D" w:rsidRPr="002A2699" w:rsidRDefault="00562513" w:rsidP="009E399D">
      <w:pPr>
        <w:pStyle w:val="BodyText2"/>
        <w:jc w:val="center"/>
        <w:rPr>
          <w:rFonts w:cs="Arial"/>
          <w:b w:val="0"/>
          <w:bCs/>
          <w:noProof/>
          <w:sz w:val="32"/>
          <w:szCs w:val="32"/>
        </w:rPr>
      </w:pPr>
      <w:r w:rsidRPr="00562513">
        <w:rPr>
          <w:rFonts w:cs="Arial"/>
          <w:b w:val="0"/>
          <w:bCs/>
          <w:noProof/>
          <w:sz w:val="32"/>
          <w:szCs w:val="32"/>
        </w:rPr>
        <w:t>PO POSTOPKU NAROČILA MALE VREDNOSTI</w:t>
      </w:r>
    </w:p>
    <w:p w14:paraId="1016DFC6" w14:textId="77777777" w:rsidR="009E399D" w:rsidRPr="002A2699" w:rsidRDefault="009E399D" w:rsidP="009E399D">
      <w:pPr>
        <w:pStyle w:val="BodyText2"/>
        <w:jc w:val="center"/>
        <w:rPr>
          <w:rFonts w:cs="Arial"/>
          <w:b w:val="0"/>
          <w:bCs/>
          <w:noProof/>
          <w:sz w:val="32"/>
          <w:szCs w:val="32"/>
        </w:rPr>
      </w:pPr>
      <w:r w:rsidRPr="002A2699">
        <w:rPr>
          <w:rFonts w:cs="Arial"/>
          <w:b w:val="0"/>
          <w:bCs/>
          <w:noProof/>
          <w:sz w:val="32"/>
          <w:szCs w:val="32"/>
        </w:rPr>
        <w:t>Z OZNAKO</w:t>
      </w:r>
    </w:p>
    <w:p w14:paraId="5893693A" w14:textId="77777777" w:rsidR="009E399D" w:rsidRPr="002A2699" w:rsidRDefault="009E399D" w:rsidP="009E399D">
      <w:pPr>
        <w:pStyle w:val="BodyText2"/>
        <w:jc w:val="center"/>
        <w:rPr>
          <w:rFonts w:cs="Arial"/>
          <w:b w:val="0"/>
          <w:bCs/>
          <w:noProof/>
          <w:sz w:val="32"/>
          <w:szCs w:val="32"/>
        </w:rPr>
      </w:pPr>
    </w:p>
    <w:p w14:paraId="2A38ACB0" w14:textId="07D19E3F" w:rsidR="009E399D" w:rsidRPr="002A2699" w:rsidRDefault="009E399D" w:rsidP="009E399D">
      <w:pPr>
        <w:pStyle w:val="BodyText2"/>
        <w:jc w:val="center"/>
        <w:rPr>
          <w:b w:val="0"/>
          <w:noProof/>
          <w:sz w:val="32"/>
          <w:szCs w:val="32"/>
        </w:rPr>
      </w:pPr>
      <w:r w:rsidRPr="002A2699">
        <w:rPr>
          <w:b w:val="0"/>
          <w:noProof/>
          <w:sz w:val="32"/>
          <w:szCs w:val="32"/>
        </w:rPr>
        <w:t>JN-</w:t>
      </w:r>
      <w:r w:rsidR="0030169A">
        <w:rPr>
          <w:b w:val="0"/>
          <w:noProof/>
          <w:sz w:val="32"/>
          <w:szCs w:val="32"/>
        </w:rPr>
        <w:t>S0778</w:t>
      </w:r>
    </w:p>
    <w:p w14:paraId="4DF03A6E" w14:textId="77777777" w:rsidR="009E399D" w:rsidRPr="002A2699" w:rsidRDefault="009E399D" w:rsidP="009E399D">
      <w:pPr>
        <w:pStyle w:val="BodyText2"/>
        <w:rPr>
          <w:rFonts w:ascii="Times New Roman" w:hAnsi="Times New Roman"/>
          <w:noProof/>
          <w:sz w:val="32"/>
          <w:szCs w:val="32"/>
        </w:rPr>
      </w:pPr>
    </w:p>
    <w:p w14:paraId="13FE7E0F" w14:textId="77777777" w:rsidR="009E399D" w:rsidRPr="00192D88" w:rsidRDefault="009E399D" w:rsidP="009E399D">
      <w:pPr>
        <w:pStyle w:val="BodyText"/>
        <w:rPr>
          <w:b/>
          <w:bCs/>
          <w:noProof/>
          <w:sz w:val="32"/>
          <w:szCs w:val="32"/>
        </w:rPr>
      </w:pPr>
    </w:p>
    <w:p w14:paraId="55B873B1" w14:textId="3366BFC5" w:rsidR="00562513" w:rsidRDefault="00562513" w:rsidP="000A6A28">
      <w:pPr>
        <w:pStyle w:val="BodyText"/>
        <w:jc w:val="center"/>
        <w:rPr>
          <w:rFonts w:cs="Arial"/>
          <w:b/>
          <w:bCs/>
          <w:noProof/>
          <w:sz w:val="34"/>
          <w:szCs w:val="34"/>
        </w:rPr>
      </w:pPr>
      <w:r>
        <w:rPr>
          <w:rFonts w:cs="Arial"/>
          <w:b/>
          <w:bCs/>
          <w:noProof/>
          <w:sz w:val="34"/>
          <w:szCs w:val="34"/>
        </w:rPr>
        <w:t>O</w:t>
      </w:r>
      <w:r w:rsidRPr="00562513">
        <w:rPr>
          <w:rFonts w:cs="Arial"/>
          <w:b/>
          <w:bCs/>
          <w:noProof/>
          <w:sz w:val="34"/>
          <w:szCs w:val="34"/>
        </w:rPr>
        <w:t xml:space="preserve">bnova vzdrževanja požarnih pregrad </w:t>
      </w:r>
    </w:p>
    <w:p w14:paraId="39040F45" w14:textId="65FA7DC9" w:rsidR="00EB2958" w:rsidRPr="00192D88" w:rsidRDefault="00EB2958" w:rsidP="000A6A28">
      <w:pPr>
        <w:pStyle w:val="BodyText"/>
        <w:jc w:val="center"/>
        <w:rPr>
          <w:b/>
          <w:bCs/>
          <w:noProof/>
        </w:rPr>
      </w:pPr>
      <w:r>
        <w:rPr>
          <w:rFonts w:cs="Arial"/>
          <w:b/>
          <w:bCs/>
          <w:noProof/>
          <w:sz w:val="34"/>
          <w:szCs w:val="34"/>
        </w:rPr>
        <w:t>(za dobo treh let)</w:t>
      </w:r>
    </w:p>
    <w:p w14:paraId="178464A8" w14:textId="77777777" w:rsidR="009E399D" w:rsidRPr="002A2699" w:rsidRDefault="009E399D" w:rsidP="009E399D">
      <w:pPr>
        <w:pStyle w:val="BodyText"/>
        <w:rPr>
          <w:b/>
          <w:noProof/>
        </w:rPr>
      </w:pPr>
    </w:p>
    <w:p w14:paraId="4D163901" w14:textId="77777777" w:rsidR="009E399D" w:rsidRPr="002A2699" w:rsidRDefault="009E399D" w:rsidP="009E399D">
      <w:pPr>
        <w:pStyle w:val="BodyText"/>
        <w:rPr>
          <w:b/>
          <w:noProof/>
        </w:rPr>
      </w:pPr>
    </w:p>
    <w:p w14:paraId="6895A923" w14:textId="77777777" w:rsidR="009E399D" w:rsidRPr="002A2699" w:rsidRDefault="009E399D" w:rsidP="009E399D">
      <w:pPr>
        <w:pStyle w:val="BodyText"/>
        <w:rPr>
          <w:b/>
          <w:noProof/>
        </w:rPr>
      </w:pPr>
    </w:p>
    <w:p w14:paraId="50869262" w14:textId="77777777" w:rsidR="009E399D" w:rsidRPr="002A2699" w:rsidRDefault="009E399D" w:rsidP="009E399D">
      <w:pPr>
        <w:pStyle w:val="BodyText"/>
        <w:rPr>
          <w:b/>
          <w:noProof/>
        </w:rPr>
      </w:pPr>
    </w:p>
    <w:p w14:paraId="55AA9E4E" w14:textId="77777777" w:rsidR="009E399D" w:rsidRPr="002A2699" w:rsidRDefault="009E399D" w:rsidP="009E399D">
      <w:pPr>
        <w:pStyle w:val="BodyText"/>
        <w:rPr>
          <w:b/>
          <w:noProof/>
        </w:rPr>
      </w:pPr>
    </w:p>
    <w:p w14:paraId="33CDB7BE" w14:textId="77777777" w:rsidR="009E399D" w:rsidRDefault="009E399D" w:rsidP="009E399D">
      <w:pPr>
        <w:pStyle w:val="BodyText"/>
        <w:rPr>
          <w:b/>
          <w:noProof/>
        </w:rPr>
      </w:pPr>
    </w:p>
    <w:p w14:paraId="2963883F" w14:textId="77777777" w:rsidR="00562513" w:rsidRPr="002A2699" w:rsidRDefault="00562513" w:rsidP="009E399D">
      <w:pPr>
        <w:pStyle w:val="BodyText"/>
        <w:rPr>
          <w:b/>
          <w:noProof/>
        </w:rPr>
      </w:pPr>
    </w:p>
    <w:p w14:paraId="760ED235" w14:textId="77777777" w:rsidR="009E399D" w:rsidRPr="002A2699" w:rsidRDefault="009E399D" w:rsidP="009E399D">
      <w:pPr>
        <w:rPr>
          <w:noProof/>
        </w:rPr>
      </w:pPr>
    </w:p>
    <w:p w14:paraId="31A32175" w14:textId="77777777" w:rsidR="009E399D" w:rsidRPr="002A2699" w:rsidRDefault="009E399D" w:rsidP="009E399D">
      <w:pPr>
        <w:rPr>
          <w:noProof/>
        </w:rPr>
      </w:pPr>
    </w:p>
    <w:p w14:paraId="5A47560D" w14:textId="77777777" w:rsidR="009E399D" w:rsidRPr="002A2699" w:rsidRDefault="009E399D" w:rsidP="009E399D">
      <w:pPr>
        <w:pStyle w:val="FootnoteText"/>
        <w:rPr>
          <w:noProof/>
        </w:rPr>
      </w:pPr>
    </w:p>
    <w:p w14:paraId="7DBD14AC" w14:textId="77777777" w:rsidR="009E399D" w:rsidRPr="002A2699" w:rsidRDefault="009E399D" w:rsidP="009E399D">
      <w:pPr>
        <w:pStyle w:val="FootnoteText"/>
        <w:rPr>
          <w:noProof/>
        </w:rPr>
      </w:pPr>
    </w:p>
    <w:p w14:paraId="59CF1686" w14:textId="77777777" w:rsidR="009E399D" w:rsidRPr="002A2699" w:rsidRDefault="009E399D" w:rsidP="009E399D">
      <w:pPr>
        <w:pStyle w:val="FootnoteText"/>
        <w:rPr>
          <w:noProof/>
        </w:rPr>
      </w:pPr>
    </w:p>
    <w:p w14:paraId="789FFF3F" w14:textId="77777777" w:rsidR="009E399D" w:rsidRPr="002A2699" w:rsidRDefault="009E399D" w:rsidP="009E399D">
      <w:pPr>
        <w:jc w:val="left"/>
        <w:rPr>
          <w:rFonts w:ascii="Times New Roman" w:hAnsi="Times New Roman"/>
          <w:noProof/>
          <w:szCs w:val="20"/>
        </w:rPr>
      </w:pPr>
      <w:r w:rsidRPr="002A2699">
        <w:rPr>
          <w:rFonts w:ascii="Times New Roman" w:hAnsi="Times New Roman"/>
          <w:noProof/>
          <w:szCs w:val="20"/>
        </w:rPr>
        <w:br w:type="page"/>
      </w:r>
    </w:p>
    <w:p w14:paraId="2D101BA9" w14:textId="3455E198" w:rsidR="009E399D" w:rsidRPr="002A2699" w:rsidRDefault="009E399D" w:rsidP="003C7754">
      <w:pPr>
        <w:jc w:val="center"/>
        <w:rPr>
          <w:b/>
          <w:noProof/>
        </w:rPr>
      </w:pPr>
      <w:r w:rsidRPr="002A2699">
        <w:rPr>
          <w:b/>
          <w:noProof/>
        </w:rPr>
        <w:lastRenderedPageBreak/>
        <w:t>VSEBINA DOKUMENTACIJE V ZVEZI Z ODDAJO JAVNEGA NAROČILA</w:t>
      </w:r>
    </w:p>
    <w:p w14:paraId="44F9A2C3" w14:textId="48172E68" w:rsidR="00F20CF0" w:rsidRDefault="009E399D">
      <w:pPr>
        <w:pStyle w:val="TOC1"/>
        <w:rPr>
          <w:rFonts w:asciiTheme="minorHAnsi" w:eastAsiaTheme="minorEastAsia" w:hAnsiTheme="minorHAnsi" w:cstheme="minorBidi"/>
          <w:b w:val="0"/>
          <w:bCs w:val="0"/>
          <w:kern w:val="2"/>
          <w:sz w:val="24"/>
          <w:szCs w:val="24"/>
          <w:lang w:eastAsia="sl-SI"/>
          <w14:ligatures w14:val="standardContextual"/>
        </w:rPr>
      </w:pPr>
      <w:r w:rsidRPr="002A2699">
        <w:rPr>
          <w:szCs w:val="20"/>
        </w:rPr>
        <w:fldChar w:fldCharType="begin"/>
      </w:r>
      <w:r w:rsidRPr="002A2699">
        <w:rPr>
          <w:szCs w:val="20"/>
        </w:rPr>
        <w:instrText xml:space="preserve"> TOC \o "1-3" \h \z \u </w:instrText>
      </w:r>
      <w:r w:rsidRPr="002A2699">
        <w:rPr>
          <w:szCs w:val="20"/>
        </w:rPr>
        <w:fldChar w:fldCharType="separate"/>
      </w:r>
      <w:hyperlink w:anchor="_Toc238209176" w:history="1">
        <w:r w:rsidR="00F20CF0" w:rsidRPr="00CD3CB5">
          <w:rPr>
            <w:rStyle w:val="Hyperlink"/>
          </w:rPr>
          <w:t>1</w:t>
        </w:r>
        <w:r w:rsidR="00F20CF0">
          <w:rPr>
            <w:rFonts w:asciiTheme="minorHAnsi" w:eastAsiaTheme="minorEastAsia" w:hAnsiTheme="minorHAnsi" w:cstheme="minorBidi"/>
            <w:b w:val="0"/>
            <w:bCs w:val="0"/>
            <w:kern w:val="2"/>
            <w:sz w:val="24"/>
            <w:szCs w:val="24"/>
            <w:lang w:eastAsia="sl-SI"/>
            <w14:ligatures w14:val="standardContextual"/>
          </w:rPr>
          <w:tab/>
        </w:r>
        <w:r w:rsidR="00F20CF0" w:rsidRPr="00CD3CB5">
          <w:rPr>
            <w:rStyle w:val="Hyperlink"/>
          </w:rPr>
          <w:t>POVABILO K ODDAJI PONUDBE</w:t>
        </w:r>
        <w:r w:rsidR="00F20CF0">
          <w:rPr>
            <w:webHidden/>
          </w:rPr>
          <w:tab/>
        </w:r>
        <w:r w:rsidR="00F20CF0">
          <w:rPr>
            <w:webHidden/>
          </w:rPr>
          <w:fldChar w:fldCharType="begin"/>
        </w:r>
        <w:r w:rsidR="00F20CF0">
          <w:rPr>
            <w:webHidden/>
          </w:rPr>
          <w:instrText xml:space="preserve"> PAGEREF _Toc238209176 \h </w:instrText>
        </w:r>
        <w:r w:rsidR="00F20CF0">
          <w:rPr>
            <w:webHidden/>
          </w:rPr>
        </w:r>
        <w:r w:rsidR="00F20CF0">
          <w:rPr>
            <w:webHidden/>
          </w:rPr>
          <w:fldChar w:fldCharType="separate"/>
        </w:r>
        <w:r w:rsidR="00F20CF0">
          <w:rPr>
            <w:webHidden/>
          </w:rPr>
          <w:t>4</w:t>
        </w:r>
        <w:r w:rsidR="00F20CF0">
          <w:rPr>
            <w:webHidden/>
          </w:rPr>
          <w:fldChar w:fldCharType="end"/>
        </w:r>
      </w:hyperlink>
    </w:p>
    <w:p w14:paraId="37E5EBDB" w14:textId="382A1EC5" w:rsidR="00F20CF0" w:rsidRDefault="00F20CF0">
      <w:pPr>
        <w:pStyle w:val="TOC1"/>
        <w:rPr>
          <w:rFonts w:asciiTheme="minorHAnsi" w:eastAsiaTheme="minorEastAsia" w:hAnsiTheme="minorHAnsi" w:cstheme="minorBidi"/>
          <w:b w:val="0"/>
          <w:bCs w:val="0"/>
          <w:kern w:val="2"/>
          <w:sz w:val="24"/>
          <w:szCs w:val="24"/>
          <w:lang w:eastAsia="sl-SI"/>
          <w14:ligatures w14:val="standardContextual"/>
        </w:rPr>
      </w:pPr>
      <w:hyperlink w:anchor="_Toc238209177" w:history="1">
        <w:r w:rsidRPr="00CD3CB5">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CD3CB5">
          <w:rPr>
            <w:rStyle w:val="Hyperlink"/>
          </w:rPr>
          <w:t>NAVODILO PONUDNIKOM ZA IZDELAVO PONUDBE</w:t>
        </w:r>
        <w:r>
          <w:rPr>
            <w:webHidden/>
          </w:rPr>
          <w:tab/>
        </w:r>
        <w:r>
          <w:rPr>
            <w:webHidden/>
          </w:rPr>
          <w:fldChar w:fldCharType="begin"/>
        </w:r>
        <w:r>
          <w:rPr>
            <w:webHidden/>
          </w:rPr>
          <w:instrText xml:space="preserve"> PAGEREF _Toc238209177 \h </w:instrText>
        </w:r>
        <w:r>
          <w:rPr>
            <w:webHidden/>
          </w:rPr>
        </w:r>
        <w:r>
          <w:rPr>
            <w:webHidden/>
          </w:rPr>
          <w:fldChar w:fldCharType="separate"/>
        </w:r>
        <w:r>
          <w:rPr>
            <w:webHidden/>
          </w:rPr>
          <w:t>5</w:t>
        </w:r>
        <w:r>
          <w:rPr>
            <w:webHidden/>
          </w:rPr>
          <w:fldChar w:fldCharType="end"/>
        </w:r>
      </w:hyperlink>
    </w:p>
    <w:p w14:paraId="0A96024F" w14:textId="52F884D0"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78" w:history="1">
        <w:r w:rsidRPr="00CD3CB5">
          <w:rPr>
            <w:rStyle w:val="Hyperlink"/>
            <w:b/>
            <w:lang w:eastAsia="ar-SA"/>
          </w:rPr>
          <w:t>2.1</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NAROČNIK JAVNEGA NAROČILA</w:t>
        </w:r>
        <w:r>
          <w:rPr>
            <w:webHidden/>
          </w:rPr>
          <w:tab/>
        </w:r>
        <w:r>
          <w:rPr>
            <w:webHidden/>
          </w:rPr>
          <w:fldChar w:fldCharType="begin"/>
        </w:r>
        <w:r>
          <w:rPr>
            <w:webHidden/>
          </w:rPr>
          <w:instrText xml:space="preserve"> PAGEREF _Toc238209178 \h </w:instrText>
        </w:r>
        <w:r>
          <w:rPr>
            <w:webHidden/>
          </w:rPr>
        </w:r>
        <w:r>
          <w:rPr>
            <w:webHidden/>
          </w:rPr>
          <w:fldChar w:fldCharType="separate"/>
        </w:r>
        <w:r>
          <w:rPr>
            <w:webHidden/>
          </w:rPr>
          <w:t>5</w:t>
        </w:r>
        <w:r>
          <w:rPr>
            <w:webHidden/>
          </w:rPr>
          <w:fldChar w:fldCharType="end"/>
        </w:r>
      </w:hyperlink>
    </w:p>
    <w:p w14:paraId="37E34AB2" w14:textId="1C776116"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79" w:history="1">
        <w:r w:rsidRPr="00CD3CB5">
          <w:rPr>
            <w:rStyle w:val="Hyperlink"/>
            <w:b/>
            <w:lang w:eastAsia="ar-SA"/>
          </w:rPr>
          <w:t>2.2</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PRAVNA PODLAGA</w:t>
        </w:r>
        <w:r>
          <w:rPr>
            <w:webHidden/>
          </w:rPr>
          <w:tab/>
        </w:r>
        <w:r>
          <w:rPr>
            <w:webHidden/>
          </w:rPr>
          <w:fldChar w:fldCharType="begin"/>
        </w:r>
        <w:r>
          <w:rPr>
            <w:webHidden/>
          </w:rPr>
          <w:instrText xml:space="preserve"> PAGEREF _Toc238209179 \h </w:instrText>
        </w:r>
        <w:r>
          <w:rPr>
            <w:webHidden/>
          </w:rPr>
        </w:r>
        <w:r>
          <w:rPr>
            <w:webHidden/>
          </w:rPr>
          <w:fldChar w:fldCharType="separate"/>
        </w:r>
        <w:r>
          <w:rPr>
            <w:webHidden/>
          </w:rPr>
          <w:t>5</w:t>
        </w:r>
        <w:r>
          <w:rPr>
            <w:webHidden/>
          </w:rPr>
          <w:fldChar w:fldCharType="end"/>
        </w:r>
      </w:hyperlink>
    </w:p>
    <w:p w14:paraId="25B558C5" w14:textId="2BCFF161"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0" w:history="1">
        <w:r w:rsidRPr="00CD3CB5">
          <w:rPr>
            <w:rStyle w:val="Hyperlink"/>
            <w:b/>
            <w:lang w:eastAsia="ar-SA"/>
          </w:rPr>
          <w:t>2.3</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TEMELJNA PRAVILA POSLOVANJA</w:t>
        </w:r>
        <w:r>
          <w:rPr>
            <w:webHidden/>
          </w:rPr>
          <w:tab/>
        </w:r>
        <w:r>
          <w:rPr>
            <w:webHidden/>
          </w:rPr>
          <w:fldChar w:fldCharType="begin"/>
        </w:r>
        <w:r>
          <w:rPr>
            <w:webHidden/>
          </w:rPr>
          <w:instrText xml:space="preserve"> PAGEREF _Toc238209180 \h </w:instrText>
        </w:r>
        <w:r>
          <w:rPr>
            <w:webHidden/>
          </w:rPr>
        </w:r>
        <w:r>
          <w:rPr>
            <w:webHidden/>
          </w:rPr>
          <w:fldChar w:fldCharType="separate"/>
        </w:r>
        <w:r>
          <w:rPr>
            <w:webHidden/>
          </w:rPr>
          <w:t>5</w:t>
        </w:r>
        <w:r>
          <w:rPr>
            <w:webHidden/>
          </w:rPr>
          <w:fldChar w:fldCharType="end"/>
        </w:r>
      </w:hyperlink>
    </w:p>
    <w:p w14:paraId="391B49B2" w14:textId="3BA74650" w:rsidR="00F20CF0" w:rsidRDefault="00F20CF0">
      <w:pPr>
        <w:pStyle w:val="TOC1"/>
        <w:rPr>
          <w:rFonts w:asciiTheme="minorHAnsi" w:eastAsiaTheme="minorEastAsia" w:hAnsiTheme="minorHAnsi" w:cstheme="minorBidi"/>
          <w:b w:val="0"/>
          <w:bCs w:val="0"/>
          <w:kern w:val="2"/>
          <w:sz w:val="24"/>
          <w:szCs w:val="24"/>
          <w:lang w:eastAsia="sl-SI"/>
          <w14:ligatures w14:val="standardContextual"/>
        </w:rPr>
      </w:pPr>
      <w:hyperlink w:anchor="_Toc238209181" w:history="1">
        <w:r w:rsidRPr="00CD3CB5">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CD3CB5">
          <w:rPr>
            <w:rStyle w:val="Hyperlink"/>
          </w:rPr>
          <w:t>PREDMET JAVNEGA NAROČILA</w:t>
        </w:r>
        <w:r>
          <w:rPr>
            <w:webHidden/>
          </w:rPr>
          <w:tab/>
        </w:r>
        <w:r>
          <w:rPr>
            <w:webHidden/>
          </w:rPr>
          <w:fldChar w:fldCharType="begin"/>
        </w:r>
        <w:r>
          <w:rPr>
            <w:webHidden/>
          </w:rPr>
          <w:instrText xml:space="preserve"> PAGEREF _Toc238209181 \h </w:instrText>
        </w:r>
        <w:r>
          <w:rPr>
            <w:webHidden/>
          </w:rPr>
        </w:r>
        <w:r>
          <w:rPr>
            <w:webHidden/>
          </w:rPr>
          <w:fldChar w:fldCharType="separate"/>
        </w:r>
        <w:r>
          <w:rPr>
            <w:webHidden/>
          </w:rPr>
          <w:t>6</w:t>
        </w:r>
        <w:r>
          <w:rPr>
            <w:webHidden/>
          </w:rPr>
          <w:fldChar w:fldCharType="end"/>
        </w:r>
      </w:hyperlink>
    </w:p>
    <w:p w14:paraId="66E6FA1E" w14:textId="322E0164"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2" w:history="1">
        <w:r w:rsidRPr="00CD3CB5">
          <w:rPr>
            <w:rStyle w:val="Hyperlink"/>
            <w:b/>
            <w:lang w:eastAsia="ar-SA"/>
          </w:rPr>
          <w:t>3.1</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SPLOŠNI OPIS</w:t>
        </w:r>
        <w:r>
          <w:rPr>
            <w:webHidden/>
          </w:rPr>
          <w:tab/>
        </w:r>
        <w:r>
          <w:rPr>
            <w:webHidden/>
          </w:rPr>
          <w:fldChar w:fldCharType="begin"/>
        </w:r>
        <w:r>
          <w:rPr>
            <w:webHidden/>
          </w:rPr>
          <w:instrText xml:space="preserve"> PAGEREF _Toc238209182 \h </w:instrText>
        </w:r>
        <w:r>
          <w:rPr>
            <w:webHidden/>
          </w:rPr>
        </w:r>
        <w:r>
          <w:rPr>
            <w:webHidden/>
          </w:rPr>
          <w:fldChar w:fldCharType="separate"/>
        </w:r>
        <w:r>
          <w:rPr>
            <w:webHidden/>
          </w:rPr>
          <w:t>6</w:t>
        </w:r>
        <w:r>
          <w:rPr>
            <w:webHidden/>
          </w:rPr>
          <w:fldChar w:fldCharType="end"/>
        </w:r>
      </w:hyperlink>
    </w:p>
    <w:p w14:paraId="4616438A" w14:textId="32BE5F8F"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3" w:history="1">
        <w:r w:rsidRPr="00CD3CB5">
          <w:rPr>
            <w:rStyle w:val="Hyperlink"/>
            <w:b/>
            <w:lang w:eastAsia="ar-SA"/>
          </w:rPr>
          <w:t>3.2</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TEHNIČNE ZAHTEVE</w:t>
        </w:r>
        <w:r>
          <w:rPr>
            <w:webHidden/>
          </w:rPr>
          <w:tab/>
        </w:r>
        <w:r>
          <w:rPr>
            <w:webHidden/>
          </w:rPr>
          <w:fldChar w:fldCharType="begin"/>
        </w:r>
        <w:r>
          <w:rPr>
            <w:webHidden/>
          </w:rPr>
          <w:instrText xml:space="preserve"> PAGEREF _Toc238209183 \h </w:instrText>
        </w:r>
        <w:r>
          <w:rPr>
            <w:webHidden/>
          </w:rPr>
        </w:r>
        <w:r>
          <w:rPr>
            <w:webHidden/>
          </w:rPr>
          <w:fldChar w:fldCharType="separate"/>
        </w:r>
        <w:r>
          <w:rPr>
            <w:webHidden/>
          </w:rPr>
          <w:t>6</w:t>
        </w:r>
        <w:r>
          <w:rPr>
            <w:webHidden/>
          </w:rPr>
          <w:fldChar w:fldCharType="end"/>
        </w:r>
      </w:hyperlink>
    </w:p>
    <w:p w14:paraId="5F29DB86" w14:textId="522ED445"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4" w:history="1">
        <w:r w:rsidRPr="00CD3CB5">
          <w:rPr>
            <w:rStyle w:val="Hyperlink"/>
            <w:b/>
            <w:lang w:eastAsia="ar-SA"/>
          </w:rPr>
          <w:t>3.3</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STROKOVNA USPOSOBLJENOST</w:t>
        </w:r>
        <w:r>
          <w:rPr>
            <w:webHidden/>
          </w:rPr>
          <w:tab/>
        </w:r>
        <w:r>
          <w:rPr>
            <w:webHidden/>
          </w:rPr>
          <w:fldChar w:fldCharType="begin"/>
        </w:r>
        <w:r>
          <w:rPr>
            <w:webHidden/>
          </w:rPr>
          <w:instrText xml:space="preserve"> PAGEREF _Toc238209184 \h </w:instrText>
        </w:r>
        <w:r>
          <w:rPr>
            <w:webHidden/>
          </w:rPr>
        </w:r>
        <w:r>
          <w:rPr>
            <w:webHidden/>
          </w:rPr>
          <w:fldChar w:fldCharType="separate"/>
        </w:r>
        <w:r>
          <w:rPr>
            <w:webHidden/>
          </w:rPr>
          <w:t>7</w:t>
        </w:r>
        <w:r>
          <w:rPr>
            <w:webHidden/>
          </w:rPr>
          <w:fldChar w:fldCharType="end"/>
        </w:r>
      </w:hyperlink>
    </w:p>
    <w:p w14:paraId="63D78E13" w14:textId="2918990D"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5" w:history="1">
        <w:r w:rsidRPr="00CD3CB5">
          <w:rPr>
            <w:rStyle w:val="Hyperlink"/>
            <w:b/>
            <w:lang w:eastAsia="ar-SA"/>
          </w:rPr>
          <w:t>3.4</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KADROVSKI POGOJI</w:t>
        </w:r>
        <w:r>
          <w:rPr>
            <w:webHidden/>
          </w:rPr>
          <w:tab/>
        </w:r>
        <w:r>
          <w:rPr>
            <w:webHidden/>
          </w:rPr>
          <w:fldChar w:fldCharType="begin"/>
        </w:r>
        <w:r>
          <w:rPr>
            <w:webHidden/>
          </w:rPr>
          <w:instrText xml:space="preserve"> PAGEREF _Toc238209185 \h </w:instrText>
        </w:r>
        <w:r>
          <w:rPr>
            <w:webHidden/>
          </w:rPr>
        </w:r>
        <w:r>
          <w:rPr>
            <w:webHidden/>
          </w:rPr>
          <w:fldChar w:fldCharType="separate"/>
        </w:r>
        <w:r>
          <w:rPr>
            <w:webHidden/>
          </w:rPr>
          <w:t>7</w:t>
        </w:r>
        <w:r>
          <w:rPr>
            <w:webHidden/>
          </w:rPr>
          <w:fldChar w:fldCharType="end"/>
        </w:r>
      </w:hyperlink>
    </w:p>
    <w:p w14:paraId="5F726C68" w14:textId="31ABB58D"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6" w:history="1">
        <w:r w:rsidRPr="00CD3CB5">
          <w:rPr>
            <w:rStyle w:val="Hyperlink"/>
            <w:b/>
            <w:lang w:eastAsia="ar-SA"/>
          </w:rPr>
          <w:t>3.5</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REFERENCE</w:t>
        </w:r>
        <w:r>
          <w:rPr>
            <w:webHidden/>
          </w:rPr>
          <w:tab/>
        </w:r>
        <w:r>
          <w:rPr>
            <w:webHidden/>
          </w:rPr>
          <w:fldChar w:fldCharType="begin"/>
        </w:r>
        <w:r>
          <w:rPr>
            <w:webHidden/>
          </w:rPr>
          <w:instrText xml:space="preserve"> PAGEREF _Toc238209186 \h </w:instrText>
        </w:r>
        <w:r>
          <w:rPr>
            <w:webHidden/>
          </w:rPr>
        </w:r>
        <w:r>
          <w:rPr>
            <w:webHidden/>
          </w:rPr>
          <w:fldChar w:fldCharType="separate"/>
        </w:r>
        <w:r>
          <w:rPr>
            <w:webHidden/>
          </w:rPr>
          <w:t>7</w:t>
        </w:r>
        <w:r>
          <w:rPr>
            <w:webHidden/>
          </w:rPr>
          <w:fldChar w:fldCharType="end"/>
        </w:r>
      </w:hyperlink>
    </w:p>
    <w:p w14:paraId="43B5B523" w14:textId="510D2421" w:rsidR="00F20CF0" w:rsidRDefault="00F20CF0">
      <w:pPr>
        <w:pStyle w:val="TOC1"/>
        <w:rPr>
          <w:rFonts w:asciiTheme="minorHAnsi" w:eastAsiaTheme="minorEastAsia" w:hAnsiTheme="minorHAnsi" w:cstheme="minorBidi"/>
          <w:b w:val="0"/>
          <w:bCs w:val="0"/>
          <w:kern w:val="2"/>
          <w:sz w:val="24"/>
          <w:szCs w:val="24"/>
          <w:lang w:eastAsia="sl-SI"/>
          <w14:ligatures w14:val="standardContextual"/>
        </w:rPr>
      </w:pPr>
      <w:hyperlink w:anchor="_Toc238209187" w:history="1">
        <w:r w:rsidRPr="00CD3CB5">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CD3CB5">
          <w:rPr>
            <w:rStyle w:val="Hyperlink"/>
          </w:rPr>
          <w:t>PONUDBENA DOKUMENTACIJA</w:t>
        </w:r>
        <w:r>
          <w:rPr>
            <w:webHidden/>
          </w:rPr>
          <w:tab/>
        </w:r>
        <w:r>
          <w:rPr>
            <w:webHidden/>
          </w:rPr>
          <w:fldChar w:fldCharType="begin"/>
        </w:r>
        <w:r>
          <w:rPr>
            <w:webHidden/>
          </w:rPr>
          <w:instrText xml:space="preserve"> PAGEREF _Toc238209187 \h </w:instrText>
        </w:r>
        <w:r>
          <w:rPr>
            <w:webHidden/>
          </w:rPr>
        </w:r>
        <w:r>
          <w:rPr>
            <w:webHidden/>
          </w:rPr>
          <w:fldChar w:fldCharType="separate"/>
        </w:r>
        <w:r>
          <w:rPr>
            <w:webHidden/>
          </w:rPr>
          <w:t>8</w:t>
        </w:r>
        <w:r>
          <w:rPr>
            <w:webHidden/>
          </w:rPr>
          <w:fldChar w:fldCharType="end"/>
        </w:r>
      </w:hyperlink>
    </w:p>
    <w:p w14:paraId="2CF2D403" w14:textId="4AAFD6E6"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88" w:history="1">
        <w:r w:rsidRPr="00CD3CB5">
          <w:rPr>
            <w:rStyle w:val="Hyperlink"/>
            <w:b/>
            <w:lang w:eastAsia="ar-SA"/>
          </w:rPr>
          <w:t>4.1</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Splošni pogoji za izdelavo ponudbene dokumentacije</w:t>
        </w:r>
        <w:r>
          <w:rPr>
            <w:webHidden/>
          </w:rPr>
          <w:tab/>
        </w:r>
        <w:r>
          <w:rPr>
            <w:webHidden/>
          </w:rPr>
          <w:fldChar w:fldCharType="begin"/>
        </w:r>
        <w:r>
          <w:rPr>
            <w:webHidden/>
          </w:rPr>
          <w:instrText xml:space="preserve"> PAGEREF _Toc238209188 \h </w:instrText>
        </w:r>
        <w:r>
          <w:rPr>
            <w:webHidden/>
          </w:rPr>
        </w:r>
        <w:r>
          <w:rPr>
            <w:webHidden/>
          </w:rPr>
          <w:fldChar w:fldCharType="separate"/>
        </w:r>
        <w:r>
          <w:rPr>
            <w:webHidden/>
          </w:rPr>
          <w:t>8</w:t>
        </w:r>
        <w:r>
          <w:rPr>
            <w:webHidden/>
          </w:rPr>
          <w:fldChar w:fldCharType="end"/>
        </w:r>
      </w:hyperlink>
    </w:p>
    <w:p w14:paraId="7ABC37D3" w14:textId="20E68FAC"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89" w:history="1">
        <w:r w:rsidRPr="00CD3CB5">
          <w:rPr>
            <w:rStyle w:val="Hyperlink"/>
            <w:b/>
            <w:noProof/>
          </w:rPr>
          <w:t>4.1.1</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Pojasnila k dokumentaciji v zvezi z oddajo javnega naročila</w:t>
        </w:r>
        <w:r>
          <w:rPr>
            <w:noProof/>
            <w:webHidden/>
          </w:rPr>
          <w:tab/>
        </w:r>
        <w:r>
          <w:rPr>
            <w:noProof/>
            <w:webHidden/>
          </w:rPr>
          <w:fldChar w:fldCharType="begin"/>
        </w:r>
        <w:r>
          <w:rPr>
            <w:noProof/>
            <w:webHidden/>
          </w:rPr>
          <w:instrText xml:space="preserve"> PAGEREF _Toc238209189 \h </w:instrText>
        </w:r>
        <w:r>
          <w:rPr>
            <w:noProof/>
            <w:webHidden/>
          </w:rPr>
        </w:r>
        <w:r>
          <w:rPr>
            <w:noProof/>
            <w:webHidden/>
          </w:rPr>
          <w:fldChar w:fldCharType="separate"/>
        </w:r>
        <w:r>
          <w:rPr>
            <w:noProof/>
            <w:webHidden/>
          </w:rPr>
          <w:t>8</w:t>
        </w:r>
        <w:r>
          <w:rPr>
            <w:noProof/>
            <w:webHidden/>
          </w:rPr>
          <w:fldChar w:fldCharType="end"/>
        </w:r>
      </w:hyperlink>
    </w:p>
    <w:p w14:paraId="21B69776" w14:textId="7069951C"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0" w:history="1">
        <w:r w:rsidRPr="00CD3CB5">
          <w:rPr>
            <w:rStyle w:val="Hyperlink"/>
            <w:b/>
            <w:noProof/>
          </w:rPr>
          <w:t>4.1.2</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Jezik</w:t>
        </w:r>
        <w:r>
          <w:rPr>
            <w:noProof/>
            <w:webHidden/>
          </w:rPr>
          <w:tab/>
        </w:r>
        <w:r>
          <w:rPr>
            <w:noProof/>
            <w:webHidden/>
          </w:rPr>
          <w:fldChar w:fldCharType="begin"/>
        </w:r>
        <w:r>
          <w:rPr>
            <w:noProof/>
            <w:webHidden/>
          </w:rPr>
          <w:instrText xml:space="preserve"> PAGEREF _Toc238209190 \h </w:instrText>
        </w:r>
        <w:r>
          <w:rPr>
            <w:noProof/>
            <w:webHidden/>
          </w:rPr>
        </w:r>
        <w:r>
          <w:rPr>
            <w:noProof/>
            <w:webHidden/>
          </w:rPr>
          <w:fldChar w:fldCharType="separate"/>
        </w:r>
        <w:r>
          <w:rPr>
            <w:noProof/>
            <w:webHidden/>
          </w:rPr>
          <w:t>8</w:t>
        </w:r>
        <w:r>
          <w:rPr>
            <w:noProof/>
            <w:webHidden/>
          </w:rPr>
          <w:fldChar w:fldCharType="end"/>
        </w:r>
      </w:hyperlink>
    </w:p>
    <w:p w14:paraId="74DD3C71" w14:textId="5A0A311B"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1" w:history="1">
        <w:r w:rsidRPr="00CD3CB5">
          <w:rPr>
            <w:rStyle w:val="Hyperlink"/>
            <w:b/>
            <w:noProof/>
          </w:rPr>
          <w:t>4.1.3</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Označevanje</w:t>
        </w:r>
        <w:r>
          <w:rPr>
            <w:noProof/>
            <w:webHidden/>
          </w:rPr>
          <w:tab/>
        </w:r>
        <w:r>
          <w:rPr>
            <w:noProof/>
            <w:webHidden/>
          </w:rPr>
          <w:fldChar w:fldCharType="begin"/>
        </w:r>
        <w:r>
          <w:rPr>
            <w:noProof/>
            <w:webHidden/>
          </w:rPr>
          <w:instrText xml:space="preserve"> PAGEREF _Toc238209191 \h </w:instrText>
        </w:r>
        <w:r>
          <w:rPr>
            <w:noProof/>
            <w:webHidden/>
          </w:rPr>
        </w:r>
        <w:r>
          <w:rPr>
            <w:noProof/>
            <w:webHidden/>
          </w:rPr>
          <w:fldChar w:fldCharType="separate"/>
        </w:r>
        <w:r>
          <w:rPr>
            <w:noProof/>
            <w:webHidden/>
          </w:rPr>
          <w:t>8</w:t>
        </w:r>
        <w:r>
          <w:rPr>
            <w:noProof/>
            <w:webHidden/>
          </w:rPr>
          <w:fldChar w:fldCharType="end"/>
        </w:r>
      </w:hyperlink>
    </w:p>
    <w:p w14:paraId="6664AC31" w14:textId="3D934C84"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2" w:history="1">
        <w:r w:rsidRPr="00CD3CB5">
          <w:rPr>
            <w:rStyle w:val="Hyperlink"/>
            <w:b/>
            <w:noProof/>
          </w:rPr>
          <w:t>4.1.4</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Vsebina ponudbe</w:t>
        </w:r>
        <w:r>
          <w:rPr>
            <w:noProof/>
            <w:webHidden/>
          </w:rPr>
          <w:tab/>
        </w:r>
        <w:r>
          <w:rPr>
            <w:noProof/>
            <w:webHidden/>
          </w:rPr>
          <w:fldChar w:fldCharType="begin"/>
        </w:r>
        <w:r>
          <w:rPr>
            <w:noProof/>
            <w:webHidden/>
          </w:rPr>
          <w:instrText xml:space="preserve"> PAGEREF _Toc238209192 \h </w:instrText>
        </w:r>
        <w:r>
          <w:rPr>
            <w:noProof/>
            <w:webHidden/>
          </w:rPr>
        </w:r>
        <w:r>
          <w:rPr>
            <w:noProof/>
            <w:webHidden/>
          </w:rPr>
          <w:fldChar w:fldCharType="separate"/>
        </w:r>
        <w:r>
          <w:rPr>
            <w:noProof/>
            <w:webHidden/>
          </w:rPr>
          <w:t>8</w:t>
        </w:r>
        <w:r>
          <w:rPr>
            <w:noProof/>
            <w:webHidden/>
          </w:rPr>
          <w:fldChar w:fldCharType="end"/>
        </w:r>
      </w:hyperlink>
    </w:p>
    <w:p w14:paraId="3F2EB86E" w14:textId="172D6343"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3" w:history="1">
        <w:r w:rsidRPr="00CD3CB5">
          <w:rPr>
            <w:rStyle w:val="Hyperlink"/>
            <w:b/>
            <w:noProof/>
          </w:rPr>
          <w:t>4.1.5</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Alternativne ponudbe in variante ponudbe</w:t>
        </w:r>
        <w:r>
          <w:rPr>
            <w:noProof/>
            <w:webHidden/>
          </w:rPr>
          <w:tab/>
        </w:r>
        <w:r>
          <w:rPr>
            <w:noProof/>
            <w:webHidden/>
          </w:rPr>
          <w:fldChar w:fldCharType="begin"/>
        </w:r>
        <w:r>
          <w:rPr>
            <w:noProof/>
            <w:webHidden/>
          </w:rPr>
          <w:instrText xml:space="preserve"> PAGEREF _Toc238209193 \h </w:instrText>
        </w:r>
        <w:r>
          <w:rPr>
            <w:noProof/>
            <w:webHidden/>
          </w:rPr>
        </w:r>
        <w:r>
          <w:rPr>
            <w:noProof/>
            <w:webHidden/>
          </w:rPr>
          <w:fldChar w:fldCharType="separate"/>
        </w:r>
        <w:r>
          <w:rPr>
            <w:noProof/>
            <w:webHidden/>
          </w:rPr>
          <w:t>9</w:t>
        </w:r>
        <w:r>
          <w:rPr>
            <w:noProof/>
            <w:webHidden/>
          </w:rPr>
          <w:fldChar w:fldCharType="end"/>
        </w:r>
      </w:hyperlink>
    </w:p>
    <w:p w14:paraId="7E662BA0" w14:textId="63E32B59"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4" w:history="1">
        <w:r w:rsidRPr="00CD3CB5">
          <w:rPr>
            <w:rStyle w:val="Hyperlink"/>
            <w:b/>
            <w:noProof/>
          </w:rPr>
          <w:t>4.1.6</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Samo ena ponudba od vsakega ponudnika</w:t>
        </w:r>
        <w:r>
          <w:rPr>
            <w:noProof/>
            <w:webHidden/>
          </w:rPr>
          <w:tab/>
        </w:r>
        <w:r>
          <w:rPr>
            <w:noProof/>
            <w:webHidden/>
          </w:rPr>
          <w:fldChar w:fldCharType="begin"/>
        </w:r>
        <w:r>
          <w:rPr>
            <w:noProof/>
            <w:webHidden/>
          </w:rPr>
          <w:instrText xml:space="preserve"> PAGEREF _Toc238209194 \h </w:instrText>
        </w:r>
        <w:r>
          <w:rPr>
            <w:noProof/>
            <w:webHidden/>
          </w:rPr>
        </w:r>
        <w:r>
          <w:rPr>
            <w:noProof/>
            <w:webHidden/>
          </w:rPr>
          <w:fldChar w:fldCharType="separate"/>
        </w:r>
        <w:r>
          <w:rPr>
            <w:noProof/>
            <w:webHidden/>
          </w:rPr>
          <w:t>9</w:t>
        </w:r>
        <w:r>
          <w:rPr>
            <w:noProof/>
            <w:webHidden/>
          </w:rPr>
          <w:fldChar w:fldCharType="end"/>
        </w:r>
      </w:hyperlink>
    </w:p>
    <w:p w14:paraId="30A486E5" w14:textId="106AF5CE"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5" w:history="1">
        <w:r w:rsidRPr="00CD3CB5">
          <w:rPr>
            <w:rStyle w:val="Hyperlink"/>
            <w:b/>
            <w:noProof/>
          </w:rPr>
          <w:t>4.1.7</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Oblika ponudbe</w:t>
        </w:r>
        <w:r>
          <w:rPr>
            <w:noProof/>
            <w:webHidden/>
          </w:rPr>
          <w:tab/>
        </w:r>
        <w:r>
          <w:rPr>
            <w:noProof/>
            <w:webHidden/>
          </w:rPr>
          <w:fldChar w:fldCharType="begin"/>
        </w:r>
        <w:r>
          <w:rPr>
            <w:noProof/>
            <w:webHidden/>
          </w:rPr>
          <w:instrText xml:space="preserve"> PAGEREF _Toc238209195 \h </w:instrText>
        </w:r>
        <w:r>
          <w:rPr>
            <w:noProof/>
            <w:webHidden/>
          </w:rPr>
        </w:r>
        <w:r>
          <w:rPr>
            <w:noProof/>
            <w:webHidden/>
          </w:rPr>
          <w:fldChar w:fldCharType="separate"/>
        </w:r>
        <w:r>
          <w:rPr>
            <w:noProof/>
            <w:webHidden/>
          </w:rPr>
          <w:t>9</w:t>
        </w:r>
        <w:r>
          <w:rPr>
            <w:noProof/>
            <w:webHidden/>
          </w:rPr>
          <w:fldChar w:fldCharType="end"/>
        </w:r>
      </w:hyperlink>
    </w:p>
    <w:p w14:paraId="32D7DD14" w14:textId="19264235"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6" w:history="1">
        <w:r w:rsidRPr="00CD3CB5">
          <w:rPr>
            <w:rStyle w:val="Hyperlink"/>
            <w:b/>
            <w:noProof/>
          </w:rPr>
          <w:t>4.1.8</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Veljavnost ponudb</w:t>
        </w:r>
        <w:r>
          <w:rPr>
            <w:noProof/>
            <w:webHidden/>
          </w:rPr>
          <w:tab/>
        </w:r>
        <w:r>
          <w:rPr>
            <w:noProof/>
            <w:webHidden/>
          </w:rPr>
          <w:fldChar w:fldCharType="begin"/>
        </w:r>
        <w:r>
          <w:rPr>
            <w:noProof/>
            <w:webHidden/>
          </w:rPr>
          <w:instrText xml:space="preserve"> PAGEREF _Toc238209196 \h </w:instrText>
        </w:r>
        <w:r>
          <w:rPr>
            <w:noProof/>
            <w:webHidden/>
          </w:rPr>
        </w:r>
        <w:r>
          <w:rPr>
            <w:noProof/>
            <w:webHidden/>
          </w:rPr>
          <w:fldChar w:fldCharType="separate"/>
        </w:r>
        <w:r>
          <w:rPr>
            <w:noProof/>
            <w:webHidden/>
          </w:rPr>
          <w:t>9</w:t>
        </w:r>
        <w:r>
          <w:rPr>
            <w:noProof/>
            <w:webHidden/>
          </w:rPr>
          <w:fldChar w:fldCharType="end"/>
        </w:r>
      </w:hyperlink>
    </w:p>
    <w:p w14:paraId="1E491299" w14:textId="4230CAA7"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197" w:history="1">
        <w:r w:rsidRPr="00CD3CB5">
          <w:rPr>
            <w:rStyle w:val="Hyperlink"/>
            <w:b/>
            <w:lang w:eastAsia="ar-SA"/>
          </w:rPr>
          <w:t>4.2</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Dokumenti v ponudbeni dokumentaciji</w:t>
        </w:r>
        <w:r>
          <w:rPr>
            <w:webHidden/>
          </w:rPr>
          <w:tab/>
        </w:r>
        <w:r>
          <w:rPr>
            <w:webHidden/>
          </w:rPr>
          <w:fldChar w:fldCharType="begin"/>
        </w:r>
        <w:r>
          <w:rPr>
            <w:webHidden/>
          </w:rPr>
          <w:instrText xml:space="preserve"> PAGEREF _Toc238209197 \h </w:instrText>
        </w:r>
        <w:r>
          <w:rPr>
            <w:webHidden/>
          </w:rPr>
        </w:r>
        <w:r>
          <w:rPr>
            <w:webHidden/>
          </w:rPr>
          <w:fldChar w:fldCharType="separate"/>
        </w:r>
        <w:r>
          <w:rPr>
            <w:webHidden/>
          </w:rPr>
          <w:t>9</w:t>
        </w:r>
        <w:r>
          <w:rPr>
            <w:webHidden/>
          </w:rPr>
          <w:fldChar w:fldCharType="end"/>
        </w:r>
      </w:hyperlink>
    </w:p>
    <w:p w14:paraId="745B323F" w14:textId="48A4DD24"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8" w:history="1">
        <w:r w:rsidRPr="00CD3CB5">
          <w:rPr>
            <w:rStyle w:val="Hyperlink"/>
            <w:b/>
            <w:noProof/>
          </w:rPr>
          <w:t>4.2.1</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Podatki o ponudniku in ponudbi</w:t>
        </w:r>
        <w:r>
          <w:rPr>
            <w:noProof/>
            <w:webHidden/>
          </w:rPr>
          <w:tab/>
        </w:r>
        <w:r>
          <w:rPr>
            <w:noProof/>
            <w:webHidden/>
          </w:rPr>
          <w:fldChar w:fldCharType="begin"/>
        </w:r>
        <w:r>
          <w:rPr>
            <w:noProof/>
            <w:webHidden/>
          </w:rPr>
          <w:instrText xml:space="preserve"> PAGEREF _Toc238209198 \h </w:instrText>
        </w:r>
        <w:r>
          <w:rPr>
            <w:noProof/>
            <w:webHidden/>
          </w:rPr>
        </w:r>
        <w:r>
          <w:rPr>
            <w:noProof/>
            <w:webHidden/>
          </w:rPr>
          <w:fldChar w:fldCharType="separate"/>
        </w:r>
        <w:r>
          <w:rPr>
            <w:noProof/>
            <w:webHidden/>
          </w:rPr>
          <w:t>10</w:t>
        </w:r>
        <w:r>
          <w:rPr>
            <w:noProof/>
            <w:webHidden/>
          </w:rPr>
          <w:fldChar w:fldCharType="end"/>
        </w:r>
      </w:hyperlink>
    </w:p>
    <w:p w14:paraId="69A3A3B4" w14:textId="4C4B3543"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199" w:history="1">
        <w:r w:rsidRPr="00CD3CB5">
          <w:rPr>
            <w:rStyle w:val="Hyperlink"/>
            <w:b/>
            <w:noProof/>
          </w:rPr>
          <w:t>4.2.2</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Izjava o sprejemanju pogojev javnega naročila</w:t>
        </w:r>
        <w:r>
          <w:rPr>
            <w:noProof/>
            <w:webHidden/>
          </w:rPr>
          <w:tab/>
        </w:r>
        <w:r>
          <w:rPr>
            <w:noProof/>
            <w:webHidden/>
          </w:rPr>
          <w:fldChar w:fldCharType="begin"/>
        </w:r>
        <w:r>
          <w:rPr>
            <w:noProof/>
            <w:webHidden/>
          </w:rPr>
          <w:instrText xml:space="preserve"> PAGEREF _Toc238209199 \h </w:instrText>
        </w:r>
        <w:r>
          <w:rPr>
            <w:noProof/>
            <w:webHidden/>
          </w:rPr>
        </w:r>
        <w:r>
          <w:rPr>
            <w:noProof/>
            <w:webHidden/>
          </w:rPr>
          <w:fldChar w:fldCharType="separate"/>
        </w:r>
        <w:r>
          <w:rPr>
            <w:noProof/>
            <w:webHidden/>
          </w:rPr>
          <w:t>10</w:t>
        </w:r>
        <w:r>
          <w:rPr>
            <w:noProof/>
            <w:webHidden/>
          </w:rPr>
          <w:fldChar w:fldCharType="end"/>
        </w:r>
      </w:hyperlink>
    </w:p>
    <w:p w14:paraId="45CC244E" w14:textId="52D70B73"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0" w:history="1">
        <w:r w:rsidRPr="00CD3CB5">
          <w:rPr>
            <w:rStyle w:val="Hyperlink"/>
            <w:b/>
            <w:noProof/>
          </w:rPr>
          <w:t>4.2.3</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Predračun</w:t>
        </w:r>
        <w:r>
          <w:rPr>
            <w:noProof/>
            <w:webHidden/>
          </w:rPr>
          <w:tab/>
        </w:r>
        <w:r>
          <w:rPr>
            <w:noProof/>
            <w:webHidden/>
          </w:rPr>
          <w:fldChar w:fldCharType="begin"/>
        </w:r>
        <w:r>
          <w:rPr>
            <w:noProof/>
            <w:webHidden/>
          </w:rPr>
          <w:instrText xml:space="preserve"> PAGEREF _Toc238209200 \h </w:instrText>
        </w:r>
        <w:r>
          <w:rPr>
            <w:noProof/>
            <w:webHidden/>
          </w:rPr>
        </w:r>
        <w:r>
          <w:rPr>
            <w:noProof/>
            <w:webHidden/>
          </w:rPr>
          <w:fldChar w:fldCharType="separate"/>
        </w:r>
        <w:r>
          <w:rPr>
            <w:noProof/>
            <w:webHidden/>
          </w:rPr>
          <w:t>10</w:t>
        </w:r>
        <w:r>
          <w:rPr>
            <w:noProof/>
            <w:webHidden/>
          </w:rPr>
          <w:fldChar w:fldCharType="end"/>
        </w:r>
      </w:hyperlink>
    </w:p>
    <w:p w14:paraId="43999E1A" w14:textId="6DF05109"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1" w:history="1">
        <w:r w:rsidRPr="00CD3CB5">
          <w:rPr>
            <w:rStyle w:val="Hyperlink"/>
            <w:b/>
            <w:noProof/>
          </w:rPr>
          <w:t>4.2.4</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Specifikacija predračuna</w:t>
        </w:r>
        <w:r>
          <w:rPr>
            <w:noProof/>
            <w:webHidden/>
          </w:rPr>
          <w:tab/>
        </w:r>
        <w:r>
          <w:rPr>
            <w:noProof/>
            <w:webHidden/>
          </w:rPr>
          <w:fldChar w:fldCharType="begin"/>
        </w:r>
        <w:r>
          <w:rPr>
            <w:noProof/>
            <w:webHidden/>
          </w:rPr>
          <w:instrText xml:space="preserve"> PAGEREF _Toc238209201 \h </w:instrText>
        </w:r>
        <w:r>
          <w:rPr>
            <w:noProof/>
            <w:webHidden/>
          </w:rPr>
        </w:r>
        <w:r>
          <w:rPr>
            <w:noProof/>
            <w:webHidden/>
          </w:rPr>
          <w:fldChar w:fldCharType="separate"/>
        </w:r>
        <w:r>
          <w:rPr>
            <w:noProof/>
            <w:webHidden/>
          </w:rPr>
          <w:t>10</w:t>
        </w:r>
        <w:r>
          <w:rPr>
            <w:noProof/>
            <w:webHidden/>
          </w:rPr>
          <w:fldChar w:fldCharType="end"/>
        </w:r>
      </w:hyperlink>
    </w:p>
    <w:p w14:paraId="77531625" w14:textId="3AAC3CDD"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2" w:history="1">
        <w:r w:rsidRPr="00CD3CB5">
          <w:rPr>
            <w:rStyle w:val="Hyperlink"/>
            <w:b/>
            <w:noProof/>
          </w:rPr>
          <w:t>4.2.5</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Izjava o sposobnosti in o izpolnjevanju pogojev za sodelovanje</w:t>
        </w:r>
        <w:r>
          <w:rPr>
            <w:noProof/>
            <w:webHidden/>
          </w:rPr>
          <w:tab/>
        </w:r>
        <w:r>
          <w:rPr>
            <w:noProof/>
            <w:webHidden/>
          </w:rPr>
          <w:fldChar w:fldCharType="begin"/>
        </w:r>
        <w:r>
          <w:rPr>
            <w:noProof/>
            <w:webHidden/>
          </w:rPr>
          <w:instrText xml:space="preserve"> PAGEREF _Toc238209202 \h </w:instrText>
        </w:r>
        <w:r>
          <w:rPr>
            <w:noProof/>
            <w:webHidden/>
          </w:rPr>
        </w:r>
        <w:r>
          <w:rPr>
            <w:noProof/>
            <w:webHidden/>
          </w:rPr>
          <w:fldChar w:fldCharType="separate"/>
        </w:r>
        <w:r>
          <w:rPr>
            <w:noProof/>
            <w:webHidden/>
          </w:rPr>
          <w:t>10</w:t>
        </w:r>
        <w:r>
          <w:rPr>
            <w:noProof/>
            <w:webHidden/>
          </w:rPr>
          <w:fldChar w:fldCharType="end"/>
        </w:r>
      </w:hyperlink>
    </w:p>
    <w:p w14:paraId="49858D51" w14:textId="498C4346"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3" w:history="1">
        <w:r w:rsidRPr="00CD3CB5">
          <w:rPr>
            <w:rStyle w:val="Hyperlink"/>
            <w:b/>
            <w:noProof/>
          </w:rPr>
          <w:t>4.2.6</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Referenčna izjava</w:t>
        </w:r>
        <w:r>
          <w:rPr>
            <w:noProof/>
            <w:webHidden/>
          </w:rPr>
          <w:tab/>
        </w:r>
        <w:r>
          <w:rPr>
            <w:noProof/>
            <w:webHidden/>
          </w:rPr>
          <w:fldChar w:fldCharType="begin"/>
        </w:r>
        <w:r>
          <w:rPr>
            <w:noProof/>
            <w:webHidden/>
          </w:rPr>
          <w:instrText xml:space="preserve"> PAGEREF _Toc238209203 \h </w:instrText>
        </w:r>
        <w:r>
          <w:rPr>
            <w:noProof/>
            <w:webHidden/>
          </w:rPr>
        </w:r>
        <w:r>
          <w:rPr>
            <w:noProof/>
            <w:webHidden/>
          </w:rPr>
          <w:fldChar w:fldCharType="separate"/>
        </w:r>
        <w:r>
          <w:rPr>
            <w:noProof/>
            <w:webHidden/>
          </w:rPr>
          <w:t>10</w:t>
        </w:r>
        <w:r>
          <w:rPr>
            <w:noProof/>
            <w:webHidden/>
          </w:rPr>
          <w:fldChar w:fldCharType="end"/>
        </w:r>
      </w:hyperlink>
    </w:p>
    <w:p w14:paraId="238B2A47" w14:textId="32A063EA"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4" w:history="1">
        <w:r w:rsidRPr="00CD3CB5">
          <w:rPr>
            <w:rStyle w:val="Hyperlink"/>
            <w:b/>
            <w:noProof/>
          </w:rPr>
          <w:t>4.2.7</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Izjava ponudnika o razpolaganju z ustreznimi kadrovskimi in tehničnimi kapacitetami</w:t>
        </w:r>
        <w:r>
          <w:rPr>
            <w:noProof/>
            <w:webHidden/>
          </w:rPr>
          <w:tab/>
        </w:r>
        <w:r>
          <w:rPr>
            <w:noProof/>
            <w:webHidden/>
          </w:rPr>
          <w:fldChar w:fldCharType="begin"/>
        </w:r>
        <w:r>
          <w:rPr>
            <w:noProof/>
            <w:webHidden/>
          </w:rPr>
          <w:instrText xml:space="preserve"> PAGEREF _Toc238209204 \h </w:instrText>
        </w:r>
        <w:r>
          <w:rPr>
            <w:noProof/>
            <w:webHidden/>
          </w:rPr>
        </w:r>
        <w:r>
          <w:rPr>
            <w:noProof/>
            <w:webHidden/>
          </w:rPr>
          <w:fldChar w:fldCharType="separate"/>
        </w:r>
        <w:r>
          <w:rPr>
            <w:noProof/>
            <w:webHidden/>
          </w:rPr>
          <w:t>10</w:t>
        </w:r>
        <w:r>
          <w:rPr>
            <w:noProof/>
            <w:webHidden/>
          </w:rPr>
          <w:fldChar w:fldCharType="end"/>
        </w:r>
      </w:hyperlink>
    </w:p>
    <w:p w14:paraId="2CE1B512" w14:textId="1A3A02D7"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5" w:history="1">
        <w:r w:rsidRPr="00CD3CB5">
          <w:rPr>
            <w:rStyle w:val="Hyperlink"/>
            <w:b/>
            <w:noProof/>
          </w:rPr>
          <w:t>4.2.8</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Izjava ponudnika o usposobljenem kadru</w:t>
        </w:r>
        <w:r>
          <w:rPr>
            <w:noProof/>
            <w:webHidden/>
          </w:rPr>
          <w:tab/>
        </w:r>
        <w:r>
          <w:rPr>
            <w:noProof/>
            <w:webHidden/>
          </w:rPr>
          <w:fldChar w:fldCharType="begin"/>
        </w:r>
        <w:r>
          <w:rPr>
            <w:noProof/>
            <w:webHidden/>
          </w:rPr>
          <w:instrText xml:space="preserve"> PAGEREF _Toc238209205 \h </w:instrText>
        </w:r>
        <w:r>
          <w:rPr>
            <w:noProof/>
            <w:webHidden/>
          </w:rPr>
        </w:r>
        <w:r>
          <w:rPr>
            <w:noProof/>
            <w:webHidden/>
          </w:rPr>
          <w:fldChar w:fldCharType="separate"/>
        </w:r>
        <w:r>
          <w:rPr>
            <w:noProof/>
            <w:webHidden/>
          </w:rPr>
          <w:t>11</w:t>
        </w:r>
        <w:r>
          <w:rPr>
            <w:noProof/>
            <w:webHidden/>
          </w:rPr>
          <w:fldChar w:fldCharType="end"/>
        </w:r>
      </w:hyperlink>
    </w:p>
    <w:p w14:paraId="69EC2DC2" w14:textId="101C82A1"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6" w:history="1">
        <w:r w:rsidRPr="00CD3CB5">
          <w:rPr>
            <w:rStyle w:val="Hyperlink"/>
            <w:b/>
            <w:noProof/>
          </w:rPr>
          <w:t>4.2.9</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Dokazilo ponudnika za prodajo opreme</w:t>
        </w:r>
        <w:r>
          <w:rPr>
            <w:noProof/>
            <w:webHidden/>
          </w:rPr>
          <w:tab/>
        </w:r>
        <w:r>
          <w:rPr>
            <w:noProof/>
            <w:webHidden/>
          </w:rPr>
          <w:fldChar w:fldCharType="begin"/>
        </w:r>
        <w:r>
          <w:rPr>
            <w:noProof/>
            <w:webHidden/>
          </w:rPr>
          <w:instrText xml:space="preserve"> PAGEREF _Toc238209206 \h </w:instrText>
        </w:r>
        <w:r>
          <w:rPr>
            <w:noProof/>
            <w:webHidden/>
          </w:rPr>
        </w:r>
        <w:r>
          <w:rPr>
            <w:noProof/>
            <w:webHidden/>
          </w:rPr>
          <w:fldChar w:fldCharType="separate"/>
        </w:r>
        <w:r>
          <w:rPr>
            <w:noProof/>
            <w:webHidden/>
          </w:rPr>
          <w:t>11</w:t>
        </w:r>
        <w:r>
          <w:rPr>
            <w:noProof/>
            <w:webHidden/>
          </w:rPr>
          <w:fldChar w:fldCharType="end"/>
        </w:r>
      </w:hyperlink>
    </w:p>
    <w:p w14:paraId="24A44A7D" w14:textId="2093BF25"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7" w:history="1">
        <w:r w:rsidRPr="00CD3CB5">
          <w:rPr>
            <w:rStyle w:val="Hyperlink"/>
            <w:b/>
            <w:noProof/>
          </w:rPr>
          <w:t>4.2.10</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Izjava o varovanju podatkov</w:t>
        </w:r>
        <w:r>
          <w:rPr>
            <w:noProof/>
            <w:webHidden/>
          </w:rPr>
          <w:tab/>
        </w:r>
        <w:r>
          <w:rPr>
            <w:noProof/>
            <w:webHidden/>
          </w:rPr>
          <w:fldChar w:fldCharType="begin"/>
        </w:r>
        <w:r>
          <w:rPr>
            <w:noProof/>
            <w:webHidden/>
          </w:rPr>
          <w:instrText xml:space="preserve"> PAGEREF _Toc238209207 \h </w:instrText>
        </w:r>
        <w:r>
          <w:rPr>
            <w:noProof/>
            <w:webHidden/>
          </w:rPr>
        </w:r>
        <w:r>
          <w:rPr>
            <w:noProof/>
            <w:webHidden/>
          </w:rPr>
          <w:fldChar w:fldCharType="separate"/>
        </w:r>
        <w:r>
          <w:rPr>
            <w:noProof/>
            <w:webHidden/>
          </w:rPr>
          <w:t>11</w:t>
        </w:r>
        <w:r>
          <w:rPr>
            <w:noProof/>
            <w:webHidden/>
          </w:rPr>
          <w:fldChar w:fldCharType="end"/>
        </w:r>
      </w:hyperlink>
    </w:p>
    <w:p w14:paraId="4DCA5D2C" w14:textId="50D4715A"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8" w:history="1">
        <w:r w:rsidRPr="00CD3CB5">
          <w:rPr>
            <w:rStyle w:val="Hyperlink"/>
            <w:b/>
            <w:noProof/>
          </w:rPr>
          <w:t>4.2.11</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Vzorec pogodbe</w:t>
        </w:r>
        <w:r>
          <w:rPr>
            <w:noProof/>
            <w:webHidden/>
          </w:rPr>
          <w:tab/>
        </w:r>
        <w:r>
          <w:rPr>
            <w:noProof/>
            <w:webHidden/>
          </w:rPr>
          <w:fldChar w:fldCharType="begin"/>
        </w:r>
        <w:r>
          <w:rPr>
            <w:noProof/>
            <w:webHidden/>
          </w:rPr>
          <w:instrText xml:space="preserve"> PAGEREF _Toc238209208 \h </w:instrText>
        </w:r>
        <w:r>
          <w:rPr>
            <w:noProof/>
            <w:webHidden/>
          </w:rPr>
        </w:r>
        <w:r>
          <w:rPr>
            <w:noProof/>
            <w:webHidden/>
          </w:rPr>
          <w:fldChar w:fldCharType="separate"/>
        </w:r>
        <w:r>
          <w:rPr>
            <w:noProof/>
            <w:webHidden/>
          </w:rPr>
          <w:t>11</w:t>
        </w:r>
        <w:r>
          <w:rPr>
            <w:noProof/>
            <w:webHidden/>
          </w:rPr>
          <w:fldChar w:fldCharType="end"/>
        </w:r>
      </w:hyperlink>
    </w:p>
    <w:p w14:paraId="676550ED" w14:textId="788B1DA1"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09" w:history="1">
        <w:r w:rsidRPr="00CD3CB5">
          <w:rPr>
            <w:rStyle w:val="Hyperlink"/>
            <w:b/>
            <w:noProof/>
          </w:rPr>
          <w:t>4.2.12</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Izjava o posredovanju podatkov o razkritju lastništva ponudnika</w:t>
        </w:r>
        <w:r>
          <w:rPr>
            <w:noProof/>
            <w:webHidden/>
          </w:rPr>
          <w:tab/>
        </w:r>
        <w:r>
          <w:rPr>
            <w:noProof/>
            <w:webHidden/>
          </w:rPr>
          <w:fldChar w:fldCharType="begin"/>
        </w:r>
        <w:r>
          <w:rPr>
            <w:noProof/>
            <w:webHidden/>
          </w:rPr>
          <w:instrText xml:space="preserve"> PAGEREF _Toc238209209 \h </w:instrText>
        </w:r>
        <w:r>
          <w:rPr>
            <w:noProof/>
            <w:webHidden/>
          </w:rPr>
        </w:r>
        <w:r>
          <w:rPr>
            <w:noProof/>
            <w:webHidden/>
          </w:rPr>
          <w:fldChar w:fldCharType="separate"/>
        </w:r>
        <w:r>
          <w:rPr>
            <w:noProof/>
            <w:webHidden/>
          </w:rPr>
          <w:t>11</w:t>
        </w:r>
        <w:r>
          <w:rPr>
            <w:noProof/>
            <w:webHidden/>
          </w:rPr>
          <w:fldChar w:fldCharType="end"/>
        </w:r>
      </w:hyperlink>
    </w:p>
    <w:p w14:paraId="34DE7C2D" w14:textId="76B64C34" w:rsidR="00F20CF0" w:rsidRDefault="00F20CF0">
      <w:pPr>
        <w:pStyle w:val="TOC3"/>
        <w:tabs>
          <w:tab w:val="left" w:pos="1200"/>
        </w:tabs>
        <w:rPr>
          <w:rFonts w:asciiTheme="minorHAnsi" w:eastAsiaTheme="minorEastAsia" w:hAnsiTheme="minorHAnsi" w:cstheme="minorBidi"/>
          <w:noProof/>
          <w:kern w:val="2"/>
          <w:sz w:val="24"/>
          <w:lang w:eastAsia="sl-SI"/>
          <w14:ligatures w14:val="standardContextual"/>
        </w:rPr>
      </w:pPr>
      <w:hyperlink w:anchor="_Toc238209210" w:history="1">
        <w:r w:rsidRPr="00CD3CB5">
          <w:rPr>
            <w:rStyle w:val="Hyperlink"/>
            <w:b/>
            <w:noProof/>
          </w:rPr>
          <w:t>4.2.13</w:t>
        </w:r>
        <w:r>
          <w:rPr>
            <w:rFonts w:asciiTheme="minorHAnsi" w:eastAsiaTheme="minorEastAsia" w:hAnsiTheme="minorHAnsi" w:cstheme="minorBidi"/>
            <w:noProof/>
            <w:kern w:val="2"/>
            <w:sz w:val="24"/>
            <w:lang w:eastAsia="sl-SI"/>
            <w14:ligatures w14:val="standardContextual"/>
          </w:rPr>
          <w:tab/>
        </w:r>
        <w:r w:rsidRPr="00CD3CB5">
          <w:rPr>
            <w:rStyle w:val="Hyperlink"/>
            <w:b/>
            <w:noProof/>
          </w:rPr>
          <w:t>BON-2 ali bančno potrdilo o solventnosti</w:t>
        </w:r>
        <w:r>
          <w:rPr>
            <w:noProof/>
            <w:webHidden/>
          </w:rPr>
          <w:tab/>
        </w:r>
        <w:r>
          <w:rPr>
            <w:noProof/>
            <w:webHidden/>
          </w:rPr>
          <w:fldChar w:fldCharType="begin"/>
        </w:r>
        <w:r>
          <w:rPr>
            <w:noProof/>
            <w:webHidden/>
          </w:rPr>
          <w:instrText xml:space="preserve"> PAGEREF _Toc238209210 \h </w:instrText>
        </w:r>
        <w:r>
          <w:rPr>
            <w:noProof/>
            <w:webHidden/>
          </w:rPr>
        </w:r>
        <w:r>
          <w:rPr>
            <w:noProof/>
            <w:webHidden/>
          </w:rPr>
          <w:fldChar w:fldCharType="separate"/>
        </w:r>
        <w:r>
          <w:rPr>
            <w:noProof/>
            <w:webHidden/>
          </w:rPr>
          <w:t>12</w:t>
        </w:r>
        <w:r>
          <w:rPr>
            <w:noProof/>
            <w:webHidden/>
          </w:rPr>
          <w:fldChar w:fldCharType="end"/>
        </w:r>
      </w:hyperlink>
    </w:p>
    <w:p w14:paraId="564E8949" w14:textId="07DB2B70" w:rsidR="00F20CF0" w:rsidRDefault="00F20CF0">
      <w:pPr>
        <w:pStyle w:val="TOC1"/>
        <w:rPr>
          <w:rFonts w:asciiTheme="minorHAnsi" w:eastAsiaTheme="minorEastAsia" w:hAnsiTheme="minorHAnsi" w:cstheme="minorBidi"/>
          <w:b w:val="0"/>
          <w:bCs w:val="0"/>
          <w:kern w:val="2"/>
          <w:sz w:val="24"/>
          <w:szCs w:val="24"/>
          <w:lang w:eastAsia="sl-SI"/>
          <w14:ligatures w14:val="standardContextual"/>
        </w:rPr>
      </w:pPr>
      <w:hyperlink w:anchor="_Toc238209211" w:history="1">
        <w:r w:rsidRPr="00CD3CB5">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CD3CB5">
          <w:rPr>
            <w:rStyle w:val="Hyperlink"/>
          </w:rPr>
          <w:t>MERILA ZA IZBIRO NAJUGODNEJŠEGA PONUDNIKA</w:t>
        </w:r>
        <w:r>
          <w:rPr>
            <w:webHidden/>
          </w:rPr>
          <w:tab/>
        </w:r>
        <w:r>
          <w:rPr>
            <w:webHidden/>
          </w:rPr>
          <w:fldChar w:fldCharType="begin"/>
        </w:r>
        <w:r>
          <w:rPr>
            <w:webHidden/>
          </w:rPr>
          <w:instrText xml:space="preserve"> PAGEREF _Toc238209211 \h </w:instrText>
        </w:r>
        <w:r>
          <w:rPr>
            <w:webHidden/>
          </w:rPr>
        </w:r>
        <w:r>
          <w:rPr>
            <w:webHidden/>
          </w:rPr>
          <w:fldChar w:fldCharType="separate"/>
        </w:r>
        <w:r>
          <w:rPr>
            <w:webHidden/>
          </w:rPr>
          <w:t>13</w:t>
        </w:r>
        <w:r>
          <w:rPr>
            <w:webHidden/>
          </w:rPr>
          <w:fldChar w:fldCharType="end"/>
        </w:r>
      </w:hyperlink>
    </w:p>
    <w:p w14:paraId="1DF5A58A" w14:textId="62641EAE"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12" w:history="1">
        <w:r w:rsidRPr="00CD3CB5">
          <w:rPr>
            <w:rStyle w:val="Hyperlink"/>
            <w:b/>
            <w:lang w:eastAsia="ar-SA"/>
          </w:rPr>
          <w:t>5.1</w:t>
        </w:r>
        <w:r>
          <w:rPr>
            <w:rFonts w:asciiTheme="minorHAnsi" w:eastAsiaTheme="minorEastAsia" w:hAnsiTheme="minorHAnsi" w:cstheme="minorBidi"/>
            <w:kern w:val="2"/>
            <w:sz w:val="24"/>
            <w:lang w:eastAsia="sl-SI"/>
            <w14:ligatures w14:val="standardContextual"/>
          </w:rPr>
          <w:tab/>
        </w:r>
        <w:r w:rsidRPr="00CD3CB5">
          <w:rPr>
            <w:rStyle w:val="Hyperlink"/>
            <w:b/>
            <w:lang w:eastAsia="ar-SA"/>
          </w:rPr>
          <w:t>PRIMER DVEH PONUDB Z ENAKIM ŠTEVILOM TOČK PRI OCENJEVANJU</w:t>
        </w:r>
        <w:r>
          <w:rPr>
            <w:webHidden/>
          </w:rPr>
          <w:tab/>
        </w:r>
        <w:r>
          <w:rPr>
            <w:webHidden/>
          </w:rPr>
          <w:fldChar w:fldCharType="begin"/>
        </w:r>
        <w:r>
          <w:rPr>
            <w:webHidden/>
          </w:rPr>
          <w:instrText xml:space="preserve"> PAGEREF _Toc238209212 \h </w:instrText>
        </w:r>
        <w:r>
          <w:rPr>
            <w:webHidden/>
          </w:rPr>
        </w:r>
        <w:r>
          <w:rPr>
            <w:webHidden/>
          </w:rPr>
          <w:fldChar w:fldCharType="separate"/>
        </w:r>
        <w:r>
          <w:rPr>
            <w:webHidden/>
          </w:rPr>
          <w:t>13</w:t>
        </w:r>
        <w:r>
          <w:rPr>
            <w:webHidden/>
          </w:rPr>
          <w:fldChar w:fldCharType="end"/>
        </w:r>
      </w:hyperlink>
    </w:p>
    <w:p w14:paraId="73DC67CF" w14:textId="4F6405E4" w:rsidR="00F20CF0" w:rsidRDefault="00F20CF0">
      <w:pPr>
        <w:pStyle w:val="TOC1"/>
        <w:rPr>
          <w:rFonts w:asciiTheme="minorHAnsi" w:eastAsiaTheme="minorEastAsia" w:hAnsiTheme="minorHAnsi" w:cstheme="minorBidi"/>
          <w:b w:val="0"/>
          <w:bCs w:val="0"/>
          <w:kern w:val="2"/>
          <w:sz w:val="24"/>
          <w:szCs w:val="24"/>
          <w:lang w:eastAsia="sl-SI"/>
          <w14:ligatures w14:val="standardContextual"/>
        </w:rPr>
      </w:pPr>
      <w:hyperlink w:anchor="_Toc238209213" w:history="1">
        <w:r w:rsidRPr="00CD3CB5">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CD3CB5">
          <w:rPr>
            <w:rStyle w:val="Hyperlink"/>
          </w:rPr>
          <w:t>MOŽNOST REVIZIJE</w:t>
        </w:r>
        <w:r>
          <w:rPr>
            <w:webHidden/>
          </w:rPr>
          <w:tab/>
        </w:r>
        <w:r>
          <w:rPr>
            <w:webHidden/>
          </w:rPr>
          <w:fldChar w:fldCharType="begin"/>
        </w:r>
        <w:r>
          <w:rPr>
            <w:webHidden/>
          </w:rPr>
          <w:instrText xml:space="preserve"> PAGEREF _Toc238209213 \h </w:instrText>
        </w:r>
        <w:r>
          <w:rPr>
            <w:webHidden/>
          </w:rPr>
        </w:r>
        <w:r>
          <w:rPr>
            <w:webHidden/>
          </w:rPr>
          <w:fldChar w:fldCharType="separate"/>
        </w:r>
        <w:r>
          <w:rPr>
            <w:webHidden/>
          </w:rPr>
          <w:t>13</w:t>
        </w:r>
        <w:r>
          <w:rPr>
            <w:webHidden/>
          </w:rPr>
          <w:fldChar w:fldCharType="end"/>
        </w:r>
      </w:hyperlink>
    </w:p>
    <w:p w14:paraId="698777BE" w14:textId="5D1A5DA8"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14" w:history="1">
        <w:r w:rsidRPr="00CD3CB5">
          <w:rPr>
            <w:rStyle w:val="Hyperlink"/>
            <w:b/>
          </w:rPr>
          <w:t>Pravna podlaga in roki za vložitev</w:t>
        </w:r>
        <w:r>
          <w:rPr>
            <w:webHidden/>
          </w:rPr>
          <w:tab/>
        </w:r>
        <w:r>
          <w:rPr>
            <w:webHidden/>
          </w:rPr>
          <w:fldChar w:fldCharType="begin"/>
        </w:r>
        <w:r>
          <w:rPr>
            <w:webHidden/>
          </w:rPr>
          <w:instrText xml:space="preserve"> PAGEREF _Toc238209214 \h </w:instrText>
        </w:r>
        <w:r>
          <w:rPr>
            <w:webHidden/>
          </w:rPr>
        </w:r>
        <w:r>
          <w:rPr>
            <w:webHidden/>
          </w:rPr>
          <w:fldChar w:fldCharType="separate"/>
        </w:r>
        <w:r>
          <w:rPr>
            <w:webHidden/>
          </w:rPr>
          <w:t>13</w:t>
        </w:r>
        <w:r>
          <w:rPr>
            <w:webHidden/>
          </w:rPr>
          <w:fldChar w:fldCharType="end"/>
        </w:r>
      </w:hyperlink>
    </w:p>
    <w:p w14:paraId="0D09A47F" w14:textId="104FAEE9"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15" w:history="1">
        <w:r w:rsidRPr="00CD3CB5">
          <w:rPr>
            <w:rStyle w:val="Hyperlink"/>
            <w:b/>
          </w:rPr>
          <w:t>Način vložitve revizije</w:t>
        </w:r>
        <w:r>
          <w:rPr>
            <w:webHidden/>
          </w:rPr>
          <w:tab/>
        </w:r>
        <w:r>
          <w:rPr>
            <w:webHidden/>
          </w:rPr>
          <w:fldChar w:fldCharType="begin"/>
        </w:r>
        <w:r>
          <w:rPr>
            <w:webHidden/>
          </w:rPr>
          <w:instrText xml:space="preserve"> PAGEREF _Toc238209215 \h </w:instrText>
        </w:r>
        <w:r>
          <w:rPr>
            <w:webHidden/>
          </w:rPr>
        </w:r>
        <w:r>
          <w:rPr>
            <w:webHidden/>
          </w:rPr>
          <w:fldChar w:fldCharType="separate"/>
        </w:r>
        <w:r>
          <w:rPr>
            <w:webHidden/>
          </w:rPr>
          <w:t>13</w:t>
        </w:r>
        <w:r>
          <w:rPr>
            <w:webHidden/>
          </w:rPr>
          <w:fldChar w:fldCharType="end"/>
        </w:r>
      </w:hyperlink>
    </w:p>
    <w:p w14:paraId="45F841E7" w14:textId="02D1642D" w:rsidR="00F20CF0" w:rsidRDefault="00F20CF0">
      <w:pPr>
        <w:pStyle w:val="TOC1"/>
        <w:rPr>
          <w:rFonts w:asciiTheme="minorHAnsi" w:eastAsiaTheme="minorEastAsia" w:hAnsiTheme="minorHAnsi" w:cstheme="minorBidi"/>
          <w:b w:val="0"/>
          <w:bCs w:val="0"/>
          <w:kern w:val="2"/>
          <w:sz w:val="24"/>
          <w:szCs w:val="24"/>
          <w:lang w:eastAsia="sl-SI"/>
          <w14:ligatures w14:val="standardContextual"/>
        </w:rPr>
      </w:pPr>
      <w:hyperlink w:anchor="_Toc238209216" w:history="1">
        <w:r w:rsidRPr="00CD3CB5">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CD3CB5">
          <w:rPr>
            <w:rStyle w:val="Hyperlink"/>
          </w:rPr>
          <w:t>OBRAZCI</w:t>
        </w:r>
        <w:r>
          <w:rPr>
            <w:webHidden/>
          </w:rPr>
          <w:tab/>
        </w:r>
        <w:r>
          <w:rPr>
            <w:webHidden/>
          </w:rPr>
          <w:fldChar w:fldCharType="begin"/>
        </w:r>
        <w:r>
          <w:rPr>
            <w:webHidden/>
          </w:rPr>
          <w:instrText xml:space="preserve"> PAGEREF _Toc238209216 \h </w:instrText>
        </w:r>
        <w:r>
          <w:rPr>
            <w:webHidden/>
          </w:rPr>
        </w:r>
        <w:r>
          <w:rPr>
            <w:webHidden/>
          </w:rPr>
          <w:fldChar w:fldCharType="separate"/>
        </w:r>
        <w:r>
          <w:rPr>
            <w:webHidden/>
          </w:rPr>
          <w:t>13</w:t>
        </w:r>
        <w:r>
          <w:rPr>
            <w:webHidden/>
          </w:rPr>
          <w:fldChar w:fldCharType="end"/>
        </w:r>
      </w:hyperlink>
    </w:p>
    <w:p w14:paraId="6005035F" w14:textId="3DB6BBE5"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17" w:history="1">
        <w:r w:rsidRPr="00CD3CB5">
          <w:rPr>
            <w:rStyle w:val="Hyperlink"/>
            <w:b/>
            <w:bCs/>
          </w:rPr>
          <w:t>PODATKI O PONUDNIKU IN PONUDBI</w:t>
        </w:r>
        <w:r>
          <w:rPr>
            <w:webHidden/>
          </w:rPr>
          <w:tab/>
        </w:r>
        <w:r>
          <w:rPr>
            <w:webHidden/>
          </w:rPr>
          <w:fldChar w:fldCharType="begin"/>
        </w:r>
        <w:r>
          <w:rPr>
            <w:webHidden/>
          </w:rPr>
          <w:instrText xml:space="preserve"> PAGEREF _Toc238209217 \h </w:instrText>
        </w:r>
        <w:r>
          <w:rPr>
            <w:webHidden/>
          </w:rPr>
        </w:r>
        <w:r>
          <w:rPr>
            <w:webHidden/>
          </w:rPr>
          <w:fldChar w:fldCharType="separate"/>
        </w:r>
        <w:r>
          <w:rPr>
            <w:webHidden/>
          </w:rPr>
          <w:t>14</w:t>
        </w:r>
        <w:r>
          <w:rPr>
            <w:webHidden/>
          </w:rPr>
          <w:fldChar w:fldCharType="end"/>
        </w:r>
      </w:hyperlink>
    </w:p>
    <w:p w14:paraId="3B5F4627" w14:textId="5D8A9188"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18" w:history="1">
        <w:r w:rsidRPr="00CD3CB5">
          <w:rPr>
            <w:rStyle w:val="Hyperlink"/>
            <w:b/>
            <w:bCs/>
          </w:rPr>
          <w:t>IZJAVA O SPREJEMANJU POGOJEV JAVNEGA NAROČILA</w:t>
        </w:r>
        <w:r>
          <w:rPr>
            <w:webHidden/>
          </w:rPr>
          <w:tab/>
        </w:r>
        <w:r>
          <w:rPr>
            <w:webHidden/>
          </w:rPr>
          <w:fldChar w:fldCharType="begin"/>
        </w:r>
        <w:r>
          <w:rPr>
            <w:webHidden/>
          </w:rPr>
          <w:instrText xml:space="preserve"> PAGEREF _Toc238209218 \h </w:instrText>
        </w:r>
        <w:r>
          <w:rPr>
            <w:webHidden/>
          </w:rPr>
        </w:r>
        <w:r>
          <w:rPr>
            <w:webHidden/>
          </w:rPr>
          <w:fldChar w:fldCharType="separate"/>
        </w:r>
        <w:r>
          <w:rPr>
            <w:webHidden/>
          </w:rPr>
          <w:t>15</w:t>
        </w:r>
        <w:r>
          <w:rPr>
            <w:webHidden/>
          </w:rPr>
          <w:fldChar w:fldCharType="end"/>
        </w:r>
      </w:hyperlink>
    </w:p>
    <w:p w14:paraId="51131C8F" w14:textId="575B35AA"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19" w:history="1">
        <w:r w:rsidRPr="00CD3CB5">
          <w:rPr>
            <w:rStyle w:val="Hyperlink"/>
            <w:b/>
            <w:bCs/>
          </w:rPr>
          <w:t>PREDRAČUN</w:t>
        </w:r>
        <w:r>
          <w:rPr>
            <w:webHidden/>
          </w:rPr>
          <w:tab/>
        </w:r>
        <w:r>
          <w:rPr>
            <w:webHidden/>
          </w:rPr>
          <w:fldChar w:fldCharType="begin"/>
        </w:r>
        <w:r>
          <w:rPr>
            <w:webHidden/>
          </w:rPr>
          <w:instrText xml:space="preserve"> PAGEREF _Toc238209219 \h </w:instrText>
        </w:r>
        <w:r>
          <w:rPr>
            <w:webHidden/>
          </w:rPr>
        </w:r>
        <w:r>
          <w:rPr>
            <w:webHidden/>
          </w:rPr>
          <w:fldChar w:fldCharType="separate"/>
        </w:r>
        <w:r>
          <w:rPr>
            <w:webHidden/>
          </w:rPr>
          <w:t>16</w:t>
        </w:r>
        <w:r>
          <w:rPr>
            <w:webHidden/>
          </w:rPr>
          <w:fldChar w:fldCharType="end"/>
        </w:r>
      </w:hyperlink>
    </w:p>
    <w:p w14:paraId="653B8458" w14:textId="206D1FC4"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0" w:history="1">
        <w:r w:rsidRPr="00CD3CB5">
          <w:rPr>
            <w:rStyle w:val="Hyperlink"/>
            <w:b/>
          </w:rPr>
          <w:t>SPECIFIKACIJA PREDRAČUNA</w:t>
        </w:r>
        <w:r>
          <w:rPr>
            <w:webHidden/>
          </w:rPr>
          <w:tab/>
        </w:r>
        <w:r>
          <w:rPr>
            <w:webHidden/>
          </w:rPr>
          <w:fldChar w:fldCharType="begin"/>
        </w:r>
        <w:r>
          <w:rPr>
            <w:webHidden/>
          </w:rPr>
          <w:instrText xml:space="preserve"> PAGEREF _Toc238209220 \h </w:instrText>
        </w:r>
        <w:r>
          <w:rPr>
            <w:webHidden/>
          </w:rPr>
        </w:r>
        <w:r>
          <w:rPr>
            <w:webHidden/>
          </w:rPr>
          <w:fldChar w:fldCharType="separate"/>
        </w:r>
        <w:r>
          <w:rPr>
            <w:webHidden/>
          </w:rPr>
          <w:t>17</w:t>
        </w:r>
        <w:r>
          <w:rPr>
            <w:webHidden/>
          </w:rPr>
          <w:fldChar w:fldCharType="end"/>
        </w:r>
      </w:hyperlink>
    </w:p>
    <w:p w14:paraId="37512179" w14:textId="5F2D2010"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1" w:history="1">
        <w:r w:rsidRPr="00CD3CB5">
          <w:rPr>
            <w:rStyle w:val="Hyperlink"/>
            <w:rFonts w:eastAsia="Calibri"/>
            <w:b/>
            <w:caps/>
          </w:rPr>
          <w:t>Izjava o sposobnosti in izpolnjevanju pogojev za sodelovanje</w:t>
        </w:r>
        <w:r>
          <w:rPr>
            <w:webHidden/>
          </w:rPr>
          <w:tab/>
        </w:r>
        <w:r>
          <w:rPr>
            <w:webHidden/>
          </w:rPr>
          <w:fldChar w:fldCharType="begin"/>
        </w:r>
        <w:r>
          <w:rPr>
            <w:webHidden/>
          </w:rPr>
          <w:instrText xml:space="preserve"> PAGEREF _Toc238209221 \h </w:instrText>
        </w:r>
        <w:r>
          <w:rPr>
            <w:webHidden/>
          </w:rPr>
        </w:r>
        <w:r>
          <w:rPr>
            <w:webHidden/>
          </w:rPr>
          <w:fldChar w:fldCharType="separate"/>
        </w:r>
        <w:r>
          <w:rPr>
            <w:webHidden/>
          </w:rPr>
          <w:t>18</w:t>
        </w:r>
        <w:r>
          <w:rPr>
            <w:webHidden/>
          </w:rPr>
          <w:fldChar w:fldCharType="end"/>
        </w:r>
      </w:hyperlink>
    </w:p>
    <w:p w14:paraId="3E7E0250" w14:textId="1EFAF120"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2" w:history="1">
        <w:r w:rsidRPr="00CD3CB5">
          <w:rPr>
            <w:rStyle w:val="Hyperlink"/>
            <w:b/>
          </w:rPr>
          <w:t>REFERENČNA IZJAVA</w:t>
        </w:r>
        <w:r>
          <w:rPr>
            <w:webHidden/>
          </w:rPr>
          <w:tab/>
        </w:r>
        <w:r>
          <w:rPr>
            <w:webHidden/>
          </w:rPr>
          <w:fldChar w:fldCharType="begin"/>
        </w:r>
        <w:r>
          <w:rPr>
            <w:webHidden/>
          </w:rPr>
          <w:instrText xml:space="preserve"> PAGEREF _Toc238209222 \h </w:instrText>
        </w:r>
        <w:r>
          <w:rPr>
            <w:webHidden/>
          </w:rPr>
        </w:r>
        <w:r>
          <w:rPr>
            <w:webHidden/>
          </w:rPr>
          <w:fldChar w:fldCharType="separate"/>
        </w:r>
        <w:r>
          <w:rPr>
            <w:webHidden/>
          </w:rPr>
          <w:t>20</w:t>
        </w:r>
        <w:r>
          <w:rPr>
            <w:webHidden/>
          </w:rPr>
          <w:fldChar w:fldCharType="end"/>
        </w:r>
      </w:hyperlink>
    </w:p>
    <w:p w14:paraId="032B8B5C" w14:textId="721CD1E1"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3" w:history="1">
        <w:r w:rsidRPr="00CD3CB5">
          <w:rPr>
            <w:rStyle w:val="Hyperlink"/>
            <w:b/>
            <w:bCs/>
          </w:rPr>
          <w:t>IZJAVA PONUDNIKA O RAZPOLAGANJU Z USTREZNIMI KADROVSKIMI IN TEHNIČNIMI KAPACITETAMI</w:t>
        </w:r>
        <w:r>
          <w:rPr>
            <w:webHidden/>
          </w:rPr>
          <w:tab/>
        </w:r>
        <w:r>
          <w:rPr>
            <w:webHidden/>
          </w:rPr>
          <w:fldChar w:fldCharType="begin"/>
        </w:r>
        <w:r>
          <w:rPr>
            <w:webHidden/>
          </w:rPr>
          <w:instrText xml:space="preserve"> PAGEREF _Toc238209223 \h </w:instrText>
        </w:r>
        <w:r>
          <w:rPr>
            <w:webHidden/>
          </w:rPr>
        </w:r>
        <w:r>
          <w:rPr>
            <w:webHidden/>
          </w:rPr>
          <w:fldChar w:fldCharType="separate"/>
        </w:r>
        <w:r>
          <w:rPr>
            <w:webHidden/>
          </w:rPr>
          <w:t>21</w:t>
        </w:r>
        <w:r>
          <w:rPr>
            <w:webHidden/>
          </w:rPr>
          <w:fldChar w:fldCharType="end"/>
        </w:r>
      </w:hyperlink>
    </w:p>
    <w:p w14:paraId="388E0929" w14:textId="34B14C5F"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4" w:history="1">
        <w:r w:rsidRPr="00CD3CB5">
          <w:rPr>
            <w:rStyle w:val="Hyperlink"/>
            <w:rFonts w:eastAsia="Calibri"/>
            <w:b/>
            <w:caps/>
          </w:rPr>
          <w:t>Izjava ponudnika o usposobljenem kadru</w:t>
        </w:r>
        <w:r>
          <w:rPr>
            <w:webHidden/>
          </w:rPr>
          <w:tab/>
        </w:r>
        <w:r>
          <w:rPr>
            <w:webHidden/>
          </w:rPr>
          <w:fldChar w:fldCharType="begin"/>
        </w:r>
        <w:r>
          <w:rPr>
            <w:webHidden/>
          </w:rPr>
          <w:instrText xml:space="preserve"> PAGEREF _Toc238209224 \h </w:instrText>
        </w:r>
        <w:r>
          <w:rPr>
            <w:webHidden/>
          </w:rPr>
        </w:r>
        <w:r>
          <w:rPr>
            <w:webHidden/>
          </w:rPr>
          <w:fldChar w:fldCharType="separate"/>
        </w:r>
        <w:r>
          <w:rPr>
            <w:webHidden/>
          </w:rPr>
          <w:t>22</w:t>
        </w:r>
        <w:r>
          <w:rPr>
            <w:webHidden/>
          </w:rPr>
          <w:fldChar w:fldCharType="end"/>
        </w:r>
      </w:hyperlink>
    </w:p>
    <w:p w14:paraId="3C024157" w14:textId="6E193FCF"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5" w:history="1">
        <w:r w:rsidRPr="00CD3CB5">
          <w:rPr>
            <w:rStyle w:val="Hyperlink"/>
            <w:b/>
          </w:rPr>
          <w:t>IZJAVA O VAROVANJU PODATKOV</w:t>
        </w:r>
        <w:r>
          <w:rPr>
            <w:webHidden/>
          </w:rPr>
          <w:tab/>
        </w:r>
        <w:r>
          <w:rPr>
            <w:webHidden/>
          </w:rPr>
          <w:fldChar w:fldCharType="begin"/>
        </w:r>
        <w:r>
          <w:rPr>
            <w:webHidden/>
          </w:rPr>
          <w:instrText xml:space="preserve"> PAGEREF _Toc238209225 \h </w:instrText>
        </w:r>
        <w:r>
          <w:rPr>
            <w:webHidden/>
          </w:rPr>
        </w:r>
        <w:r>
          <w:rPr>
            <w:webHidden/>
          </w:rPr>
          <w:fldChar w:fldCharType="separate"/>
        </w:r>
        <w:r>
          <w:rPr>
            <w:webHidden/>
          </w:rPr>
          <w:t>23</w:t>
        </w:r>
        <w:r>
          <w:rPr>
            <w:webHidden/>
          </w:rPr>
          <w:fldChar w:fldCharType="end"/>
        </w:r>
      </w:hyperlink>
    </w:p>
    <w:p w14:paraId="3D91701C" w14:textId="17C07984"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6" w:history="1">
        <w:r w:rsidRPr="00CD3CB5">
          <w:rPr>
            <w:rStyle w:val="Hyperlink"/>
            <w:rFonts w:cs="Arial"/>
            <w:b/>
          </w:rPr>
          <w:t>VZOREC POGODBE</w:t>
        </w:r>
        <w:r>
          <w:rPr>
            <w:webHidden/>
          </w:rPr>
          <w:tab/>
        </w:r>
        <w:r>
          <w:rPr>
            <w:webHidden/>
          </w:rPr>
          <w:fldChar w:fldCharType="begin"/>
        </w:r>
        <w:r>
          <w:rPr>
            <w:webHidden/>
          </w:rPr>
          <w:instrText xml:space="preserve"> PAGEREF _Toc238209226 \h </w:instrText>
        </w:r>
        <w:r>
          <w:rPr>
            <w:webHidden/>
          </w:rPr>
        </w:r>
        <w:r>
          <w:rPr>
            <w:webHidden/>
          </w:rPr>
          <w:fldChar w:fldCharType="separate"/>
        </w:r>
        <w:r>
          <w:rPr>
            <w:webHidden/>
          </w:rPr>
          <w:t>24</w:t>
        </w:r>
        <w:r>
          <w:rPr>
            <w:webHidden/>
          </w:rPr>
          <w:fldChar w:fldCharType="end"/>
        </w:r>
      </w:hyperlink>
    </w:p>
    <w:p w14:paraId="0F86C348" w14:textId="524073DC" w:rsidR="00F20CF0" w:rsidRDefault="00F20CF0">
      <w:pPr>
        <w:pStyle w:val="TOC2"/>
        <w:rPr>
          <w:rFonts w:asciiTheme="minorHAnsi" w:eastAsiaTheme="minorEastAsia" w:hAnsiTheme="minorHAnsi" w:cstheme="minorBidi"/>
          <w:kern w:val="2"/>
          <w:sz w:val="24"/>
          <w:lang w:eastAsia="sl-SI"/>
          <w14:ligatures w14:val="standardContextual"/>
        </w:rPr>
      </w:pPr>
      <w:hyperlink w:anchor="_Toc238209227" w:history="1">
        <w:r w:rsidRPr="00CD3CB5">
          <w:rPr>
            <w:rStyle w:val="Hyperlink"/>
            <w:b/>
          </w:rPr>
          <w:t>IZJAVA O POSREDOVANJU PODATKOV O RAZKRITJU LASTNIŠTVA PONUDNIKA</w:t>
        </w:r>
        <w:r>
          <w:rPr>
            <w:webHidden/>
          </w:rPr>
          <w:tab/>
        </w:r>
        <w:r>
          <w:rPr>
            <w:webHidden/>
          </w:rPr>
          <w:fldChar w:fldCharType="begin"/>
        </w:r>
        <w:r>
          <w:rPr>
            <w:webHidden/>
          </w:rPr>
          <w:instrText xml:space="preserve"> PAGEREF _Toc238209227 \h </w:instrText>
        </w:r>
        <w:r>
          <w:rPr>
            <w:webHidden/>
          </w:rPr>
        </w:r>
        <w:r>
          <w:rPr>
            <w:webHidden/>
          </w:rPr>
          <w:fldChar w:fldCharType="separate"/>
        </w:r>
        <w:r>
          <w:rPr>
            <w:webHidden/>
          </w:rPr>
          <w:t>30</w:t>
        </w:r>
        <w:r>
          <w:rPr>
            <w:webHidden/>
          </w:rPr>
          <w:fldChar w:fldCharType="end"/>
        </w:r>
      </w:hyperlink>
    </w:p>
    <w:p w14:paraId="786CBE6E" w14:textId="3FFE6438" w:rsidR="009E399D" w:rsidRPr="002A2699" w:rsidRDefault="009E399D" w:rsidP="00F52BF3">
      <w:pPr>
        <w:pStyle w:val="TOC2"/>
      </w:pPr>
      <w:r w:rsidRPr="002A2699">
        <w:rPr>
          <w:rFonts w:cs="Arial"/>
          <w:szCs w:val="20"/>
        </w:rPr>
        <w:fldChar w:fldCharType="end"/>
      </w:r>
      <w:r w:rsidRPr="002A2699">
        <w:br w:type="page"/>
      </w:r>
    </w:p>
    <w:p w14:paraId="7ED26B4E" w14:textId="77777777" w:rsidR="009E399D" w:rsidRPr="002A2699" w:rsidRDefault="009E399D" w:rsidP="009E399D">
      <w:pPr>
        <w:jc w:val="center"/>
        <w:rPr>
          <w:noProof/>
        </w:rPr>
      </w:pPr>
    </w:p>
    <w:p w14:paraId="696B9E86" w14:textId="77777777" w:rsidR="009E399D" w:rsidRPr="002A2699" w:rsidRDefault="009E399D" w:rsidP="009E399D">
      <w:pPr>
        <w:framePr w:hSpace="141" w:wrap="around" w:vAnchor="text" w:hAnchor="page" w:x="6632" w:y="1"/>
        <w:rPr>
          <w:rFonts w:cs="Arial"/>
          <w:noProof/>
        </w:rPr>
      </w:pPr>
      <w:r w:rsidRPr="002A2699">
        <w:rPr>
          <w:rFonts w:cs="Arial"/>
          <w:noProof/>
          <w:lang w:eastAsia="sl-SI"/>
        </w:rPr>
        <w:drawing>
          <wp:inline distT="0" distB="0" distL="0" distR="0" wp14:anchorId="7128E4FC" wp14:editId="48E58518">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60AD5903" w14:textId="77777777" w:rsidR="009E399D" w:rsidRPr="002A2699" w:rsidRDefault="009E399D" w:rsidP="009E399D">
      <w:pPr>
        <w:jc w:val="center"/>
        <w:rPr>
          <w:noProof/>
        </w:rPr>
      </w:pPr>
    </w:p>
    <w:p w14:paraId="753CBC3A" w14:textId="77777777" w:rsidR="009E399D" w:rsidRPr="002A2699" w:rsidRDefault="009E399D" w:rsidP="009E399D">
      <w:pPr>
        <w:jc w:val="center"/>
        <w:rPr>
          <w:noProof/>
        </w:rPr>
      </w:pPr>
    </w:p>
    <w:p w14:paraId="360DEBBE" w14:textId="77777777" w:rsidR="009E399D" w:rsidRPr="002A2699" w:rsidRDefault="009E399D" w:rsidP="009E399D">
      <w:pPr>
        <w:jc w:val="center"/>
        <w:rPr>
          <w:noProof/>
        </w:rPr>
      </w:pPr>
    </w:p>
    <w:p w14:paraId="4F199670" w14:textId="77777777" w:rsidR="009E399D" w:rsidRPr="002A2699" w:rsidRDefault="009E399D" w:rsidP="009E399D">
      <w:pPr>
        <w:jc w:val="center"/>
        <w:rPr>
          <w:noProof/>
        </w:rPr>
      </w:pPr>
    </w:p>
    <w:p w14:paraId="23AD2C4B" w14:textId="77777777" w:rsidR="009E399D" w:rsidRPr="002A2699" w:rsidRDefault="009E399D" w:rsidP="009E399D">
      <w:pPr>
        <w:jc w:val="center"/>
        <w:rPr>
          <w:noProof/>
        </w:rPr>
      </w:pPr>
    </w:p>
    <w:p w14:paraId="4588F869" w14:textId="77777777" w:rsidR="009E399D" w:rsidRPr="002A2699" w:rsidRDefault="009E399D" w:rsidP="009E399D">
      <w:pPr>
        <w:rPr>
          <w:noProof/>
        </w:rPr>
      </w:pPr>
    </w:p>
    <w:p w14:paraId="32AEB2B5" w14:textId="77777777" w:rsidR="009E399D" w:rsidRPr="002A2699" w:rsidRDefault="009E399D" w:rsidP="009E7D38">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238209176"/>
      <w:r w:rsidRPr="002A2699">
        <w:rPr>
          <w:b/>
          <w:noProof/>
        </w:rPr>
        <w:t>POVABILO K ODDAJI PONUDBE</w:t>
      </w:r>
      <w:bookmarkEnd w:id="0"/>
      <w:bookmarkEnd w:id="1"/>
      <w:bookmarkEnd w:id="2"/>
      <w:bookmarkEnd w:id="3"/>
      <w:bookmarkEnd w:id="4"/>
      <w:bookmarkEnd w:id="5"/>
    </w:p>
    <w:p w14:paraId="730A8612" w14:textId="77777777" w:rsidR="009E399D" w:rsidRPr="002A2699" w:rsidRDefault="009E399D" w:rsidP="009E399D">
      <w:pPr>
        <w:tabs>
          <w:tab w:val="left" w:pos="-180"/>
        </w:tabs>
        <w:rPr>
          <w:noProof/>
        </w:rPr>
      </w:pPr>
    </w:p>
    <w:p w14:paraId="44F62345" w14:textId="0C1DBA90" w:rsidR="00192D88" w:rsidRDefault="00562513" w:rsidP="00562513">
      <w:pPr>
        <w:suppressAutoHyphens/>
        <w:rPr>
          <w:rFonts w:cs="Arial"/>
          <w:noProof/>
        </w:rPr>
      </w:pPr>
      <w:r w:rsidRPr="00562513">
        <w:rPr>
          <w:rFonts w:cs="Arial"/>
          <w:noProof/>
        </w:rPr>
        <w:t>Radiotelevizija Slovenija, Javni zavod, objavlja na podlagi 47. člena Zakona o javnem naročanju (Uradni list RS, št.: 91/2015 in spremembe, v nadaljevanju: ZJN-3), javno naročilo po postopku naročila male vrednosti za:</w:t>
      </w:r>
    </w:p>
    <w:p w14:paraId="4802F55E" w14:textId="77777777" w:rsidR="00562513" w:rsidRPr="00192D88" w:rsidRDefault="00562513" w:rsidP="00192D88">
      <w:pPr>
        <w:suppressAutoHyphens/>
        <w:jc w:val="left"/>
        <w:rPr>
          <w:rFonts w:cs="Arial"/>
          <w:b/>
          <w:bCs/>
          <w:noProof/>
          <w:szCs w:val="20"/>
          <w:lang w:eastAsia="ar-SA"/>
        </w:rPr>
      </w:pPr>
    </w:p>
    <w:p w14:paraId="1F4D6E48" w14:textId="2CFB4AA7" w:rsidR="009E399D" w:rsidRPr="002A2699" w:rsidRDefault="00562513" w:rsidP="00562513">
      <w:pPr>
        <w:suppressAutoHyphens/>
        <w:jc w:val="left"/>
        <w:rPr>
          <w:rFonts w:cs="Arial"/>
          <w:b/>
          <w:bCs/>
          <w:noProof/>
          <w:szCs w:val="20"/>
          <w:lang w:eastAsia="ar-SA"/>
        </w:rPr>
      </w:pPr>
      <w:r>
        <w:rPr>
          <w:rFonts w:cs="Arial"/>
          <w:b/>
          <w:bCs/>
          <w:noProof/>
          <w:szCs w:val="20"/>
          <w:lang w:eastAsia="ar-SA"/>
        </w:rPr>
        <w:t>o</w:t>
      </w:r>
      <w:r w:rsidRPr="00562513">
        <w:rPr>
          <w:rFonts w:cs="Arial"/>
          <w:b/>
          <w:bCs/>
          <w:noProof/>
          <w:szCs w:val="20"/>
          <w:lang w:eastAsia="ar-SA"/>
        </w:rPr>
        <w:t>bnov</w:t>
      </w:r>
      <w:r>
        <w:rPr>
          <w:rFonts w:cs="Arial"/>
          <w:b/>
          <w:bCs/>
          <w:noProof/>
          <w:szCs w:val="20"/>
          <w:lang w:eastAsia="ar-SA"/>
        </w:rPr>
        <w:t>o</w:t>
      </w:r>
      <w:r w:rsidRPr="00562513">
        <w:rPr>
          <w:rFonts w:cs="Arial"/>
          <w:b/>
          <w:bCs/>
          <w:noProof/>
          <w:szCs w:val="20"/>
          <w:lang w:eastAsia="ar-SA"/>
        </w:rPr>
        <w:t xml:space="preserve"> vzdrževanja požarnih pregrad</w:t>
      </w:r>
      <w:r w:rsidR="00EB2958">
        <w:rPr>
          <w:rFonts w:cs="Arial"/>
          <w:b/>
          <w:bCs/>
          <w:noProof/>
          <w:szCs w:val="20"/>
          <w:lang w:eastAsia="ar-SA"/>
        </w:rPr>
        <w:t xml:space="preserve"> (za dobo treh let)</w:t>
      </w:r>
      <w:r w:rsidR="000A6A28" w:rsidRPr="002A2699">
        <w:rPr>
          <w:rFonts w:cs="Arial"/>
          <w:b/>
          <w:bCs/>
          <w:noProof/>
          <w:szCs w:val="20"/>
          <w:lang w:eastAsia="ar-SA"/>
        </w:rPr>
        <w:t>.</w:t>
      </w:r>
    </w:p>
    <w:p w14:paraId="52BCB95B" w14:textId="77777777" w:rsidR="00306473" w:rsidRDefault="00306473" w:rsidP="000A6A28">
      <w:pPr>
        <w:suppressAutoHyphens/>
        <w:jc w:val="left"/>
        <w:rPr>
          <w:rFonts w:cs="Arial"/>
          <w:b/>
          <w:bCs/>
          <w:noProof/>
          <w:szCs w:val="20"/>
          <w:lang w:eastAsia="ar-SA"/>
        </w:rPr>
      </w:pPr>
    </w:p>
    <w:p w14:paraId="6A6204D2" w14:textId="77777777" w:rsidR="00562513" w:rsidRPr="00562513" w:rsidRDefault="00562513" w:rsidP="00562513">
      <w:pPr>
        <w:rPr>
          <w:noProof/>
        </w:rPr>
      </w:pPr>
      <w:r w:rsidRPr="00562513">
        <w:rPr>
          <w:noProof/>
        </w:rPr>
        <w:t xml:space="preserve">Ponudniki morajo ponudbe predložiti v informacijski sistem e-JN (v nadaljevanju: sistem e-JN) na spletnem naslovu </w:t>
      </w:r>
      <w:hyperlink r:id="rId9" w:history="1">
        <w:r w:rsidRPr="00562513">
          <w:rPr>
            <w:noProof/>
          </w:rPr>
          <w:t>https://ejn.gov.si/</w:t>
        </w:r>
      </w:hyperlink>
      <w:r w:rsidRPr="00562513">
        <w:rPr>
          <w:noProof/>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562513">
          <w:rPr>
            <w:rFonts w:eastAsia="Calibri" w:cs="Arial"/>
            <w:noProof/>
            <w:color w:val="0000FF"/>
            <w:szCs w:val="22"/>
            <w:u w:val="single"/>
          </w:rPr>
          <w:t>https://ejn.gov.si/</w:t>
        </w:r>
      </w:hyperlink>
      <w:r w:rsidRPr="00562513">
        <w:rPr>
          <w:noProof/>
        </w:rPr>
        <w:t>.</w:t>
      </w:r>
    </w:p>
    <w:p w14:paraId="4D5FE42D" w14:textId="77777777" w:rsidR="00562513" w:rsidRPr="00562513" w:rsidRDefault="00562513" w:rsidP="00562513">
      <w:pPr>
        <w:rPr>
          <w:noProof/>
        </w:rPr>
      </w:pPr>
    </w:p>
    <w:p w14:paraId="72C15DCC" w14:textId="3E4F2B17" w:rsidR="00562513" w:rsidRPr="00562513" w:rsidRDefault="00562513" w:rsidP="00562513">
      <w:pPr>
        <w:rPr>
          <w:noProof/>
        </w:rPr>
      </w:pPr>
      <w:r w:rsidRPr="00562513">
        <w:rPr>
          <w:noProof/>
        </w:rPr>
        <w:t xml:space="preserve">Ponudnik se mora pred oddajo ponudbe registrirati na spletnem naslovu </w:t>
      </w:r>
      <w:hyperlink r:id="rId11" w:history="1">
        <w:r w:rsidRPr="00562513">
          <w:rPr>
            <w:noProof/>
          </w:rPr>
          <w:t>https://ejn.gov.si/</w:t>
        </w:r>
      </w:hyperlink>
      <w:r w:rsidRPr="00562513">
        <w:rPr>
          <w:noProof/>
        </w:rPr>
        <w:t>, v skladu z Navodili za uporabo informacijskega sistema e-JN. Če je ponudnik že registriran v sistem e-JN, se v aplikacijo prijavi na istem naslovu (</w:t>
      </w:r>
      <w:hyperlink r:id="rId12" w:history="1">
        <w:r w:rsidRPr="00562513">
          <w:rPr>
            <w:rFonts w:eastAsia="Calibri" w:cs="Arial"/>
            <w:noProof/>
            <w:color w:val="0000FF"/>
            <w:szCs w:val="22"/>
            <w:u w:val="single"/>
          </w:rPr>
          <w:t>https://ejn.gov.si/</w:t>
        </w:r>
      </w:hyperlink>
      <w:r w:rsidRPr="00562513">
        <w:rPr>
          <w:noProof/>
        </w:rPr>
        <w:t>).</w:t>
      </w:r>
    </w:p>
    <w:p w14:paraId="7F3857F0" w14:textId="77777777" w:rsidR="00562513" w:rsidRPr="00562513" w:rsidRDefault="00562513" w:rsidP="00562513">
      <w:pPr>
        <w:rPr>
          <w:noProof/>
        </w:rPr>
      </w:pPr>
    </w:p>
    <w:p w14:paraId="2F9283B5" w14:textId="77777777" w:rsidR="00562513" w:rsidRPr="00562513" w:rsidRDefault="00562513" w:rsidP="00562513">
      <w:pPr>
        <w:rPr>
          <w:noProof/>
        </w:rPr>
      </w:pPr>
      <w:r w:rsidRPr="00562513">
        <w:rPr>
          <w:noProof/>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F05C838" w14:textId="77777777" w:rsidR="00306473" w:rsidRPr="00562513" w:rsidRDefault="00306473" w:rsidP="00306473">
      <w:pPr>
        <w:rPr>
          <w:noProof/>
        </w:rPr>
      </w:pPr>
    </w:p>
    <w:p w14:paraId="6BDEC31D" w14:textId="34E7D44A" w:rsidR="00306473" w:rsidRPr="005C5665" w:rsidRDefault="00306473" w:rsidP="00306473">
      <w:pPr>
        <w:rPr>
          <w:rFonts w:eastAsia="Calibri"/>
          <w:noProof/>
          <w:szCs w:val="22"/>
        </w:rPr>
      </w:pPr>
      <w:r w:rsidRPr="005C5665">
        <w:rPr>
          <w:rFonts w:eastAsia="Calibri" w:cs="Arial"/>
          <w:noProof/>
          <w:szCs w:val="22"/>
        </w:rPr>
        <w:t xml:space="preserve">Ponudba se šteje za pravočasno oddano, če jo naročnik prejme preko sistema e-JN </w:t>
      </w:r>
      <w:hyperlink r:id="rId13" w:history="1">
        <w:r w:rsidRPr="005C5665">
          <w:rPr>
            <w:rFonts w:eastAsia="Calibri" w:cs="Arial"/>
            <w:noProof/>
            <w:color w:val="0000FF"/>
            <w:szCs w:val="22"/>
            <w:u w:val="single"/>
          </w:rPr>
          <w:t>https://ejn.gov.si/</w:t>
        </w:r>
      </w:hyperlink>
      <w:r w:rsidRPr="005C5665">
        <w:rPr>
          <w:rFonts w:eastAsia="Calibri" w:cs="Arial"/>
          <w:noProof/>
          <w:szCs w:val="22"/>
        </w:rPr>
        <w:t xml:space="preserve">  </w:t>
      </w:r>
      <w:r w:rsidRPr="005C5665">
        <w:rPr>
          <w:rFonts w:eastAsia="Calibri" w:cs="Arial"/>
          <w:b/>
          <w:noProof/>
          <w:szCs w:val="22"/>
        </w:rPr>
        <w:t xml:space="preserve">najkasneje do </w:t>
      </w:r>
      <w:bookmarkStart w:id="6" w:name="_Hlk56409037"/>
      <w:r w:rsidR="004C053C">
        <w:rPr>
          <w:rFonts w:eastAsia="Calibri" w:cs="Arial"/>
          <w:b/>
          <w:noProof/>
          <w:szCs w:val="22"/>
        </w:rPr>
        <w:t>11</w:t>
      </w:r>
      <w:r w:rsidRPr="005C5665">
        <w:rPr>
          <w:rFonts w:eastAsia="Calibri" w:cs="Arial"/>
          <w:b/>
          <w:noProof/>
          <w:szCs w:val="22"/>
        </w:rPr>
        <w:t xml:space="preserve">. </w:t>
      </w:r>
      <w:r w:rsidR="00EB2958" w:rsidRPr="005C5665">
        <w:rPr>
          <w:rFonts w:eastAsia="Calibri" w:cs="Arial"/>
          <w:b/>
          <w:noProof/>
          <w:szCs w:val="22"/>
        </w:rPr>
        <w:t>0</w:t>
      </w:r>
      <w:r w:rsidR="0047254C">
        <w:rPr>
          <w:rFonts w:eastAsia="Calibri" w:cs="Arial"/>
          <w:b/>
          <w:noProof/>
          <w:szCs w:val="22"/>
        </w:rPr>
        <w:t>9</w:t>
      </w:r>
      <w:r w:rsidRPr="005C5665">
        <w:rPr>
          <w:rFonts w:eastAsia="Calibri" w:cs="Arial"/>
          <w:b/>
          <w:noProof/>
          <w:szCs w:val="22"/>
        </w:rPr>
        <w:t xml:space="preserve">. </w:t>
      </w:r>
      <w:r w:rsidR="00562513" w:rsidRPr="005C5665">
        <w:rPr>
          <w:rFonts w:eastAsia="Calibri" w:cs="Arial"/>
          <w:b/>
          <w:noProof/>
          <w:szCs w:val="22"/>
        </w:rPr>
        <w:t>2026</w:t>
      </w:r>
      <w:r w:rsidRPr="005C5665">
        <w:rPr>
          <w:rFonts w:eastAsia="Calibri" w:cs="Arial"/>
          <w:i/>
          <w:noProof/>
          <w:szCs w:val="22"/>
        </w:rPr>
        <w:t xml:space="preserve"> </w:t>
      </w:r>
      <w:bookmarkEnd w:id="6"/>
      <w:r w:rsidRPr="005C5665">
        <w:rPr>
          <w:rFonts w:eastAsia="Calibri"/>
          <w:b/>
          <w:noProof/>
          <w:szCs w:val="22"/>
        </w:rPr>
        <w:t>do 08:00 ure</w:t>
      </w:r>
      <w:r w:rsidRPr="005C5665">
        <w:rPr>
          <w:rFonts w:eastAsia="Calibri"/>
          <w:noProof/>
          <w:szCs w:val="22"/>
        </w:rPr>
        <w:t xml:space="preserve">. Za oddano ponudbo se šteje ponudba, ki je v sistemu e-JN značena s statusom »ODDANA«. </w:t>
      </w:r>
    </w:p>
    <w:p w14:paraId="5BF02745" w14:textId="77777777" w:rsidR="00306473" w:rsidRPr="005C5665" w:rsidRDefault="00306473" w:rsidP="00306473">
      <w:pPr>
        <w:rPr>
          <w:rFonts w:eastAsia="Calibri"/>
          <w:noProof/>
          <w:szCs w:val="22"/>
        </w:rPr>
      </w:pPr>
    </w:p>
    <w:p w14:paraId="271F6619" w14:textId="77777777" w:rsidR="00306473" w:rsidRPr="005C5665" w:rsidRDefault="00306473" w:rsidP="00306473">
      <w:pPr>
        <w:rPr>
          <w:rFonts w:eastAsia="Calibri"/>
          <w:noProof/>
          <w:szCs w:val="22"/>
        </w:rPr>
      </w:pPr>
      <w:r w:rsidRPr="005C5665">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A9C935D" w14:textId="77777777" w:rsidR="00306473" w:rsidRPr="005C5665" w:rsidRDefault="00306473" w:rsidP="00306473">
      <w:pPr>
        <w:rPr>
          <w:rFonts w:eastAsia="Calibri"/>
          <w:noProof/>
          <w:szCs w:val="22"/>
        </w:rPr>
      </w:pPr>
    </w:p>
    <w:p w14:paraId="63CE3F29" w14:textId="77777777" w:rsidR="00306473" w:rsidRPr="005C5665" w:rsidRDefault="00306473" w:rsidP="00306473">
      <w:pPr>
        <w:rPr>
          <w:rFonts w:eastAsia="Calibri"/>
          <w:noProof/>
          <w:szCs w:val="22"/>
        </w:rPr>
      </w:pPr>
      <w:r w:rsidRPr="005C5665">
        <w:rPr>
          <w:rFonts w:eastAsia="Calibri"/>
          <w:noProof/>
          <w:szCs w:val="22"/>
        </w:rPr>
        <w:t>Po preteku roka za predložitev ponudb ponudbe ne bo več mogoče oddati.</w:t>
      </w:r>
    </w:p>
    <w:p w14:paraId="7A59E2C8" w14:textId="77777777" w:rsidR="00306473" w:rsidRPr="005C5665" w:rsidRDefault="00306473" w:rsidP="00306473">
      <w:pPr>
        <w:rPr>
          <w:rFonts w:eastAsia="Calibri"/>
          <w:noProof/>
          <w:szCs w:val="22"/>
        </w:rPr>
      </w:pPr>
    </w:p>
    <w:p w14:paraId="655DF928" w14:textId="77777777" w:rsidR="00306473" w:rsidRPr="005C5665" w:rsidRDefault="00306473" w:rsidP="00306473">
      <w:pPr>
        <w:rPr>
          <w:noProof/>
        </w:rPr>
      </w:pPr>
      <w:r w:rsidRPr="005C5665">
        <w:rPr>
          <w:noProof/>
        </w:rPr>
        <w:t xml:space="preserve">Dostop do povezave za oddajo elektronske ponudbe v tem postopku javnega naročila je na naslednji povezavi:  </w:t>
      </w:r>
    </w:p>
    <w:p w14:paraId="612C5FF3" w14:textId="77777777" w:rsidR="00306473" w:rsidRPr="005C5665" w:rsidRDefault="00306473" w:rsidP="00306473">
      <w:pPr>
        <w:rPr>
          <w:noProof/>
        </w:rPr>
      </w:pPr>
    </w:p>
    <w:p w14:paraId="5B7322FC" w14:textId="35534B82" w:rsidR="00890ADE" w:rsidRDefault="00E916FD" w:rsidP="00306473">
      <w:hyperlink r:id="rId14" w:history="1">
        <w:r w:rsidRPr="00E7246B">
          <w:rPr>
            <w:rStyle w:val="Hyperlink"/>
          </w:rPr>
          <w:t>https://ejn.gov.si/ponudba/pages/aktualno/aktualno_jnc_podrobno.xhtml?zadevaId=78475</w:t>
        </w:r>
      </w:hyperlink>
    </w:p>
    <w:p w14:paraId="5E1A958B" w14:textId="77777777" w:rsidR="00E916FD" w:rsidRPr="005C5665" w:rsidRDefault="00E916FD" w:rsidP="00306473">
      <w:pPr>
        <w:rPr>
          <w:rFonts w:eastAsia="Calibri" w:cs="Arial"/>
          <w:noProof/>
          <w:szCs w:val="22"/>
        </w:rPr>
      </w:pPr>
    </w:p>
    <w:p w14:paraId="43B7A8D1" w14:textId="4222DEAD" w:rsidR="00306473" w:rsidRPr="005C5665" w:rsidRDefault="00306473" w:rsidP="00306473">
      <w:pPr>
        <w:rPr>
          <w:rFonts w:eastAsia="Calibri" w:cs="Arial"/>
          <w:noProof/>
          <w:szCs w:val="22"/>
        </w:rPr>
      </w:pPr>
      <w:r w:rsidRPr="005C5665">
        <w:rPr>
          <w:rFonts w:eastAsia="Calibri" w:cs="Arial"/>
          <w:noProof/>
          <w:szCs w:val="22"/>
        </w:rPr>
        <w:t xml:space="preserve">Odpiranje ponudb bo potekalo avtomatično v sistemu e-JN dne </w:t>
      </w:r>
      <w:r w:rsidR="004C053C">
        <w:rPr>
          <w:rFonts w:eastAsia="Calibri" w:cs="Arial"/>
          <w:b/>
          <w:bCs/>
          <w:noProof/>
          <w:szCs w:val="22"/>
        </w:rPr>
        <w:t>11</w:t>
      </w:r>
      <w:r w:rsidRPr="005C5665">
        <w:rPr>
          <w:rFonts w:eastAsia="Calibri" w:cs="Arial"/>
          <w:b/>
          <w:bCs/>
          <w:noProof/>
          <w:szCs w:val="22"/>
        </w:rPr>
        <w:t>.</w:t>
      </w:r>
      <w:r w:rsidRPr="005C5665">
        <w:rPr>
          <w:rFonts w:eastAsia="Calibri" w:cs="Arial"/>
          <w:b/>
          <w:noProof/>
          <w:szCs w:val="22"/>
        </w:rPr>
        <w:t xml:space="preserve"> </w:t>
      </w:r>
      <w:r w:rsidR="00EB2958" w:rsidRPr="005C5665">
        <w:rPr>
          <w:rFonts w:eastAsia="Calibri" w:cs="Arial"/>
          <w:b/>
          <w:noProof/>
          <w:szCs w:val="22"/>
        </w:rPr>
        <w:t>0</w:t>
      </w:r>
      <w:r w:rsidR="0047254C">
        <w:rPr>
          <w:rFonts w:eastAsia="Calibri" w:cs="Arial"/>
          <w:b/>
          <w:noProof/>
          <w:szCs w:val="22"/>
        </w:rPr>
        <w:t>9</w:t>
      </w:r>
      <w:r w:rsidRPr="005C5665">
        <w:rPr>
          <w:rFonts w:eastAsia="Calibri" w:cs="Arial"/>
          <w:b/>
          <w:noProof/>
          <w:szCs w:val="22"/>
        </w:rPr>
        <w:t xml:space="preserve">. </w:t>
      </w:r>
      <w:r w:rsidR="00562513" w:rsidRPr="005C5665">
        <w:rPr>
          <w:rFonts w:eastAsia="Calibri" w:cs="Arial"/>
          <w:b/>
          <w:noProof/>
          <w:szCs w:val="22"/>
        </w:rPr>
        <w:t>2026</w:t>
      </w:r>
      <w:r w:rsidRPr="005C5665">
        <w:rPr>
          <w:rFonts w:eastAsia="Calibri" w:cs="Arial"/>
          <w:b/>
          <w:bCs/>
          <w:noProof/>
          <w:szCs w:val="22"/>
        </w:rPr>
        <w:t xml:space="preserve"> </w:t>
      </w:r>
      <w:r w:rsidRPr="005C5665">
        <w:rPr>
          <w:rFonts w:eastAsia="Calibri"/>
          <w:noProof/>
          <w:szCs w:val="22"/>
        </w:rPr>
        <w:t xml:space="preserve">in se bo začelo </w:t>
      </w:r>
      <w:r w:rsidRPr="005C5665">
        <w:rPr>
          <w:rFonts w:eastAsia="Calibri"/>
          <w:b/>
          <w:noProof/>
          <w:szCs w:val="22"/>
        </w:rPr>
        <w:t>ob 12:00 uri</w:t>
      </w:r>
      <w:r w:rsidRPr="005C5665">
        <w:rPr>
          <w:rFonts w:eastAsia="Calibri"/>
          <w:noProof/>
          <w:szCs w:val="22"/>
        </w:rPr>
        <w:t xml:space="preserve"> na spletnem naslovu </w:t>
      </w:r>
      <w:hyperlink r:id="rId15" w:history="1">
        <w:r w:rsidRPr="005C5665">
          <w:rPr>
            <w:rFonts w:eastAsia="Calibri" w:cs="Arial"/>
            <w:noProof/>
            <w:color w:val="0000FF"/>
            <w:szCs w:val="22"/>
            <w:u w:val="single"/>
          </w:rPr>
          <w:t>https://ejn.gov.si/</w:t>
        </w:r>
      </w:hyperlink>
      <w:r w:rsidRPr="005C5665">
        <w:rPr>
          <w:rFonts w:eastAsia="Calibri" w:cs="Arial"/>
          <w:noProof/>
          <w:szCs w:val="22"/>
        </w:rPr>
        <w:t xml:space="preserve">. </w:t>
      </w:r>
    </w:p>
    <w:p w14:paraId="77D435A3" w14:textId="77777777" w:rsidR="00306473" w:rsidRPr="005C5665" w:rsidRDefault="00306473" w:rsidP="00306473">
      <w:pPr>
        <w:rPr>
          <w:rFonts w:eastAsia="Calibri" w:cs="Arial"/>
          <w:noProof/>
          <w:szCs w:val="22"/>
        </w:rPr>
      </w:pPr>
    </w:p>
    <w:p w14:paraId="231A94A5" w14:textId="77777777" w:rsidR="00306473" w:rsidRPr="004C1D33" w:rsidRDefault="00306473" w:rsidP="00306473">
      <w:pPr>
        <w:rPr>
          <w:noProof/>
        </w:rPr>
      </w:pPr>
      <w:r w:rsidRPr="005C5665">
        <w:rPr>
          <w:rFonts w:eastAsia="Calibri"/>
          <w:noProof/>
          <w:szCs w:val="22"/>
        </w:rPr>
        <w:t>Odpiranje poteka tako, da sistem e-JN samodejno ob uri, ki je določena za javno odpiranje ponudb, prikaže podatke o ponudniku, o variantah, če so bile zahtevane oziroma dovoljene,</w:t>
      </w:r>
      <w:r w:rsidRPr="005C5665">
        <w:rPr>
          <w:rFonts w:eastAsia="Calibri"/>
          <w:noProof/>
        </w:rPr>
        <w:t xml:space="preserve"> skupni ponudbeni vrednosti ponudbe ter</w:t>
      </w:r>
      <w:r w:rsidRPr="005C5665">
        <w:rPr>
          <w:rFonts w:eastAsia="Calibri"/>
          <w:noProof/>
          <w:szCs w:val="22"/>
        </w:rPr>
        <w:t xml:space="preserve"> omogoči dostop do dokumenta, ki ga ponudnik naloži v sistem e-JN pod razdelek </w:t>
      </w:r>
      <w:r w:rsidRPr="004C1D33">
        <w:rPr>
          <w:rFonts w:eastAsia="Calibri"/>
          <w:noProof/>
          <w:szCs w:val="22"/>
        </w:rPr>
        <w:t>»</w:t>
      </w:r>
      <w:r w:rsidRPr="004C1D33">
        <w:rPr>
          <w:rFonts w:eastAsia="Calibri"/>
          <w:noProof/>
        </w:rPr>
        <w:t xml:space="preserve">Skupna ponudbena vrednost«, v del »Predračun«. </w:t>
      </w:r>
    </w:p>
    <w:p w14:paraId="4DC53D1B" w14:textId="77777777" w:rsidR="00306473" w:rsidRPr="004C1D33" w:rsidRDefault="00306473" w:rsidP="00306473">
      <w:pPr>
        <w:tabs>
          <w:tab w:val="left" w:pos="-180"/>
          <w:tab w:val="center" w:pos="7020"/>
        </w:tabs>
        <w:rPr>
          <w:rFonts w:cs="Arial"/>
          <w:noProof/>
        </w:rPr>
      </w:pPr>
    </w:p>
    <w:p w14:paraId="2B54AA53" w14:textId="3EA34C44" w:rsidR="00306473" w:rsidRPr="005C5665" w:rsidRDefault="00306473" w:rsidP="00306473">
      <w:pPr>
        <w:tabs>
          <w:tab w:val="left" w:pos="-180"/>
          <w:tab w:val="center" w:pos="7020"/>
        </w:tabs>
        <w:rPr>
          <w:rFonts w:cs="Arial"/>
          <w:noProof/>
        </w:rPr>
      </w:pPr>
      <w:r w:rsidRPr="004C1D33">
        <w:rPr>
          <w:rFonts w:cs="Arial"/>
          <w:noProof/>
        </w:rPr>
        <w:t xml:space="preserve">Ljubljana,  </w:t>
      </w:r>
      <w:r w:rsidR="004C053C">
        <w:rPr>
          <w:rFonts w:cs="Arial"/>
          <w:noProof/>
        </w:rPr>
        <w:t>21</w:t>
      </w:r>
      <w:r w:rsidRPr="004C1D33">
        <w:rPr>
          <w:rFonts w:cs="Arial"/>
          <w:noProof/>
        </w:rPr>
        <w:t xml:space="preserve"> </w:t>
      </w:r>
      <w:r w:rsidR="00562513" w:rsidRPr="004C1D33">
        <w:rPr>
          <w:rFonts w:cs="Arial"/>
          <w:noProof/>
        </w:rPr>
        <w:t>0</w:t>
      </w:r>
      <w:r w:rsidR="005269F0" w:rsidRPr="004C1D33">
        <w:rPr>
          <w:rFonts w:cs="Arial"/>
          <w:noProof/>
        </w:rPr>
        <w:t>8</w:t>
      </w:r>
      <w:r w:rsidRPr="004C1D33">
        <w:rPr>
          <w:rFonts w:cs="Arial"/>
          <w:noProof/>
        </w:rPr>
        <w:t xml:space="preserve">. </w:t>
      </w:r>
      <w:r w:rsidR="00562513" w:rsidRPr="004C1D33">
        <w:rPr>
          <w:rFonts w:cs="Arial"/>
          <w:noProof/>
        </w:rPr>
        <w:t>2026</w:t>
      </w:r>
      <w:r w:rsidRPr="004C1D33">
        <w:rPr>
          <w:rFonts w:cs="Arial"/>
          <w:noProof/>
        </w:rPr>
        <w:tab/>
        <w:t>Komercialna služba</w:t>
      </w:r>
    </w:p>
    <w:p w14:paraId="6A16F19D" w14:textId="77777777" w:rsidR="00306473" w:rsidRPr="001E259A" w:rsidRDefault="00306473" w:rsidP="00306473">
      <w:pPr>
        <w:tabs>
          <w:tab w:val="left" w:pos="-180"/>
          <w:tab w:val="center" w:pos="7020"/>
        </w:tabs>
        <w:rPr>
          <w:rFonts w:cs="Arial"/>
          <w:noProof/>
        </w:rPr>
      </w:pPr>
      <w:r w:rsidRPr="005C5665">
        <w:rPr>
          <w:rFonts w:cs="Arial"/>
          <w:noProof/>
        </w:rPr>
        <w:t xml:space="preserve">     </w:t>
      </w:r>
      <w:r w:rsidRPr="005C5665">
        <w:rPr>
          <w:rFonts w:cs="Arial"/>
          <w:noProof/>
        </w:rPr>
        <w:tab/>
        <w:t>RTV Slovenija</w:t>
      </w:r>
    </w:p>
    <w:p w14:paraId="0D400E79" w14:textId="77777777" w:rsidR="00306473" w:rsidRPr="001E259A" w:rsidRDefault="00306473" w:rsidP="00306473">
      <w:pPr>
        <w:spacing w:after="200" w:line="276" w:lineRule="auto"/>
        <w:jc w:val="left"/>
        <w:rPr>
          <w:rFonts w:cs="Arial"/>
          <w:b/>
          <w:noProof/>
          <w:kern w:val="32"/>
          <w:sz w:val="24"/>
          <w:szCs w:val="32"/>
        </w:rPr>
      </w:pPr>
      <w:r w:rsidRPr="001E259A">
        <w:rPr>
          <w:b/>
          <w:noProof/>
        </w:rPr>
        <w:br w:type="page"/>
      </w:r>
    </w:p>
    <w:p w14:paraId="438D4E5C" w14:textId="77777777" w:rsidR="009E399D" w:rsidRPr="002A2699" w:rsidRDefault="009E399D" w:rsidP="009E399D">
      <w:pPr>
        <w:pStyle w:val="Heading1"/>
        <w:rPr>
          <w:b/>
          <w:noProof/>
        </w:rPr>
      </w:pPr>
      <w:bookmarkStart w:id="7" w:name="_Toc8536254"/>
      <w:bookmarkStart w:id="8" w:name="_Toc14052251"/>
      <w:bookmarkStart w:id="9" w:name="_Toc14052428"/>
      <w:bookmarkStart w:id="10" w:name="_Toc14055372"/>
      <w:bookmarkStart w:id="11" w:name="_Toc15030893"/>
      <w:bookmarkStart w:id="12" w:name="_Toc238209177"/>
      <w:r w:rsidRPr="002A2699">
        <w:rPr>
          <w:b/>
          <w:noProof/>
        </w:rPr>
        <w:lastRenderedPageBreak/>
        <w:t>NAVODILO PONUDNIKOM ZA IZDELAVO PONUDBE</w:t>
      </w:r>
      <w:bookmarkEnd w:id="7"/>
      <w:bookmarkEnd w:id="8"/>
      <w:bookmarkEnd w:id="9"/>
      <w:bookmarkEnd w:id="10"/>
      <w:bookmarkEnd w:id="11"/>
      <w:bookmarkEnd w:id="12"/>
    </w:p>
    <w:p w14:paraId="1F03E615" w14:textId="77777777" w:rsidR="009E399D" w:rsidRPr="002A2699" w:rsidRDefault="009E399D" w:rsidP="009E399D">
      <w:pPr>
        <w:rPr>
          <w:noProof/>
          <w:sz w:val="22"/>
          <w:u w:val="single"/>
        </w:rPr>
      </w:pPr>
    </w:p>
    <w:p w14:paraId="739E721E" w14:textId="09DBBA26" w:rsidR="009E399D" w:rsidRPr="002A2699" w:rsidRDefault="00F52BF3" w:rsidP="00A854BA">
      <w:pPr>
        <w:pStyle w:val="Heading2"/>
        <w:numPr>
          <w:ilvl w:val="1"/>
          <w:numId w:val="1"/>
        </w:numPr>
        <w:rPr>
          <w:b/>
          <w:noProof/>
          <w:sz w:val="22"/>
          <w:szCs w:val="22"/>
          <w:lang w:eastAsia="ar-SA"/>
        </w:rPr>
      </w:pPr>
      <w:bookmarkStart w:id="13" w:name="_Toc238209178"/>
      <w:r>
        <w:rPr>
          <w:b/>
          <w:noProof/>
          <w:sz w:val="22"/>
          <w:szCs w:val="22"/>
          <w:lang w:eastAsia="ar-SA"/>
        </w:rPr>
        <w:t>NAROČNIK JAVNEGA NAROČILA</w:t>
      </w:r>
      <w:bookmarkEnd w:id="13"/>
    </w:p>
    <w:p w14:paraId="208CD579" w14:textId="77777777" w:rsidR="009E399D" w:rsidRPr="002A2699" w:rsidRDefault="009E399D" w:rsidP="009E399D">
      <w:pPr>
        <w:rPr>
          <w:noProof/>
          <w:sz w:val="22"/>
        </w:rPr>
      </w:pPr>
    </w:p>
    <w:p w14:paraId="55E63E13" w14:textId="77777777" w:rsidR="009E399D" w:rsidRPr="002A2699" w:rsidRDefault="009E399D" w:rsidP="009E399D">
      <w:pPr>
        <w:rPr>
          <w:b/>
          <w:noProof/>
        </w:rPr>
      </w:pPr>
      <w:bookmarkStart w:id="14" w:name="_Toc14052253"/>
      <w:bookmarkStart w:id="15" w:name="_Toc14052430"/>
      <w:bookmarkStart w:id="16" w:name="_Toc14055374"/>
      <w:r w:rsidRPr="002A2699">
        <w:rPr>
          <w:b/>
          <w:noProof/>
        </w:rPr>
        <w:t>Radiotelevizija Slovenija, Javni zavod, Kolodvorska 2, 1550 Ljubljana</w:t>
      </w:r>
    </w:p>
    <w:p w14:paraId="7CE844CD" w14:textId="77777777" w:rsidR="009E399D" w:rsidRPr="002A2699" w:rsidRDefault="009E399D" w:rsidP="009E399D">
      <w:pPr>
        <w:rPr>
          <w:noProof/>
        </w:rPr>
      </w:pPr>
      <w:r w:rsidRPr="002A2699">
        <w:rPr>
          <w:noProof/>
        </w:rPr>
        <w:t>Identifikacijska štev. za DDV: SI29865174; Matična štev.: 5056497</w:t>
      </w:r>
    </w:p>
    <w:p w14:paraId="75A46DDF" w14:textId="77777777" w:rsidR="009E399D" w:rsidRPr="002A2699" w:rsidRDefault="009E399D" w:rsidP="009E399D">
      <w:pPr>
        <w:rPr>
          <w:noProof/>
        </w:rPr>
      </w:pPr>
    </w:p>
    <w:p w14:paraId="25133916" w14:textId="77777777" w:rsidR="00562513" w:rsidRPr="00100710" w:rsidRDefault="00562513" w:rsidP="00562513">
      <w:pPr>
        <w:rPr>
          <w:noProof/>
        </w:rPr>
      </w:pPr>
      <w:r w:rsidRPr="00100710">
        <w:rPr>
          <w:noProof/>
        </w:rPr>
        <w:t>Ponudbe bo ocenjevala pooblaščena strokovna komisija, odločitev o oddaji pa bo podpisala pooblaščena oseba naročnika. Pri ocenjevanju bo komisija upoštevala merila, ki so sestavni del D</w:t>
      </w:r>
      <w:r w:rsidRPr="00100710">
        <w:rPr>
          <w:rFonts w:cs="Arial"/>
          <w:noProof/>
          <w:color w:val="282828"/>
          <w:szCs w:val="20"/>
        </w:rPr>
        <w:t>okumentacije v zvezi z oddajo javnega naročila</w:t>
      </w:r>
      <w:r w:rsidRPr="00100710">
        <w:rPr>
          <w:noProof/>
        </w:rPr>
        <w:t>.</w:t>
      </w:r>
    </w:p>
    <w:p w14:paraId="72A617E6" w14:textId="77777777" w:rsidR="009E399D" w:rsidRPr="002A2699" w:rsidRDefault="009E399D" w:rsidP="009E399D">
      <w:pPr>
        <w:rPr>
          <w:b/>
          <w:bCs/>
          <w:noProof/>
        </w:rPr>
      </w:pPr>
    </w:p>
    <w:p w14:paraId="68EFCFFC" w14:textId="77777777" w:rsidR="009E399D" w:rsidRPr="00562513" w:rsidRDefault="009E399D" w:rsidP="009E399D">
      <w:pPr>
        <w:pStyle w:val="BodyText3"/>
        <w:rPr>
          <w:b/>
          <w:noProof/>
          <w:sz w:val="20"/>
          <w:u w:val="single"/>
          <w:lang w:val="sl-SI"/>
        </w:rPr>
      </w:pPr>
      <w:r w:rsidRPr="00562513">
        <w:rPr>
          <w:b/>
          <w:noProof/>
          <w:sz w:val="20"/>
          <w:u w:val="single"/>
          <w:lang w:val="sl-SI"/>
        </w:rPr>
        <w:t xml:space="preserve">Izbrani ponudnik mora v skladu z »Odločitvijo o oddaji javnega naročila« poslati pisno izjavo, da bo pristopil k podpisu pogodbe v roku 8 dni od vročitve. </w:t>
      </w:r>
    </w:p>
    <w:p w14:paraId="530AD315" w14:textId="77777777" w:rsidR="009E399D" w:rsidRPr="002A2699" w:rsidRDefault="009E399D" w:rsidP="009E399D">
      <w:pPr>
        <w:pStyle w:val="Footer"/>
        <w:tabs>
          <w:tab w:val="clear" w:pos="4153"/>
          <w:tab w:val="clear" w:pos="8306"/>
        </w:tabs>
        <w:rPr>
          <w:rFonts w:ascii="Arial" w:hAnsi="Arial"/>
          <w:noProof/>
          <w:lang w:val="sl-SI"/>
        </w:rPr>
      </w:pPr>
    </w:p>
    <w:p w14:paraId="6150B2FB" w14:textId="77777777" w:rsidR="009E399D" w:rsidRPr="002A2699" w:rsidRDefault="009E399D" w:rsidP="009E399D">
      <w:pPr>
        <w:pStyle w:val="BodyText3"/>
        <w:rPr>
          <w:b/>
          <w:noProof/>
          <w:sz w:val="20"/>
          <w:lang w:val="sl-SI"/>
        </w:rPr>
      </w:pPr>
      <w:r w:rsidRPr="002A2699">
        <w:rPr>
          <w:b/>
          <w:noProof/>
          <w:sz w:val="20"/>
          <w:lang w:val="sl-SI"/>
        </w:rPr>
        <w:t xml:space="preserve">Naročnik si pridržuje pravico do morebitnih sprememb obsega naročila od razpisanega, odvisno od razpoložljivih finančnih sredstev in dejanskih potreb. </w:t>
      </w:r>
    </w:p>
    <w:p w14:paraId="6FEF25AA" w14:textId="77777777" w:rsidR="009E399D" w:rsidRPr="002A2699" w:rsidRDefault="009E399D" w:rsidP="009E399D">
      <w:pPr>
        <w:rPr>
          <w:b/>
          <w:noProof/>
        </w:rPr>
      </w:pPr>
    </w:p>
    <w:p w14:paraId="4484ECD5" w14:textId="77777777" w:rsidR="009E399D" w:rsidRPr="002A2699" w:rsidRDefault="009E399D" w:rsidP="009E399D">
      <w:pPr>
        <w:suppressAutoHyphens/>
        <w:rPr>
          <w:rFonts w:cs="Arial"/>
          <w:noProof/>
          <w:szCs w:val="20"/>
          <w:lang w:eastAsia="ar-SA"/>
        </w:rPr>
      </w:pPr>
      <w:r w:rsidRPr="002A2699">
        <w:rPr>
          <w:rFonts w:cs="Arial"/>
          <w:noProof/>
          <w:szCs w:val="20"/>
          <w:lang w:eastAsia="ar-SA"/>
        </w:rPr>
        <w:t>Naročnik bo v primeru nedopustnih ponudb razveljavil javno naročilo. Naročnik si skladno z 90. členom ZJN-3 pridržuje pravico, da ne izbere nobene ponudbe.</w:t>
      </w:r>
    </w:p>
    <w:p w14:paraId="3A7E8DCE" w14:textId="77777777" w:rsidR="009E399D" w:rsidRPr="002A2699" w:rsidRDefault="009E399D" w:rsidP="009E399D">
      <w:pPr>
        <w:rPr>
          <w:noProof/>
        </w:rPr>
      </w:pPr>
    </w:p>
    <w:p w14:paraId="2412FD4A" w14:textId="77777777" w:rsidR="009E399D" w:rsidRPr="002A2699" w:rsidRDefault="009E399D" w:rsidP="009E399D">
      <w:pPr>
        <w:rPr>
          <w:noProof/>
        </w:rPr>
      </w:pPr>
    </w:p>
    <w:p w14:paraId="078BD77A" w14:textId="77777777" w:rsidR="009E399D" w:rsidRPr="002A2699" w:rsidRDefault="009E399D" w:rsidP="009E399D">
      <w:pPr>
        <w:rPr>
          <w:noProof/>
        </w:rPr>
      </w:pPr>
    </w:p>
    <w:p w14:paraId="1AD623C3" w14:textId="215C4E5C" w:rsidR="009E399D" w:rsidRPr="002A2699" w:rsidRDefault="00F52BF3" w:rsidP="00A854BA">
      <w:pPr>
        <w:pStyle w:val="Heading2"/>
        <w:numPr>
          <w:ilvl w:val="1"/>
          <w:numId w:val="1"/>
        </w:numPr>
        <w:rPr>
          <w:b/>
          <w:noProof/>
          <w:sz w:val="22"/>
          <w:szCs w:val="22"/>
          <w:lang w:eastAsia="ar-SA"/>
        </w:rPr>
      </w:pPr>
      <w:bookmarkStart w:id="17" w:name="_Toc238209179"/>
      <w:bookmarkEnd w:id="14"/>
      <w:bookmarkEnd w:id="15"/>
      <w:bookmarkEnd w:id="16"/>
      <w:r>
        <w:rPr>
          <w:b/>
          <w:noProof/>
          <w:sz w:val="22"/>
          <w:szCs w:val="22"/>
          <w:lang w:eastAsia="ar-SA"/>
        </w:rPr>
        <w:t>PRAVNA PODLAGA</w:t>
      </w:r>
      <w:bookmarkEnd w:id="17"/>
    </w:p>
    <w:p w14:paraId="2426AB69" w14:textId="77777777" w:rsidR="009E399D" w:rsidRPr="002A2699" w:rsidRDefault="009E399D" w:rsidP="009E399D">
      <w:pPr>
        <w:rPr>
          <w:noProof/>
        </w:rPr>
      </w:pPr>
    </w:p>
    <w:p w14:paraId="10800180" w14:textId="77777777" w:rsidR="00562513" w:rsidRPr="00581C5C" w:rsidRDefault="00562513" w:rsidP="00562513">
      <w:pPr>
        <w:suppressAutoHyphens/>
        <w:rPr>
          <w:rFonts w:cs="Arial"/>
          <w:szCs w:val="20"/>
          <w:lang w:eastAsia="ar-SA"/>
        </w:rPr>
      </w:pPr>
      <w:r w:rsidRPr="00581C5C">
        <w:rPr>
          <w:rFonts w:cs="Arial"/>
          <w:szCs w:val="20"/>
          <w:lang w:eastAsia="ar-SA"/>
        </w:rPr>
        <w:t xml:space="preserve">Javna naročila javnega zavoda RTV Slovenija (v nadaljevanju: naročnik) se izvajajo na podlagi veljavnega Zakona o javnem naročanju (ZJN-3) in ostalih predpisov, ki urejajo področje javnega naročanja, Zakona o integriteti in preprečevanju korupcije (Uradni list RS, št. 69/11 s spremembami, v nadaljevanju: </w:t>
      </w:r>
      <w:proofErr w:type="spellStart"/>
      <w:r w:rsidRPr="00581C5C">
        <w:rPr>
          <w:rFonts w:cs="Arial"/>
          <w:szCs w:val="20"/>
          <w:lang w:eastAsia="ar-SA"/>
        </w:rPr>
        <w:t>ZIntPK</w:t>
      </w:r>
      <w:proofErr w:type="spellEnd"/>
      <w:r w:rsidRPr="00581C5C">
        <w:rPr>
          <w:rFonts w:cs="Arial"/>
          <w:szCs w:val="20"/>
          <w:lang w:eastAsia="ar-SA"/>
        </w:rPr>
        <w:t>) ter v skladu z veljavno zakonodajo, ki ureja področje javnih financ ter področje, ki je predmet javnega naročila.</w:t>
      </w:r>
    </w:p>
    <w:p w14:paraId="067A8A29" w14:textId="77777777" w:rsidR="009E399D" w:rsidRPr="002A2699" w:rsidRDefault="009E399D" w:rsidP="009E399D">
      <w:pPr>
        <w:pStyle w:val="BodyText"/>
        <w:rPr>
          <w:b/>
          <w:noProof/>
        </w:rPr>
      </w:pPr>
    </w:p>
    <w:p w14:paraId="2612F68D" w14:textId="77777777" w:rsidR="009E399D" w:rsidRPr="002A2699" w:rsidRDefault="009E399D" w:rsidP="009E399D">
      <w:pPr>
        <w:pStyle w:val="BodyText"/>
        <w:rPr>
          <w:b/>
          <w:noProof/>
        </w:rPr>
      </w:pPr>
    </w:p>
    <w:p w14:paraId="408946C8" w14:textId="5C8DE668" w:rsidR="009E399D" w:rsidRPr="002A2699" w:rsidRDefault="00F52BF3" w:rsidP="00A854BA">
      <w:pPr>
        <w:pStyle w:val="Heading2"/>
        <w:numPr>
          <w:ilvl w:val="1"/>
          <w:numId w:val="1"/>
        </w:numPr>
        <w:rPr>
          <w:b/>
          <w:noProof/>
          <w:sz w:val="22"/>
          <w:szCs w:val="22"/>
          <w:lang w:eastAsia="ar-SA"/>
        </w:rPr>
      </w:pPr>
      <w:bookmarkStart w:id="18" w:name="_Toc238209180"/>
      <w:r>
        <w:rPr>
          <w:b/>
          <w:noProof/>
          <w:sz w:val="22"/>
          <w:szCs w:val="22"/>
          <w:lang w:eastAsia="ar-SA"/>
        </w:rPr>
        <w:t>TEMELJNA PRAVILA POSLOVANJA</w:t>
      </w:r>
      <w:bookmarkEnd w:id="18"/>
    </w:p>
    <w:p w14:paraId="6D6D2C0A" w14:textId="77777777" w:rsidR="009E399D" w:rsidRPr="002A2699" w:rsidRDefault="009E399D" w:rsidP="009E399D">
      <w:pPr>
        <w:rPr>
          <w:noProof/>
        </w:rPr>
      </w:pPr>
    </w:p>
    <w:p w14:paraId="103F5D1E" w14:textId="77777777" w:rsidR="009E399D" w:rsidRPr="002A2699" w:rsidRDefault="009E399D" w:rsidP="009E399D">
      <w:pPr>
        <w:pStyle w:val="BodyText"/>
        <w:rPr>
          <w:noProof/>
        </w:rPr>
      </w:pPr>
      <w:r w:rsidRPr="002A2699">
        <w:rPr>
          <w:noProof/>
        </w:rPr>
        <w:t>Vsak ponudnikov poskus, da vpliva na naročnikovo obravnavo ponudb ali odločitev o izbiri, bo imel za posledico zavrnitev njegove ponudbe. Enako velja za poskuse vplivanja na delo in odločitve komisije.</w:t>
      </w:r>
    </w:p>
    <w:p w14:paraId="74A6164F" w14:textId="77777777" w:rsidR="00306473" w:rsidRDefault="00306473" w:rsidP="009E399D">
      <w:pPr>
        <w:pStyle w:val="BodyText"/>
        <w:rPr>
          <w:noProof/>
        </w:rPr>
      </w:pPr>
    </w:p>
    <w:p w14:paraId="6C010E98" w14:textId="5D5DDAF7" w:rsidR="009E399D" w:rsidRPr="002A2699" w:rsidRDefault="009E399D" w:rsidP="009E399D">
      <w:pPr>
        <w:pStyle w:val="BodyText"/>
        <w:rPr>
          <w:noProof/>
        </w:rPr>
      </w:pPr>
      <w:r w:rsidRPr="002A2699">
        <w:rPr>
          <w:noProof/>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7F99CD88" w14:textId="77777777" w:rsidR="009E399D" w:rsidRPr="002A2699" w:rsidRDefault="009E399D" w:rsidP="009E399D">
      <w:pPr>
        <w:rPr>
          <w:noProof/>
        </w:rPr>
      </w:pPr>
    </w:p>
    <w:p w14:paraId="4A6EE566" w14:textId="77777777" w:rsidR="009E399D" w:rsidRPr="002A2699" w:rsidRDefault="009E399D" w:rsidP="009E399D">
      <w:pPr>
        <w:rPr>
          <w:noProof/>
        </w:rPr>
      </w:pPr>
    </w:p>
    <w:p w14:paraId="1B6351CC" w14:textId="77777777" w:rsidR="009E399D" w:rsidRPr="002A2699" w:rsidRDefault="009E399D" w:rsidP="009E399D">
      <w:pPr>
        <w:rPr>
          <w:noProof/>
        </w:rPr>
      </w:pPr>
    </w:p>
    <w:p w14:paraId="4C45CD7C" w14:textId="77777777" w:rsidR="009E399D" w:rsidRPr="002A2699" w:rsidRDefault="009E399D" w:rsidP="009E399D">
      <w:pPr>
        <w:rPr>
          <w:noProof/>
        </w:rPr>
      </w:pPr>
    </w:p>
    <w:p w14:paraId="2CE8E7BD" w14:textId="77777777" w:rsidR="009E399D" w:rsidRPr="002A2699" w:rsidRDefault="009E399D" w:rsidP="009E399D">
      <w:pPr>
        <w:rPr>
          <w:noProof/>
        </w:rPr>
      </w:pPr>
    </w:p>
    <w:p w14:paraId="7E0F0164" w14:textId="77777777" w:rsidR="009E399D" w:rsidRPr="002A2699" w:rsidRDefault="009E399D" w:rsidP="009E399D">
      <w:pPr>
        <w:jc w:val="left"/>
        <w:rPr>
          <w:noProof/>
        </w:rPr>
      </w:pPr>
      <w:r w:rsidRPr="002A2699">
        <w:rPr>
          <w:noProof/>
        </w:rPr>
        <w:br w:type="page"/>
      </w:r>
    </w:p>
    <w:p w14:paraId="20B56153" w14:textId="77777777" w:rsidR="009E399D" w:rsidRPr="002A2699" w:rsidRDefault="009E399D" w:rsidP="009E399D">
      <w:pPr>
        <w:pStyle w:val="Heading1"/>
        <w:rPr>
          <w:b/>
          <w:noProof/>
        </w:rPr>
      </w:pPr>
      <w:bookmarkStart w:id="19" w:name="_Toc224698174"/>
      <w:bookmarkStart w:id="20" w:name="_Toc224967098"/>
      <w:bookmarkStart w:id="21" w:name="_Toc478459070"/>
      <w:bookmarkStart w:id="22" w:name="_Toc14052255"/>
      <w:bookmarkStart w:id="23" w:name="_Toc14052432"/>
      <w:bookmarkStart w:id="24" w:name="_Toc14055376"/>
      <w:bookmarkStart w:id="25" w:name="_Toc15030895"/>
      <w:bookmarkStart w:id="26" w:name="_Toc224527381"/>
      <w:bookmarkStart w:id="27" w:name="_Toc238209181"/>
      <w:r w:rsidRPr="002A2699">
        <w:rPr>
          <w:b/>
          <w:noProof/>
        </w:rPr>
        <w:lastRenderedPageBreak/>
        <w:t>PREDMET JAVNEGA NAROČILA</w:t>
      </w:r>
      <w:bookmarkEnd w:id="19"/>
      <w:bookmarkEnd w:id="20"/>
      <w:bookmarkEnd w:id="21"/>
      <w:bookmarkEnd w:id="27"/>
    </w:p>
    <w:p w14:paraId="69637AB3" w14:textId="77777777" w:rsidR="009E399D" w:rsidRPr="002A2699" w:rsidRDefault="009E399D" w:rsidP="009E399D">
      <w:pPr>
        <w:suppressAutoHyphens/>
        <w:rPr>
          <w:noProof/>
          <w:lang w:eastAsia="ar-SA"/>
        </w:rPr>
      </w:pPr>
    </w:p>
    <w:p w14:paraId="28672528" w14:textId="56C8DF29" w:rsidR="00E377B8" w:rsidRPr="002A2699" w:rsidRDefault="00F52BF3" w:rsidP="00A854BA">
      <w:pPr>
        <w:pStyle w:val="Heading2"/>
        <w:numPr>
          <w:ilvl w:val="1"/>
          <w:numId w:val="1"/>
        </w:numPr>
        <w:rPr>
          <w:b/>
          <w:noProof/>
          <w:sz w:val="22"/>
          <w:szCs w:val="22"/>
          <w:lang w:eastAsia="ar-SA"/>
        </w:rPr>
      </w:pPr>
      <w:bookmarkStart w:id="28" w:name="_Toc238209182"/>
      <w:r>
        <w:rPr>
          <w:b/>
          <w:noProof/>
          <w:sz w:val="22"/>
          <w:szCs w:val="22"/>
          <w:lang w:eastAsia="ar-SA"/>
        </w:rPr>
        <w:t>SPLOŠNI OPIS</w:t>
      </w:r>
      <w:bookmarkEnd w:id="28"/>
    </w:p>
    <w:p w14:paraId="0B069E4D" w14:textId="77777777" w:rsidR="007575C6" w:rsidRPr="002A2699" w:rsidRDefault="007575C6" w:rsidP="007575C6">
      <w:pPr>
        <w:rPr>
          <w:noProof/>
        </w:rPr>
      </w:pPr>
    </w:p>
    <w:p w14:paraId="58C24738" w14:textId="77777777" w:rsidR="009E06EB" w:rsidRDefault="009E06EB" w:rsidP="009E06EB">
      <w:pPr>
        <w:rPr>
          <w:szCs w:val="20"/>
        </w:rPr>
      </w:pPr>
      <w:r w:rsidRPr="009E06EB">
        <w:rPr>
          <w:szCs w:val="20"/>
        </w:rPr>
        <w:t xml:space="preserve">Predmet javnega naročila je podaljšanje vzdrževanja požarnih pregrad </w:t>
      </w:r>
      <w:proofErr w:type="spellStart"/>
      <w:r w:rsidRPr="009E06EB">
        <w:rPr>
          <w:szCs w:val="20"/>
        </w:rPr>
        <w:t>Fortigate</w:t>
      </w:r>
      <w:proofErr w:type="spellEnd"/>
      <w:r w:rsidRPr="009E06EB">
        <w:rPr>
          <w:szCs w:val="20"/>
        </w:rPr>
        <w:t xml:space="preserve"> za obdobje treh let. Oprema se nahaja na lokaciji Ljubljana in na dislociranih enotah, do katerih je omogočen oddaljen dostop.</w:t>
      </w:r>
    </w:p>
    <w:p w14:paraId="2FEBADA5" w14:textId="77777777" w:rsidR="009E06EB" w:rsidRDefault="009E06EB" w:rsidP="009E06EB">
      <w:pPr>
        <w:rPr>
          <w:szCs w:val="20"/>
        </w:rPr>
      </w:pPr>
    </w:p>
    <w:p w14:paraId="7181942D" w14:textId="77777777" w:rsidR="009E06EB" w:rsidRPr="009E06EB" w:rsidRDefault="009E06EB" w:rsidP="009E06EB">
      <w:pPr>
        <w:pStyle w:val="BodyText3"/>
        <w:rPr>
          <w:b/>
          <w:bCs/>
        </w:rPr>
      </w:pPr>
      <w:r w:rsidRPr="009E06EB">
        <w:rPr>
          <w:b/>
          <w:bCs/>
          <w:sz w:val="20"/>
          <w:lang w:val="sl-SI"/>
        </w:rPr>
        <w:t xml:space="preserve">Naročnik si pridržuje pravico do morebitnih sprememb obsega naročila od razpisanega, odvisno od razpoložljivih finančnih sredstev in dejanskih potreb. </w:t>
      </w:r>
    </w:p>
    <w:p w14:paraId="2933A13C" w14:textId="77777777" w:rsidR="009E06EB" w:rsidRDefault="009E06EB" w:rsidP="00562513">
      <w:pPr>
        <w:pStyle w:val="BodyText"/>
        <w:rPr>
          <w:rFonts w:cs="Arial"/>
          <w:b/>
          <w:bCs/>
        </w:rPr>
      </w:pPr>
    </w:p>
    <w:p w14:paraId="1C3E2D5A" w14:textId="77777777" w:rsidR="00BC05AE" w:rsidRPr="002A2699" w:rsidRDefault="00BC05AE" w:rsidP="00E377B8">
      <w:pPr>
        <w:rPr>
          <w:noProof/>
        </w:rPr>
      </w:pPr>
    </w:p>
    <w:p w14:paraId="67F3A597" w14:textId="211A262A" w:rsidR="00BC05AE" w:rsidRPr="002A2699" w:rsidRDefault="00BC05AE" w:rsidP="002C4B5B">
      <w:pPr>
        <w:pStyle w:val="Heading2"/>
        <w:numPr>
          <w:ilvl w:val="1"/>
          <w:numId w:val="1"/>
        </w:numPr>
        <w:spacing w:before="0" w:after="0"/>
        <w:rPr>
          <w:b/>
          <w:noProof/>
          <w:sz w:val="22"/>
          <w:szCs w:val="22"/>
          <w:lang w:eastAsia="ar-SA"/>
        </w:rPr>
      </w:pPr>
      <w:bookmarkStart w:id="29" w:name="_Toc46922240"/>
      <w:bookmarkStart w:id="30" w:name="_Toc285546179"/>
      <w:bookmarkStart w:id="31" w:name="_Toc285800425"/>
      <w:bookmarkStart w:id="32" w:name="_Toc238209183"/>
      <w:r w:rsidRPr="002A2699">
        <w:rPr>
          <w:b/>
          <w:noProof/>
          <w:sz w:val="22"/>
          <w:szCs w:val="22"/>
          <w:lang w:eastAsia="ar-SA"/>
        </w:rPr>
        <w:t>TEHNIČNE ZAHTEVE</w:t>
      </w:r>
      <w:bookmarkEnd w:id="32"/>
      <w:r w:rsidRPr="002A2699">
        <w:rPr>
          <w:b/>
          <w:noProof/>
          <w:sz w:val="22"/>
          <w:szCs w:val="22"/>
          <w:lang w:eastAsia="ar-SA"/>
        </w:rPr>
        <w:t xml:space="preserve"> </w:t>
      </w:r>
    </w:p>
    <w:p w14:paraId="7633146E" w14:textId="77777777" w:rsidR="002C4B5B" w:rsidRPr="002A2699" w:rsidRDefault="002C4B5B" w:rsidP="002C4B5B">
      <w:pPr>
        <w:rPr>
          <w:noProof/>
          <w:lang w:eastAsia="ar-SA"/>
        </w:rPr>
      </w:pPr>
    </w:p>
    <w:bookmarkEnd w:id="29"/>
    <w:bookmarkEnd w:id="30"/>
    <w:bookmarkEnd w:id="31"/>
    <w:p w14:paraId="15988330" w14:textId="7C168B58" w:rsidR="00B53902" w:rsidRPr="00B53902" w:rsidRDefault="00B53902" w:rsidP="00B53902">
      <w:pPr>
        <w:rPr>
          <w:rFonts w:cs="Arial"/>
          <w:bCs/>
        </w:rPr>
      </w:pPr>
      <w:r w:rsidRPr="00B53902">
        <w:rPr>
          <w:rFonts w:cs="Arial"/>
          <w:bCs/>
        </w:rPr>
        <w:t xml:space="preserve">Obstoječe vzdrževalne pogodbe potečejo </w:t>
      </w:r>
      <w:r>
        <w:rPr>
          <w:rFonts w:cs="Arial"/>
          <w:bCs/>
        </w:rPr>
        <w:t>0</w:t>
      </w:r>
      <w:r w:rsidRPr="00B53902">
        <w:rPr>
          <w:rFonts w:cs="Arial"/>
          <w:bCs/>
        </w:rPr>
        <w:t xml:space="preserve">1. 10. 2026. </w:t>
      </w:r>
    </w:p>
    <w:p w14:paraId="16ED923F" w14:textId="77777777" w:rsidR="00B53902" w:rsidRPr="00B53902" w:rsidRDefault="00B53902" w:rsidP="00B53902">
      <w:pPr>
        <w:rPr>
          <w:rFonts w:cs="Arial"/>
          <w:bCs/>
        </w:rPr>
      </w:pPr>
    </w:p>
    <w:p w14:paraId="33102B24" w14:textId="72729A29" w:rsidR="00B53902" w:rsidRPr="00B53902" w:rsidRDefault="00B53902" w:rsidP="00B53902">
      <w:pPr>
        <w:rPr>
          <w:rFonts w:cs="Arial"/>
          <w:bCs/>
        </w:rPr>
      </w:pPr>
      <w:r w:rsidRPr="00B53902">
        <w:rPr>
          <w:rFonts w:cs="Arial"/>
          <w:bCs/>
        </w:rPr>
        <w:t xml:space="preserve">Ponudnik mora zagotoviti podaljšanje podpore/licenc za vsako napravo od dneva izteka obstoječe pogodbe do skupnega končnega datuma </w:t>
      </w:r>
      <w:r w:rsidR="000605AD">
        <w:rPr>
          <w:rFonts w:cs="Arial"/>
          <w:bCs/>
        </w:rPr>
        <w:t>30</w:t>
      </w:r>
      <w:r w:rsidRPr="00B53902">
        <w:rPr>
          <w:rFonts w:cs="Arial"/>
          <w:bCs/>
        </w:rPr>
        <w:t xml:space="preserve">. </w:t>
      </w:r>
      <w:r w:rsidR="000605AD">
        <w:rPr>
          <w:rFonts w:cs="Arial"/>
          <w:bCs/>
        </w:rPr>
        <w:t>09</w:t>
      </w:r>
      <w:r w:rsidRPr="00B53902">
        <w:rPr>
          <w:rFonts w:cs="Arial"/>
          <w:bCs/>
        </w:rPr>
        <w:t xml:space="preserve">. 2029. </w:t>
      </w:r>
    </w:p>
    <w:p w14:paraId="0E53DD05" w14:textId="77777777" w:rsidR="00B53902" w:rsidRPr="00B53902" w:rsidRDefault="00B53902" w:rsidP="00B53902">
      <w:pPr>
        <w:rPr>
          <w:rFonts w:cs="Arial"/>
          <w:bCs/>
        </w:rPr>
      </w:pPr>
    </w:p>
    <w:p w14:paraId="4252D398" w14:textId="77777777" w:rsidR="00B53902" w:rsidRPr="00B53902" w:rsidRDefault="00B53902" w:rsidP="00B53902">
      <w:pPr>
        <w:rPr>
          <w:rFonts w:cs="Arial"/>
          <w:bCs/>
        </w:rPr>
      </w:pPr>
      <w:r w:rsidRPr="00B53902">
        <w:rPr>
          <w:rFonts w:cs="Arial"/>
          <w:bCs/>
        </w:rPr>
        <w:t xml:space="preserve">Izbrani ponudnik mora najkasneje v 7ih dneh po podpisu pogodbe predložiti dokazila o aktivaciji za vsako napravo: </w:t>
      </w:r>
    </w:p>
    <w:p w14:paraId="7E8C52B2" w14:textId="77777777" w:rsidR="00B53902" w:rsidRPr="00B53902" w:rsidRDefault="00B53902" w:rsidP="00B53902">
      <w:pPr>
        <w:rPr>
          <w:rFonts w:cs="Arial"/>
          <w:bCs/>
        </w:rPr>
      </w:pPr>
      <w:r w:rsidRPr="00B53902">
        <w:rPr>
          <w:rFonts w:cs="Arial"/>
          <w:bCs/>
        </w:rPr>
        <w:t xml:space="preserve">    • serijska številka, </w:t>
      </w:r>
    </w:p>
    <w:p w14:paraId="684D66C1" w14:textId="77777777" w:rsidR="00B53902" w:rsidRPr="00B53902" w:rsidRDefault="00B53902" w:rsidP="00B53902">
      <w:pPr>
        <w:rPr>
          <w:rFonts w:cs="Arial"/>
          <w:bCs/>
        </w:rPr>
      </w:pPr>
      <w:r w:rsidRPr="00B53902">
        <w:rPr>
          <w:rFonts w:cs="Arial"/>
          <w:bCs/>
        </w:rPr>
        <w:t xml:space="preserve">    • številka pogodbe/</w:t>
      </w:r>
      <w:proofErr w:type="spellStart"/>
      <w:r w:rsidRPr="00B53902">
        <w:rPr>
          <w:rFonts w:cs="Arial"/>
          <w:bCs/>
        </w:rPr>
        <w:t>entitlement</w:t>
      </w:r>
      <w:proofErr w:type="spellEnd"/>
      <w:r w:rsidRPr="00B53902">
        <w:rPr>
          <w:rFonts w:cs="Arial"/>
          <w:bCs/>
        </w:rPr>
        <w:t>,</w:t>
      </w:r>
    </w:p>
    <w:p w14:paraId="7C6BF01F" w14:textId="77777777" w:rsidR="00B53902" w:rsidRPr="00B53902" w:rsidRDefault="00B53902" w:rsidP="00B53902">
      <w:pPr>
        <w:rPr>
          <w:rFonts w:cs="Arial"/>
          <w:bCs/>
        </w:rPr>
      </w:pPr>
      <w:r w:rsidRPr="00B53902">
        <w:rPr>
          <w:rFonts w:cs="Arial"/>
          <w:bCs/>
        </w:rPr>
        <w:t xml:space="preserve">    • nivo podpore,</w:t>
      </w:r>
    </w:p>
    <w:p w14:paraId="53E7D8AF" w14:textId="77777777" w:rsidR="00B53902" w:rsidRPr="00B53902" w:rsidRDefault="00B53902" w:rsidP="00B53902">
      <w:pPr>
        <w:rPr>
          <w:rFonts w:cs="Arial"/>
          <w:bCs/>
        </w:rPr>
      </w:pPr>
      <w:r w:rsidRPr="00B53902">
        <w:rPr>
          <w:rFonts w:cs="Arial"/>
          <w:bCs/>
        </w:rPr>
        <w:t xml:space="preserve">    • začetek/konec veljavnosti, </w:t>
      </w:r>
    </w:p>
    <w:p w14:paraId="01AE4CF3" w14:textId="1D794EBD" w:rsidR="009E06EB" w:rsidRDefault="00B53902" w:rsidP="00B53902">
      <w:pPr>
        <w:rPr>
          <w:b/>
        </w:rPr>
      </w:pPr>
      <w:r w:rsidRPr="00B53902">
        <w:rPr>
          <w:rFonts w:cs="Arial"/>
          <w:bCs/>
        </w:rPr>
        <w:t xml:space="preserve">    • seznam aktivnih </w:t>
      </w:r>
      <w:proofErr w:type="spellStart"/>
      <w:r w:rsidRPr="00B53902">
        <w:rPr>
          <w:rFonts w:cs="Arial"/>
          <w:bCs/>
        </w:rPr>
        <w:t>FortiGuard</w:t>
      </w:r>
      <w:proofErr w:type="spellEnd"/>
      <w:r w:rsidRPr="00B53902">
        <w:rPr>
          <w:rFonts w:cs="Arial"/>
          <w:bCs/>
        </w:rPr>
        <w:t xml:space="preserve"> storitev</w:t>
      </w:r>
      <w:r>
        <w:rPr>
          <w:rFonts w:cs="Arial"/>
          <w:bCs/>
        </w:rPr>
        <w:t>.</w:t>
      </w:r>
    </w:p>
    <w:p w14:paraId="3C1333DE" w14:textId="77777777" w:rsidR="0025481E" w:rsidRDefault="0025481E" w:rsidP="00562513">
      <w:pPr>
        <w:rPr>
          <w:b/>
        </w:rPr>
      </w:pPr>
    </w:p>
    <w:p w14:paraId="6B315B0E" w14:textId="4C38DA15" w:rsidR="00562513" w:rsidRDefault="00562513" w:rsidP="00562513">
      <w:pPr>
        <w:rPr>
          <w:b/>
        </w:rPr>
      </w:pPr>
      <w:r>
        <w:rPr>
          <w:b/>
        </w:rPr>
        <w:t>Kosovnica</w:t>
      </w:r>
    </w:p>
    <w:p w14:paraId="2D20D4D5" w14:textId="77777777" w:rsidR="00B53902" w:rsidRDefault="00B53902" w:rsidP="00562513">
      <w:pPr>
        <w:rPr>
          <w:b/>
        </w:rPr>
      </w:pPr>
    </w:p>
    <w:tbl>
      <w:tblPr>
        <w:tblW w:w="9272" w:type="dxa"/>
        <w:tblInd w:w="75" w:type="dxa"/>
        <w:tblLayout w:type="fixed"/>
        <w:tblCellMar>
          <w:left w:w="70" w:type="dxa"/>
          <w:right w:w="70" w:type="dxa"/>
        </w:tblCellMar>
        <w:tblLook w:val="0000" w:firstRow="0" w:lastRow="0" w:firstColumn="0" w:lastColumn="0" w:noHBand="0" w:noVBand="0"/>
      </w:tblPr>
      <w:tblGrid>
        <w:gridCol w:w="266"/>
        <w:gridCol w:w="1622"/>
        <w:gridCol w:w="3512"/>
        <w:gridCol w:w="2229"/>
        <w:gridCol w:w="1643"/>
      </w:tblGrid>
      <w:tr w:rsidR="00B53902" w14:paraId="137F9B0A" w14:textId="77777777" w:rsidTr="00B53902">
        <w:trPr>
          <w:trHeight w:val="480"/>
        </w:trPr>
        <w:tc>
          <w:tcPr>
            <w:tcW w:w="266" w:type="dxa"/>
            <w:tcBorders>
              <w:top w:val="single" w:sz="4" w:space="0" w:color="000000"/>
              <w:left w:val="single" w:sz="4" w:space="0" w:color="000000"/>
              <w:bottom w:val="single" w:sz="4" w:space="0" w:color="000000"/>
              <w:right w:val="single" w:sz="4" w:space="0" w:color="000000"/>
            </w:tcBorders>
            <w:vAlign w:val="bottom"/>
          </w:tcPr>
          <w:p w14:paraId="66D4D9ED" w14:textId="77777777" w:rsidR="00B53902" w:rsidRDefault="00B53902" w:rsidP="00C56C63">
            <w:pPr>
              <w:jc w:val="left"/>
              <w:rPr>
                <w:rFonts w:ascii="Calibri" w:hAnsi="Calibri" w:cs="Calibri"/>
                <w:color w:val="000000"/>
                <w:sz w:val="18"/>
                <w:szCs w:val="18"/>
                <w:lang w:eastAsia="sl-SI"/>
              </w:rPr>
            </w:pPr>
          </w:p>
        </w:tc>
        <w:tc>
          <w:tcPr>
            <w:tcW w:w="1622" w:type="dxa"/>
            <w:tcBorders>
              <w:top w:val="single" w:sz="4" w:space="0" w:color="000000"/>
              <w:bottom w:val="single" w:sz="4" w:space="0" w:color="000000"/>
              <w:right w:val="single" w:sz="4" w:space="0" w:color="000000"/>
            </w:tcBorders>
            <w:vAlign w:val="center"/>
          </w:tcPr>
          <w:p w14:paraId="0EB94EAA" w14:textId="77777777" w:rsidR="00B53902" w:rsidRDefault="00B53902" w:rsidP="00C56C63">
            <w:r>
              <w:rPr>
                <w:rFonts w:cs="Arial"/>
                <w:b/>
                <w:bCs/>
                <w:color w:val="000000"/>
                <w:sz w:val="18"/>
                <w:szCs w:val="18"/>
                <w:lang w:eastAsia="sl-SI"/>
              </w:rPr>
              <w:t>Oprema:</w:t>
            </w:r>
          </w:p>
        </w:tc>
        <w:tc>
          <w:tcPr>
            <w:tcW w:w="3512" w:type="dxa"/>
            <w:tcBorders>
              <w:top w:val="single" w:sz="4" w:space="0" w:color="000000"/>
              <w:bottom w:val="single" w:sz="4" w:space="0" w:color="000000"/>
              <w:right w:val="single" w:sz="4" w:space="0" w:color="auto"/>
            </w:tcBorders>
            <w:vAlign w:val="center"/>
          </w:tcPr>
          <w:p w14:paraId="760B8301" w14:textId="77777777" w:rsidR="00B53902" w:rsidRDefault="00B53902" w:rsidP="00C56C63">
            <w:r>
              <w:rPr>
                <w:rFonts w:cs="Arial"/>
                <w:b/>
                <w:bCs/>
                <w:color w:val="000000"/>
                <w:sz w:val="18"/>
                <w:szCs w:val="18"/>
                <w:lang w:eastAsia="sl-SI"/>
              </w:rPr>
              <w:t>Lokacija in namen:</w:t>
            </w:r>
          </w:p>
        </w:tc>
        <w:tc>
          <w:tcPr>
            <w:tcW w:w="2229" w:type="dxa"/>
            <w:tcBorders>
              <w:top w:val="single" w:sz="4" w:space="0" w:color="000000"/>
              <w:left w:val="single" w:sz="4" w:space="0" w:color="auto"/>
              <w:bottom w:val="single" w:sz="4" w:space="0" w:color="000000"/>
              <w:right w:val="single" w:sz="4" w:space="0" w:color="000000"/>
            </w:tcBorders>
            <w:vAlign w:val="center"/>
          </w:tcPr>
          <w:p w14:paraId="32ADC6DC" w14:textId="77777777" w:rsidR="00B53902" w:rsidRPr="00B53902" w:rsidRDefault="00B53902" w:rsidP="00C56C63">
            <w:pPr>
              <w:jc w:val="left"/>
            </w:pPr>
            <w:r w:rsidRPr="00B53902">
              <w:rPr>
                <w:rFonts w:cs="Arial"/>
                <w:b/>
                <w:bCs/>
                <w:color w:val="000000"/>
                <w:sz w:val="18"/>
                <w:szCs w:val="18"/>
                <w:lang w:eastAsia="sl-SI"/>
              </w:rPr>
              <w:t>Iztek obstoječe vzdrževalne pogodbe</w:t>
            </w:r>
          </w:p>
        </w:tc>
        <w:tc>
          <w:tcPr>
            <w:tcW w:w="1643" w:type="dxa"/>
            <w:tcBorders>
              <w:top w:val="single" w:sz="4" w:space="0" w:color="000000"/>
              <w:bottom w:val="single" w:sz="4" w:space="0" w:color="000000"/>
              <w:right w:val="single" w:sz="4" w:space="0" w:color="000000"/>
            </w:tcBorders>
            <w:vAlign w:val="center"/>
          </w:tcPr>
          <w:p w14:paraId="4FB2A563" w14:textId="77777777" w:rsidR="00B53902" w:rsidRPr="00B53902" w:rsidRDefault="00B53902" w:rsidP="00C56C63">
            <w:pPr>
              <w:jc w:val="center"/>
            </w:pPr>
            <w:r w:rsidRPr="00B53902">
              <w:rPr>
                <w:rFonts w:cs="Arial"/>
                <w:b/>
                <w:bCs/>
                <w:color w:val="000000"/>
                <w:sz w:val="18"/>
                <w:szCs w:val="18"/>
                <w:lang w:eastAsia="sl-SI"/>
              </w:rPr>
              <w:t>SKUPAJ kosov</w:t>
            </w:r>
          </w:p>
        </w:tc>
      </w:tr>
      <w:tr w:rsidR="00B53902" w14:paraId="73B95077" w14:textId="77777777" w:rsidTr="00B53902">
        <w:trPr>
          <w:trHeight w:val="279"/>
        </w:trPr>
        <w:tc>
          <w:tcPr>
            <w:tcW w:w="266" w:type="dxa"/>
            <w:tcBorders>
              <w:left w:val="single" w:sz="4" w:space="0" w:color="000000"/>
              <w:bottom w:val="single" w:sz="4" w:space="0" w:color="000000"/>
              <w:right w:val="single" w:sz="4" w:space="0" w:color="000000"/>
            </w:tcBorders>
            <w:shd w:val="clear" w:color="auto" w:fill="FFFFFF"/>
            <w:vAlign w:val="bottom"/>
          </w:tcPr>
          <w:p w14:paraId="216B7A78" w14:textId="77777777" w:rsidR="00B53902" w:rsidRDefault="00B53902" w:rsidP="00C56C63">
            <w:pPr>
              <w:jc w:val="left"/>
            </w:pPr>
            <w:r>
              <w:rPr>
                <w:rFonts w:cs="Arial"/>
                <w:szCs w:val="20"/>
                <w:lang w:eastAsia="zh-CN"/>
              </w:rPr>
              <w:t>A</w:t>
            </w:r>
          </w:p>
        </w:tc>
        <w:tc>
          <w:tcPr>
            <w:tcW w:w="1622" w:type="dxa"/>
            <w:tcBorders>
              <w:bottom w:val="single" w:sz="4" w:space="0" w:color="000000"/>
              <w:right w:val="single" w:sz="4" w:space="0" w:color="000000"/>
            </w:tcBorders>
            <w:shd w:val="clear" w:color="auto" w:fill="FFFFFF"/>
            <w:vAlign w:val="center"/>
          </w:tcPr>
          <w:p w14:paraId="33460B09" w14:textId="77777777" w:rsidR="00B53902" w:rsidRDefault="00B53902" w:rsidP="00C56C63">
            <w:proofErr w:type="spellStart"/>
            <w:r>
              <w:rPr>
                <w:rFonts w:cs="Arial"/>
                <w:szCs w:val="20"/>
                <w:lang w:eastAsia="zh-CN"/>
              </w:rPr>
              <w:t>FortiGate</w:t>
            </w:r>
            <w:proofErr w:type="spellEnd"/>
            <w:r>
              <w:rPr>
                <w:rFonts w:cs="Arial"/>
                <w:szCs w:val="20"/>
                <w:lang w:eastAsia="zh-CN"/>
              </w:rPr>
              <w:t xml:space="preserve"> 2201E</w:t>
            </w:r>
          </w:p>
        </w:tc>
        <w:tc>
          <w:tcPr>
            <w:tcW w:w="3512" w:type="dxa"/>
            <w:tcBorders>
              <w:bottom w:val="single" w:sz="4" w:space="0" w:color="000000"/>
              <w:right w:val="single" w:sz="4" w:space="0" w:color="auto"/>
            </w:tcBorders>
            <w:shd w:val="clear" w:color="auto" w:fill="FFFFFF"/>
            <w:vAlign w:val="center"/>
          </w:tcPr>
          <w:p w14:paraId="21223003" w14:textId="77777777" w:rsidR="00B53902" w:rsidRDefault="00B53902" w:rsidP="00C56C63">
            <w:proofErr w:type="spellStart"/>
            <w:r>
              <w:rPr>
                <w:rFonts w:cs="Arial"/>
                <w:szCs w:val="20"/>
                <w:lang w:eastAsia="zh-CN"/>
              </w:rPr>
              <w:t>Perimeterska</w:t>
            </w:r>
            <w:proofErr w:type="spellEnd"/>
            <w:r>
              <w:rPr>
                <w:rFonts w:cs="Arial"/>
                <w:szCs w:val="20"/>
                <w:lang w:eastAsia="zh-CN"/>
              </w:rPr>
              <w:t xml:space="preserve"> požarna pregrada</w:t>
            </w:r>
          </w:p>
        </w:tc>
        <w:tc>
          <w:tcPr>
            <w:tcW w:w="2229"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798B177" w14:textId="77777777" w:rsidR="00B53902" w:rsidRPr="00B53902" w:rsidRDefault="00B53902" w:rsidP="00B53902">
            <w:pPr>
              <w:jc w:val="center"/>
              <w:rPr>
                <w:rFonts w:cs="Arial"/>
                <w:szCs w:val="20"/>
                <w:lang w:eastAsia="zh-CN"/>
              </w:rPr>
            </w:pPr>
            <w:r w:rsidRPr="00B53902">
              <w:rPr>
                <w:rFonts w:cs="Arial"/>
                <w:szCs w:val="20"/>
                <w:lang w:eastAsia="zh-CN"/>
              </w:rPr>
              <w:t>1.10.2026</w:t>
            </w:r>
          </w:p>
        </w:tc>
        <w:tc>
          <w:tcPr>
            <w:tcW w:w="1643" w:type="dxa"/>
            <w:tcBorders>
              <w:bottom w:val="single" w:sz="4" w:space="0" w:color="000000"/>
              <w:right w:val="single" w:sz="4" w:space="0" w:color="000000"/>
            </w:tcBorders>
            <w:shd w:val="clear" w:color="auto" w:fill="FFFFFF"/>
            <w:vAlign w:val="center"/>
          </w:tcPr>
          <w:p w14:paraId="77DCFBEB" w14:textId="77777777" w:rsidR="00B53902" w:rsidRPr="00B53902" w:rsidRDefault="00B53902" w:rsidP="00B53902">
            <w:pPr>
              <w:jc w:val="center"/>
              <w:rPr>
                <w:rFonts w:cs="Arial"/>
                <w:szCs w:val="20"/>
                <w:lang w:eastAsia="zh-CN"/>
              </w:rPr>
            </w:pPr>
            <w:r w:rsidRPr="00B53902">
              <w:rPr>
                <w:rFonts w:cs="Arial"/>
                <w:szCs w:val="20"/>
                <w:lang w:eastAsia="zh-CN"/>
              </w:rPr>
              <w:t>2</w:t>
            </w:r>
          </w:p>
        </w:tc>
      </w:tr>
      <w:tr w:rsidR="00B53902" w14:paraId="3C5BE668" w14:textId="77777777" w:rsidTr="00B53902">
        <w:trPr>
          <w:trHeight w:val="279"/>
        </w:trPr>
        <w:tc>
          <w:tcPr>
            <w:tcW w:w="266" w:type="dxa"/>
            <w:tcBorders>
              <w:left w:val="single" w:sz="4" w:space="0" w:color="000000"/>
              <w:bottom w:val="single" w:sz="4" w:space="0" w:color="000000"/>
              <w:right w:val="single" w:sz="4" w:space="0" w:color="000000"/>
            </w:tcBorders>
            <w:shd w:val="clear" w:color="auto" w:fill="FFFFFF"/>
            <w:vAlign w:val="bottom"/>
          </w:tcPr>
          <w:p w14:paraId="2750ED3A" w14:textId="77777777" w:rsidR="00B53902" w:rsidRDefault="00B53902" w:rsidP="00C56C63">
            <w:pPr>
              <w:jc w:val="left"/>
            </w:pPr>
            <w:r>
              <w:rPr>
                <w:rFonts w:cs="Arial"/>
                <w:szCs w:val="20"/>
                <w:lang w:eastAsia="zh-CN"/>
              </w:rPr>
              <w:t>B</w:t>
            </w:r>
          </w:p>
        </w:tc>
        <w:tc>
          <w:tcPr>
            <w:tcW w:w="1622" w:type="dxa"/>
            <w:tcBorders>
              <w:bottom w:val="single" w:sz="4" w:space="0" w:color="000000"/>
              <w:right w:val="single" w:sz="4" w:space="0" w:color="000000"/>
            </w:tcBorders>
            <w:shd w:val="clear" w:color="auto" w:fill="FFFFFF"/>
            <w:vAlign w:val="center"/>
          </w:tcPr>
          <w:p w14:paraId="66A9979E" w14:textId="77777777" w:rsidR="00B53902" w:rsidRDefault="00B53902" w:rsidP="00C56C63">
            <w:proofErr w:type="spellStart"/>
            <w:r>
              <w:rPr>
                <w:rFonts w:cs="Arial"/>
                <w:szCs w:val="20"/>
                <w:lang w:eastAsia="zh-CN"/>
              </w:rPr>
              <w:t>FortiGate</w:t>
            </w:r>
            <w:proofErr w:type="spellEnd"/>
            <w:r>
              <w:rPr>
                <w:rFonts w:cs="Arial"/>
                <w:szCs w:val="20"/>
                <w:lang w:eastAsia="zh-CN"/>
              </w:rPr>
              <w:t xml:space="preserve"> 40F</w:t>
            </w:r>
          </w:p>
        </w:tc>
        <w:tc>
          <w:tcPr>
            <w:tcW w:w="3512" w:type="dxa"/>
            <w:tcBorders>
              <w:bottom w:val="single" w:sz="4" w:space="0" w:color="000000"/>
              <w:right w:val="single" w:sz="4" w:space="0" w:color="auto"/>
            </w:tcBorders>
            <w:shd w:val="clear" w:color="auto" w:fill="FFFFFF"/>
            <w:vAlign w:val="center"/>
          </w:tcPr>
          <w:p w14:paraId="132A8887" w14:textId="77777777" w:rsidR="00B53902" w:rsidRDefault="00B53902" w:rsidP="00C56C63">
            <w:r>
              <w:rPr>
                <w:rFonts w:cs="Arial"/>
                <w:szCs w:val="20"/>
                <w:lang w:eastAsia="zh-CN"/>
              </w:rPr>
              <w:t>Mala požarna pregrada</w:t>
            </w:r>
          </w:p>
        </w:tc>
        <w:tc>
          <w:tcPr>
            <w:tcW w:w="2229" w:type="dxa"/>
            <w:tcBorders>
              <w:top w:val="single" w:sz="4" w:space="0" w:color="000000"/>
              <w:left w:val="single" w:sz="4" w:space="0" w:color="auto"/>
              <w:bottom w:val="single" w:sz="4" w:space="0" w:color="000000"/>
              <w:right w:val="single" w:sz="4" w:space="0" w:color="000000"/>
            </w:tcBorders>
            <w:shd w:val="clear" w:color="auto" w:fill="FFFFFF"/>
            <w:vAlign w:val="center"/>
          </w:tcPr>
          <w:p w14:paraId="61C46DBF" w14:textId="77777777" w:rsidR="00B53902" w:rsidRPr="00B53902" w:rsidRDefault="00B53902" w:rsidP="00B53902">
            <w:pPr>
              <w:jc w:val="center"/>
              <w:rPr>
                <w:rFonts w:cs="Arial"/>
                <w:szCs w:val="20"/>
                <w:lang w:eastAsia="zh-CN"/>
              </w:rPr>
            </w:pPr>
            <w:r w:rsidRPr="00B53902">
              <w:rPr>
                <w:rFonts w:cs="Arial"/>
                <w:szCs w:val="20"/>
                <w:lang w:eastAsia="zh-CN"/>
              </w:rPr>
              <w:t>1.10.2026</w:t>
            </w:r>
          </w:p>
        </w:tc>
        <w:tc>
          <w:tcPr>
            <w:tcW w:w="1643" w:type="dxa"/>
            <w:tcBorders>
              <w:bottom w:val="single" w:sz="4" w:space="0" w:color="000000"/>
              <w:right w:val="single" w:sz="4" w:space="0" w:color="000000"/>
            </w:tcBorders>
            <w:shd w:val="clear" w:color="auto" w:fill="FFFFFF"/>
            <w:vAlign w:val="center"/>
          </w:tcPr>
          <w:p w14:paraId="47B315E6" w14:textId="77777777" w:rsidR="00B53902" w:rsidRPr="00B53902" w:rsidRDefault="00B53902" w:rsidP="00B53902">
            <w:pPr>
              <w:jc w:val="center"/>
              <w:rPr>
                <w:rFonts w:cs="Arial"/>
                <w:szCs w:val="20"/>
                <w:lang w:eastAsia="zh-CN"/>
              </w:rPr>
            </w:pPr>
            <w:r w:rsidRPr="00B53902">
              <w:rPr>
                <w:rFonts w:cs="Arial"/>
                <w:szCs w:val="20"/>
                <w:lang w:eastAsia="zh-CN"/>
              </w:rPr>
              <w:t>30</w:t>
            </w:r>
          </w:p>
        </w:tc>
      </w:tr>
    </w:tbl>
    <w:p w14:paraId="152A42AF" w14:textId="77777777" w:rsidR="00562513" w:rsidRDefault="00562513" w:rsidP="00562513">
      <w:pPr>
        <w:rPr>
          <w:color w:val="0000FF"/>
        </w:rPr>
      </w:pPr>
    </w:p>
    <w:p w14:paraId="60C7CA5B" w14:textId="77777777" w:rsidR="00562513" w:rsidRDefault="00562513" w:rsidP="00562513">
      <w:r>
        <w:rPr>
          <w:szCs w:val="20"/>
        </w:rPr>
        <w:t>Ponudnik mora zagotoviti vzdrževalne pogodbe pri proizvajalcu opreme za:</w:t>
      </w:r>
    </w:p>
    <w:p w14:paraId="6BAAEFD4" w14:textId="77777777" w:rsidR="00562513" w:rsidRDefault="00562513" w:rsidP="00562513">
      <w:r>
        <w:rPr>
          <w:rFonts w:eastAsia="Arial"/>
        </w:rPr>
        <w:t xml:space="preserve"> </w:t>
      </w:r>
    </w:p>
    <w:p w14:paraId="17BF9200" w14:textId="067B4E70" w:rsidR="00562513" w:rsidRDefault="00562513" w:rsidP="00DC2F7D">
      <w:pPr>
        <w:numPr>
          <w:ilvl w:val="0"/>
          <w:numId w:val="10"/>
        </w:numPr>
        <w:suppressAutoHyphens/>
      </w:pPr>
      <w:proofErr w:type="spellStart"/>
      <w:r>
        <w:rPr>
          <w:b/>
          <w:bCs/>
          <w:szCs w:val="20"/>
        </w:rPr>
        <w:t>Fortigate</w:t>
      </w:r>
      <w:proofErr w:type="spellEnd"/>
      <w:r>
        <w:rPr>
          <w:b/>
          <w:bCs/>
          <w:szCs w:val="20"/>
        </w:rPr>
        <w:t xml:space="preserve"> 2201E</w:t>
      </w:r>
      <w:r>
        <w:rPr>
          <w:szCs w:val="20"/>
        </w:rPr>
        <w:t xml:space="preserve">: </w:t>
      </w:r>
      <w:proofErr w:type="spellStart"/>
      <w:r>
        <w:rPr>
          <w:szCs w:val="20"/>
        </w:rPr>
        <w:t>perimetersko</w:t>
      </w:r>
      <w:proofErr w:type="spellEnd"/>
      <w:r>
        <w:rPr>
          <w:szCs w:val="20"/>
        </w:rPr>
        <w:t xml:space="preserve"> požarno pregrado nove generacije in za nadaljevanje vzdrževanja vrste </w:t>
      </w:r>
      <w:proofErr w:type="spellStart"/>
      <w:r>
        <w:rPr>
          <w:b/>
          <w:bCs/>
          <w:szCs w:val="20"/>
        </w:rPr>
        <w:t>Fortinet</w:t>
      </w:r>
      <w:proofErr w:type="spellEnd"/>
      <w:r>
        <w:rPr>
          <w:b/>
          <w:bCs/>
          <w:szCs w:val="20"/>
        </w:rPr>
        <w:t xml:space="preserve"> UTP (</w:t>
      </w:r>
      <w:proofErr w:type="spellStart"/>
      <w:r>
        <w:rPr>
          <w:b/>
          <w:bCs/>
          <w:szCs w:val="20"/>
        </w:rPr>
        <w:t>Unified</w:t>
      </w:r>
      <w:proofErr w:type="spellEnd"/>
      <w:r>
        <w:rPr>
          <w:b/>
          <w:bCs/>
          <w:szCs w:val="20"/>
        </w:rPr>
        <w:t xml:space="preserve"> </w:t>
      </w:r>
      <w:proofErr w:type="spellStart"/>
      <w:r>
        <w:rPr>
          <w:b/>
          <w:bCs/>
          <w:szCs w:val="20"/>
        </w:rPr>
        <w:t>Threat</w:t>
      </w:r>
      <w:proofErr w:type="spellEnd"/>
      <w:r>
        <w:rPr>
          <w:b/>
          <w:bCs/>
          <w:szCs w:val="20"/>
        </w:rPr>
        <w:t xml:space="preserve"> </w:t>
      </w:r>
      <w:proofErr w:type="spellStart"/>
      <w:r>
        <w:rPr>
          <w:b/>
          <w:bCs/>
          <w:szCs w:val="20"/>
        </w:rPr>
        <w:t>Protection</w:t>
      </w:r>
      <w:proofErr w:type="spellEnd"/>
      <w:r>
        <w:rPr>
          <w:b/>
          <w:bCs/>
          <w:szCs w:val="20"/>
        </w:rPr>
        <w:t>)</w:t>
      </w:r>
      <w:r>
        <w:rPr>
          <w:szCs w:val="20"/>
        </w:rPr>
        <w:t xml:space="preserve"> z:</w:t>
      </w:r>
    </w:p>
    <w:p w14:paraId="2B50D8C0" w14:textId="77777777" w:rsidR="00562513" w:rsidRDefault="00562513" w:rsidP="00DC2F7D">
      <w:pPr>
        <w:numPr>
          <w:ilvl w:val="1"/>
          <w:numId w:val="10"/>
        </w:numPr>
        <w:suppressAutoHyphens/>
      </w:pPr>
      <w:r>
        <w:rPr>
          <w:szCs w:val="20"/>
        </w:rPr>
        <w:t>zamenjavo okvarjene opreme z nadomestno opremo na lokaciji naročnika,</w:t>
      </w:r>
    </w:p>
    <w:p w14:paraId="579813EB" w14:textId="77777777" w:rsidR="00562513" w:rsidRDefault="00562513" w:rsidP="00DC2F7D">
      <w:pPr>
        <w:numPr>
          <w:ilvl w:val="1"/>
          <w:numId w:val="10"/>
        </w:numPr>
        <w:suppressAutoHyphens/>
      </w:pPr>
      <w:r>
        <w:rPr>
          <w:szCs w:val="20"/>
        </w:rPr>
        <w:t>varnostne popravke in nadgradnje programske opreme ter njihovo namestitev,</w:t>
      </w:r>
    </w:p>
    <w:p w14:paraId="0040F3DE" w14:textId="77777777" w:rsidR="00562513" w:rsidRDefault="00562513" w:rsidP="00DC2F7D">
      <w:pPr>
        <w:numPr>
          <w:ilvl w:val="1"/>
          <w:numId w:val="10"/>
        </w:numPr>
        <w:suppressAutoHyphens/>
      </w:pPr>
      <w:r>
        <w:rPr>
          <w:szCs w:val="20"/>
        </w:rPr>
        <w:t>telefonsko in spletno tehnično pomoč,</w:t>
      </w:r>
    </w:p>
    <w:p w14:paraId="56D848CA" w14:textId="77777777" w:rsidR="00562513" w:rsidRDefault="00562513" w:rsidP="00DC2F7D">
      <w:pPr>
        <w:numPr>
          <w:ilvl w:val="1"/>
          <w:numId w:val="10"/>
        </w:numPr>
        <w:suppressAutoHyphens/>
      </w:pPr>
      <w:proofErr w:type="spellStart"/>
      <w:r>
        <w:t>Advanced</w:t>
      </w:r>
      <w:proofErr w:type="spellEnd"/>
      <w:r>
        <w:t xml:space="preserve"> </w:t>
      </w:r>
      <w:proofErr w:type="spellStart"/>
      <w:r>
        <w:t>Malware</w:t>
      </w:r>
      <w:proofErr w:type="spellEnd"/>
      <w:r>
        <w:t xml:space="preserve"> </w:t>
      </w:r>
      <w:proofErr w:type="spellStart"/>
      <w:r>
        <w:t>Protection</w:t>
      </w:r>
      <w:proofErr w:type="spellEnd"/>
      <w:r>
        <w:t>,</w:t>
      </w:r>
    </w:p>
    <w:p w14:paraId="426D4F9E" w14:textId="77777777" w:rsidR="00562513" w:rsidRDefault="00562513" w:rsidP="00DC2F7D">
      <w:pPr>
        <w:numPr>
          <w:ilvl w:val="1"/>
          <w:numId w:val="10"/>
        </w:numPr>
        <w:suppressAutoHyphens/>
      </w:pPr>
      <w:r>
        <w:t xml:space="preserve">IPS in </w:t>
      </w:r>
      <w:proofErr w:type="spellStart"/>
      <w:r>
        <w:t>Antispam</w:t>
      </w:r>
      <w:proofErr w:type="spellEnd"/>
      <w:r>
        <w:t xml:space="preserve"> funkcionalnost,</w:t>
      </w:r>
    </w:p>
    <w:p w14:paraId="2702BCB2" w14:textId="77777777" w:rsidR="00896DDE" w:rsidRDefault="00562513" w:rsidP="00DC2F7D">
      <w:pPr>
        <w:numPr>
          <w:ilvl w:val="1"/>
          <w:numId w:val="10"/>
        </w:numPr>
        <w:suppressAutoHyphens/>
      </w:pPr>
      <w:proofErr w:type="spellStart"/>
      <w:r>
        <w:t>Web</w:t>
      </w:r>
      <w:proofErr w:type="spellEnd"/>
      <w:r>
        <w:t xml:space="preserve"> </w:t>
      </w:r>
      <w:proofErr w:type="spellStart"/>
      <w:r>
        <w:t>Filtering</w:t>
      </w:r>
      <w:proofErr w:type="spellEnd"/>
      <w:r>
        <w:t>,</w:t>
      </w:r>
    </w:p>
    <w:p w14:paraId="0821A982" w14:textId="7B4339C6" w:rsidR="00562513" w:rsidRPr="004C053C" w:rsidRDefault="004C053C" w:rsidP="004C053C">
      <w:pPr>
        <w:pStyle w:val="ListParagraph"/>
        <w:numPr>
          <w:ilvl w:val="1"/>
          <w:numId w:val="10"/>
        </w:numPr>
        <w:rPr>
          <w:rFonts w:cs="Arial"/>
          <w:szCs w:val="20"/>
        </w:rPr>
      </w:pPr>
      <w:r w:rsidRPr="004C053C">
        <w:rPr>
          <w:rFonts w:cs="Arial"/>
          <w:szCs w:val="20"/>
        </w:rPr>
        <w:t xml:space="preserve">24x7 </w:t>
      </w:r>
      <w:proofErr w:type="spellStart"/>
      <w:r w:rsidRPr="004C053C">
        <w:rPr>
          <w:rFonts w:cs="Arial"/>
          <w:szCs w:val="20"/>
        </w:rPr>
        <w:t>Forticare</w:t>
      </w:r>
      <w:proofErr w:type="spellEnd"/>
      <w:r w:rsidRPr="004C053C">
        <w:rPr>
          <w:rFonts w:cs="Arial"/>
          <w:szCs w:val="20"/>
        </w:rPr>
        <w:t>, s prijavo napak v režimu 8 x 5 (ponedeljek do petek, od 8. - 16. ure), odzivni čas 4 ure, odprava napak v naslednjem delovnem dnevu od prijave (NBD)</w:t>
      </w:r>
      <w:r w:rsidR="00896DDE" w:rsidRPr="004C053C">
        <w:rPr>
          <w:rFonts w:cs="Arial"/>
          <w:szCs w:val="20"/>
          <w:highlight w:val="yellow"/>
        </w:rPr>
        <w:t>.</w:t>
      </w:r>
    </w:p>
    <w:p w14:paraId="583FA236" w14:textId="77777777" w:rsidR="00562513" w:rsidRPr="00562513" w:rsidRDefault="00562513" w:rsidP="00562513">
      <w:pPr>
        <w:suppressAutoHyphens/>
        <w:ind w:left="720"/>
      </w:pPr>
    </w:p>
    <w:p w14:paraId="080CDC5B" w14:textId="1C3ECF35" w:rsidR="00562513" w:rsidRDefault="00562513" w:rsidP="00DC2F7D">
      <w:pPr>
        <w:numPr>
          <w:ilvl w:val="0"/>
          <w:numId w:val="10"/>
        </w:numPr>
        <w:suppressAutoHyphens/>
      </w:pPr>
      <w:proofErr w:type="spellStart"/>
      <w:r>
        <w:rPr>
          <w:b/>
          <w:bCs/>
        </w:rPr>
        <w:t>FortiGate</w:t>
      </w:r>
      <w:proofErr w:type="spellEnd"/>
      <w:r>
        <w:rPr>
          <w:b/>
          <w:bCs/>
        </w:rPr>
        <w:t xml:space="preserve"> 40F</w:t>
      </w:r>
      <w:r>
        <w:t>:</w:t>
      </w:r>
      <w:r>
        <w:rPr>
          <w:b/>
          <w:bCs/>
        </w:rPr>
        <w:t xml:space="preserve"> </w:t>
      </w:r>
      <w:r>
        <w:t xml:space="preserve">male požarne pregrade in </w:t>
      </w:r>
      <w:r>
        <w:rPr>
          <w:szCs w:val="20"/>
        </w:rPr>
        <w:t xml:space="preserve">vzdrževanje vrste </w:t>
      </w:r>
      <w:proofErr w:type="spellStart"/>
      <w:r>
        <w:rPr>
          <w:szCs w:val="20"/>
        </w:rPr>
        <w:t>Forticare</w:t>
      </w:r>
      <w:proofErr w:type="spellEnd"/>
      <w:r>
        <w:rPr>
          <w:szCs w:val="20"/>
        </w:rPr>
        <w:t xml:space="preserve"> Premium </w:t>
      </w:r>
      <w:proofErr w:type="spellStart"/>
      <w:r>
        <w:rPr>
          <w:szCs w:val="20"/>
        </w:rPr>
        <w:t>Support</w:t>
      </w:r>
      <w:proofErr w:type="spellEnd"/>
      <w:r>
        <w:rPr>
          <w:szCs w:val="20"/>
        </w:rPr>
        <w:t xml:space="preserve"> z:</w:t>
      </w:r>
    </w:p>
    <w:p w14:paraId="706E387E" w14:textId="77777777" w:rsidR="00562513" w:rsidRDefault="00562513" w:rsidP="00DC2F7D">
      <w:pPr>
        <w:numPr>
          <w:ilvl w:val="1"/>
          <w:numId w:val="10"/>
        </w:numPr>
        <w:suppressAutoHyphens/>
      </w:pPr>
      <w:r>
        <w:rPr>
          <w:szCs w:val="20"/>
        </w:rPr>
        <w:t>zamenjavo okvarjene opreme z nadomestno opremo na lokaciji naročnika,</w:t>
      </w:r>
    </w:p>
    <w:p w14:paraId="4F7A24C5" w14:textId="77777777" w:rsidR="00562513" w:rsidRDefault="00562513" w:rsidP="00DC2F7D">
      <w:pPr>
        <w:numPr>
          <w:ilvl w:val="1"/>
          <w:numId w:val="10"/>
        </w:numPr>
        <w:suppressAutoHyphens/>
      </w:pPr>
      <w:r>
        <w:rPr>
          <w:szCs w:val="20"/>
        </w:rPr>
        <w:t>varnostne popravke in nadgradnje programske opreme ter njihovo namestitev,</w:t>
      </w:r>
    </w:p>
    <w:p w14:paraId="2D77035A" w14:textId="77777777" w:rsidR="004C053C" w:rsidRDefault="00562513" w:rsidP="004C053C">
      <w:pPr>
        <w:numPr>
          <w:ilvl w:val="1"/>
          <w:numId w:val="10"/>
        </w:numPr>
        <w:suppressAutoHyphens/>
      </w:pPr>
      <w:r>
        <w:rPr>
          <w:szCs w:val="20"/>
        </w:rPr>
        <w:t>telefonsko in spletno tehnično pomoč,</w:t>
      </w:r>
      <w:bookmarkStart w:id="33" w:name="_Hlk153530126"/>
    </w:p>
    <w:p w14:paraId="6E6574B7" w14:textId="1357E19D" w:rsidR="004C053C" w:rsidRPr="004C053C" w:rsidRDefault="004C053C" w:rsidP="004C053C">
      <w:pPr>
        <w:numPr>
          <w:ilvl w:val="1"/>
          <w:numId w:val="10"/>
        </w:numPr>
        <w:suppressAutoHyphens/>
      </w:pPr>
      <w:r w:rsidRPr="004C053C">
        <w:rPr>
          <w:rFonts w:cs="Arial"/>
        </w:rPr>
        <w:t xml:space="preserve">24x7 </w:t>
      </w:r>
      <w:proofErr w:type="spellStart"/>
      <w:r w:rsidRPr="004C053C">
        <w:rPr>
          <w:rFonts w:cs="Arial"/>
        </w:rPr>
        <w:t>Forticare</w:t>
      </w:r>
      <w:proofErr w:type="spellEnd"/>
      <w:r w:rsidRPr="004C053C">
        <w:rPr>
          <w:rFonts w:cs="Arial"/>
        </w:rPr>
        <w:t>, s prijavo napak v režimu 8 x 5 (ponedeljek do petek, od 8. - 16. ure), odzivni čas 4 ure, odprava napak v naslednjem delovnem dnevu od prijave (NBD).</w:t>
      </w:r>
    </w:p>
    <w:p w14:paraId="7E635B44" w14:textId="77777777" w:rsidR="00562513" w:rsidRDefault="00562513" w:rsidP="00562513">
      <w:pPr>
        <w:ind w:right="14"/>
      </w:pPr>
    </w:p>
    <w:bookmarkEnd w:id="33"/>
    <w:p w14:paraId="66772F05" w14:textId="77777777" w:rsidR="00AA6D0D" w:rsidRPr="00AA6D0D" w:rsidRDefault="00AA6D0D" w:rsidP="00AA6D0D">
      <w:pPr>
        <w:rPr>
          <w:lang w:eastAsia="ar-SA"/>
        </w:rPr>
      </w:pPr>
    </w:p>
    <w:p w14:paraId="43945F6B" w14:textId="5FFE303D" w:rsidR="00562513" w:rsidRPr="00562513" w:rsidRDefault="00562513" w:rsidP="00562513">
      <w:pPr>
        <w:pStyle w:val="Heading2"/>
        <w:numPr>
          <w:ilvl w:val="1"/>
          <w:numId w:val="1"/>
        </w:numPr>
        <w:rPr>
          <w:b/>
          <w:noProof/>
          <w:sz w:val="22"/>
          <w:szCs w:val="22"/>
          <w:lang w:eastAsia="ar-SA"/>
        </w:rPr>
      </w:pPr>
      <w:bookmarkStart w:id="34" w:name="_Toc238209184"/>
      <w:r w:rsidRPr="00562513">
        <w:rPr>
          <w:b/>
          <w:noProof/>
          <w:sz w:val="22"/>
          <w:szCs w:val="22"/>
          <w:lang w:eastAsia="ar-SA"/>
        </w:rPr>
        <w:lastRenderedPageBreak/>
        <w:t>STROKOVNA USPOSOBLJENOST</w:t>
      </w:r>
      <w:bookmarkEnd w:id="34"/>
    </w:p>
    <w:p w14:paraId="2E1D524E" w14:textId="77777777" w:rsidR="00562513" w:rsidRDefault="00562513" w:rsidP="00562513">
      <w:pPr>
        <w:ind w:left="900"/>
      </w:pPr>
    </w:p>
    <w:p w14:paraId="7A4A1DC4" w14:textId="77777777" w:rsidR="004C1D33" w:rsidRPr="000605AD" w:rsidRDefault="004C1D33" w:rsidP="004C1D33">
      <w:pPr>
        <w:suppressAutoHyphens/>
        <w:rPr>
          <w:rFonts w:cs="Calibri"/>
          <w:lang w:eastAsia="ar-SA"/>
        </w:rPr>
      </w:pPr>
      <w:bookmarkStart w:id="35" w:name="m_-7018032784760171539__Hlk210905664"/>
      <w:bookmarkEnd w:id="35"/>
      <w:r w:rsidRPr="000605AD">
        <w:rPr>
          <w:rFonts w:cs="Calibri"/>
          <w:lang w:eastAsia="ar-SA"/>
        </w:rPr>
        <w:t>Ponudnik mora k ponudbi priložiti ustrezno dokazilo proizvajalca, ki se nanaša na predmetno javno naročilo, za katerega oddaja ponudbo, in s katerim dokazuje:</w:t>
      </w:r>
    </w:p>
    <w:p w14:paraId="0864DBBF" w14:textId="77777777" w:rsidR="004C1D33" w:rsidRPr="000605AD" w:rsidRDefault="004C1D33" w:rsidP="004C1D33">
      <w:pPr>
        <w:pStyle w:val="ListParagraph"/>
        <w:numPr>
          <w:ilvl w:val="0"/>
          <w:numId w:val="23"/>
        </w:numPr>
        <w:suppressAutoHyphens/>
        <w:rPr>
          <w:rFonts w:cs="Calibri"/>
          <w:lang w:eastAsia="ar-SA"/>
        </w:rPr>
      </w:pPr>
      <w:r w:rsidRPr="000605AD">
        <w:rPr>
          <w:rFonts w:cs="Calibri"/>
          <w:lang w:eastAsia="ar-SA"/>
        </w:rPr>
        <w:t xml:space="preserve">da je pooblaščeni partner za prodajo proizvajalčevih produktov; </w:t>
      </w:r>
    </w:p>
    <w:p w14:paraId="204EE576" w14:textId="77777777" w:rsidR="004C1D33" w:rsidRPr="000605AD" w:rsidRDefault="004C1D33" w:rsidP="004C1D33">
      <w:pPr>
        <w:pStyle w:val="ListParagraph"/>
        <w:numPr>
          <w:ilvl w:val="0"/>
          <w:numId w:val="23"/>
        </w:numPr>
        <w:suppressAutoHyphens/>
        <w:rPr>
          <w:rFonts w:cs="Calibri"/>
          <w:lang w:eastAsia="ar-SA"/>
        </w:rPr>
      </w:pPr>
      <w:r w:rsidRPr="000605AD">
        <w:rPr>
          <w:rFonts w:cs="Calibri"/>
          <w:lang w:eastAsia="ar-SA"/>
        </w:rPr>
        <w:t xml:space="preserve">ponudnik mora imeti pri proizvajalcu ponujene opreme status </w:t>
      </w:r>
      <w:proofErr w:type="spellStart"/>
      <w:r w:rsidRPr="000605AD">
        <w:rPr>
          <w:rFonts w:cs="Calibri"/>
          <w:lang w:eastAsia="ar-SA"/>
        </w:rPr>
        <w:t>Expert</w:t>
      </w:r>
      <w:proofErr w:type="spellEnd"/>
      <w:r w:rsidRPr="000605AD">
        <w:rPr>
          <w:rFonts w:cs="Calibri"/>
          <w:lang w:eastAsia="ar-SA"/>
        </w:rPr>
        <w:t xml:space="preserve"> ali najmanj </w:t>
      </w:r>
      <w:proofErr w:type="spellStart"/>
      <w:r w:rsidRPr="000605AD">
        <w:rPr>
          <w:rFonts w:cs="Calibri"/>
          <w:lang w:eastAsia="ar-SA"/>
        </w:rPr>
        <w:t>Advanced</w:t>
      </w:r>
      <w:proofErr w:type="spellEnd"/>
      <w:r w:rsidRPr="000605AD">
        <w:rPr>
          <w:rFonts w:cs="Calibri"/>
          <w:lang w:eastAsia="ar-SA"/>
        </w:rPr>
        <w:t xml:space="preserve"> partner ter OT (</w:t>
      </w:r>
      <w:proofErr w:type="spellStart"/>
      <w:r w:rsidRPr="000605AD">
        <w:rPr>
          <w:rFonts w:cs="Calibri"/>
          <w:lang w:eastAsia="ar-SA"/>
        </w:rPr>
        <w:t>Operational</w:t>
      </w:r>
      <w:proofErr w:type="spellEnd"/>
      <w:r w:rsidRPr="000605AD">
        <w:rPr>
          <w:rFonts w:cs="Calibri"/>
          <w:lang w:eastAsia="ar-SA"/>
        </w:rPr>
        <w:t xml:space="preserve"> </w:t>
      </w:r>
      <w:proofErr w:type="spellStart"/>
      <w:r w:rsidRPr="000605AD">
        <w:rPr>
          <w:rFonts w:cs="Calibri"/>
          <w:lang w:eastAsia="ar-SA"/>
        </w:rPr>
        <w:t>Technology</w:t>
      </w:r>
      <w:proofErr w:type="spellEnd"/>
      <w:r w:rsidRPr="000605AD">
        <w:rPr>
          <w:rFonts w:cs="Calibri"/>
          <w:lang w:eastAsia="ar-SA"/>
        </w:rPr>
        <w:t>) specializacijo.</w:t>
      </w:r>
    </w:p>
    <w:p w14:paraId="608A0269" w14:textId="77777777" w:rsidR="00AA6D0D" w:rsidRDefault="00AA6D0D" w:rsidP="00562513">
      <w:pPr>
        <w:pStyle w:val="BodyText"/>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color w:val="000000"/>
        </w:rPr>
      </w:pPr>
    </w:p>
    <w:p w14:paraId="1468DA6D" w14:textId="77777777" w:rsidR="009E06EB" w:rsidRDefault="009E06EB" w:rsidP="00562513">
      <w:pPr>
        <w:pStyle w:val="BodyText"/>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color w:val="000000"/>
        </w:rPr>
      </w:pPr>
    </w:p>
    <w:p w14:paraId="68E56F03" w14:textId="77777777" w:rsidR="00562513" w:rsidRPr="00562513" w:rsidRDefault="00562513" w:rsidP="00562513">
      <w:pPr>
        <w:pStyle w:val="Heading2"/>
        <w:numPr>
          <w:ilvl w:val="1"/>
          <w:numId w:val="1"/>
        </w:numPr>
        <w:rPr>
          <w:b/>
          <w:noProof/>
          <w:sz w:val="22"/>
          <w:szCs w:val="22"/>
          <w:lang w:eastAsia="ar-SA"/>
        </w:rPr>
      </w:pPr>
      <w:bookmarkStart w:id="36" w:name="_Toc238209185"/>
      <w:r w:rsidRPr="00562513">
        <w:rPr>
          <w:b/>
          <w:noProof/>
          <w:sz w:val="22"/>
          <w:szCs w:val="22"/>
          <w:lang w:eastAsia="ar-SA"/>
        </w:rPr>
        <w:t>KADROVSKI POGOJI</w:t>
      </w:r>
      <w:bookmarkEnd w:id="36"/>
    </w:p>
    <w:p w14:paraId="44E0BC40" w14:textId="77777777" w:rsidR="00562513" w:rsidRDefault="00562513" w:rsidP="00562513">
      <w:pPr>
        <w:pStyle w:val="BodyText"/>
        <w:spacing w:after="0" w:line="288" w:lineRule="auto"/>
        <w:ind w:left="720"/>
        <w:rPr>
          <w:b/>
          <w:color w:val="000000"/>
          <w:sz w:val="22"/>
        </w:rPr>
      </w:pPr>
    </w:p>
    <w:p w14:paraId="7CA2CE3F" w14:textId="77777777" w:rsidR="00562513" w:rsidRDefault="00562513" w:rsidP="00562513">
      <w:r>
        <w:t xml:space="preserve">Ponudnik mora priložiti predmetno izjavo s katero potrjuje, da razpolaga z ustreznimi kadrovskimi in tehničnimi kapacitetami, ki bodo izvedle namestitev in vzdrževanje ponujene opreme. </w:t>
      </w:r>
    </w:p>
    <w:p w14:paraId="0CCF2F6A" w14:textId="77777777" w:rsidR="00562513" w:rsidRDefault="00562513" w:rsidP="00562513"/>
    <w:p w14:paraId="035AB7F9" w14:textId="77777777" w:rsidR="00562513" w:rsidRDefault="00562513" w:rsidP="00562513">
      <w:r>
        <w:t xml:space="preserve">Vsi usposobljeni kadri morajo biti s ponudnikom v rednem ali pogodbenem delovnem razmerju najmanj za čas trajanja pogodbe po tem javnem naročilu. V primeru, da posameznemu kadru poteče pogodbeno razmerje še v času trajanja javnega naročila, mora ponudnik predložiti tudi lastno izjavo s katero potrjuje, da bo z njim sklenil novo pogodbeno razmerje. </w:t>
      </w:r>
    </w:p>
    <w:p w14:paraId="4A50835A" w14:textId="77777777" w:rsidR="00562513" w:rsidRDefault="00562513" w:rsidP="00562513"/>
    <w:p w14:paraId="0DCC00DF" w14:textId="77777777" w:rsidR="00562513" w:rsidRDefault="00562513" w:rsidP="00562513">
      <w:r>
        <w:t xml:space="preserve">V primeru zamenjave posameznega kadra, mora ponudnik o taki spremembi pravočasno predhodno pisno obvestiti naročnika. Obvestilo mora vsebovati obrazložitev za zamenjavo ter enakovrstne podatke in dokazila, kakor jih je ponudnik predložil v ponudbi za predmetno javno naročilo. Zamenjava mora biti strokovno enakovredna ali boljša v primerjavi z zamenjanim ključnim kadrom. </w:t>
      </w:r>
    </w:p>
    <w:p w14:paraId="664A1113" w14:textId="77777777" w:rsidR="00562513" w:rsidRDefault="00562513" w:rsidP="00562513"/>
    <w:p w14:paraId="427DEA3B" w14:textId="77777777" w:rsidR="00562513" w:rsidRPr="005C5665" w:rsidRDefault="00562513" w:rsidP="00562513">
      <w:r w:rsidRPr="005C5665">
        <w:rPr>
          <w:b/>
          <w:bCs/>
        </w:rPr>
        <w:t>Ponudnik predloži potrdila o usposobljenosti kadrov ponudnika za vzdrževanje ponujene opreme in ustrezno postavitev sistema</w:t>
      </w:r>
      <w:r w:rsidRPr="005C5665">
        <w:t>:</w:t>
      </w:r>
    </w:p>
    <w:p w14:paraId="738FBB96" w14:textId="77777777" w:rsidR="00562513" w:rsidRPr="005C5665" w:rsidRDefault="00562513" w:rsidP="00562513"/>
    <w:p w14:paraId="5C8F60B5" w14:textId="77777777" w:rsidR="003D029C" w:rsidRPr="005C5665" w:rsidRDefault="003D029C" w:rsidP="00DC2F7D">
      <w:pPr>
        <w:numPr>
          <w:ilvl w:val="0"/>
          <w:numId w:val="11"/>
        </w:numPr>
        <w:suppressAutoHyphens/>
      </w:pPr>
      <w:r w:rsidRPr="005C5665">
        <w:t xml:space="preserve">vsaj dva delavca ponudnika mora imeti ustrezen nivo znanja, in sicer </w:t>
      </w:r>
      <w:r w:rsidRPr="005C5665">
        <w:rPr>
          <w:b/>
          <w:bCs/>
        </w:rPr>
        <w:t xml:space="preserve">najmanj en ekspertni in najmanj en napredni nivo znanja </w:t>
      </w:r>
      <w:r w:rsidRPr="005C5665">
        <w:t>o ponujeni opremi, s tem da sta oba strokovnjaka dosegljiva za izvajanje storitev v času trajanja pogodbe; vsaj eden mora biti dosegljiv za intervencijo na lokaciji naročnika v Ljubljani v 4 urah,</w:t>
      </w:r>
    </w:p>
    <w:p w14:paraId="54D6126B" w14:textId="67EEAEA0" w:rsidR="00562513" w:rsidRPr="005C5665" w:rsidRDefault="00562513" w:rsidP="00DC2F7D">
      <w:pPr>
        <w:numPr>
          <w:ilvl w:val="0"/>
          <w:numId w:val="11"/>
        </w:numPr>
        <w:suppressAutoHyphens/>
      </w:pPr>
      <w:r w:rsidRPr="005C5665">
        <w:t>imeti mora</w:t>
      </w:r>
      <w:r w:rsidR="003D029C" w:rsidRPr="005C5665">
        <w:t>ta</w:t>
      </w:r>
      <w:r w:rsidRPr="005C5665">
        <w:t xml:space="preserve"> vsaj dve leti delovnih izkušenj na tem področju.</w:t>
      </w:r>
    </w:p>
    <w:p w14:paraId="568A1184" w14:textId="77777777" w:rsidR="00562513" w:rsidRPr="005C5665" w:rsidRDefault="00562513" w:rsidP="00562513"/>
    <w:p w14:paraId="09CEE2CD" w14:textId="77777777" w:rsidR="00562513" w:rsidRPr="005C5665" w:rsidRDefault="00562513" w:rsidP="00562513"/>
    <w:p w14:paraId="60DF90E3" w14:textId="77777777" w:rsidR="00562513" w:rsidRPr="005C5665" w:rsidRDefault="00562513" w:rsidP="00562513">
      <w:pPr>
        <w:pStyle w:val="Heading2"/>
        <w:numPr>
          <w:ilvl w:val="1"/>
          <w:numId w:val="1"/>
        </w:numPr>
        <w:rPr>
          <w:b/>
          <w:noProof/>
          <w:sz w:val="22"/>
          <w:szCs w:val="22"/>
          <w:lang w:eastAsia="ar-SA"/>
        </w:rPr>
      </w:pPr>
      <w:bookmarkStart w:id="37" w:name="_Toc238209186"/>
      <w:r w:rsidRPr="005C5665">
        <w:rPr>
          <w:b/>
          <w:noProof/>
          <w:sz w:val="22"/>
          <w:szCs w:val="22"/>
          <w:lang w:eastAsia="ar-SA"/>
        </w:rPr>
        <w:t>REFERENCE</w:t>
      </w:r>
      <w:bookmarkEnd w:id="37"/>
    </w:p>
    <w:p w14:paraId="08D48480" w14:textId="77777777" w:rsidR="00AE3621" w:rsidRDefault="00AE3621" w:rsidP="00562513">
      <w:pPr>
        <w:pStyle w:val="BodyText"/>
        <w:spacing w:after="0" w:line="288" w:lineRule="auto"/>
      </w:pPr>
    </w:p>
    <w:p w14:paraId="7BC63A10" w14:textId="2697672D" w:rsidR="00562513" w:rsidRPr="005C5665" w:rsidRDefault="00AE3621" w:rsidP="004C053C">
      <w:r w:rsidRPr="00AE3621">
        <w:t>Ponudnik se mora izkazati z eno referenco, da je v obdobju od 01.</w:t>
      </w:r>
      <w:r w:rsidR="000605AD">
        <w:t xml:space="preserve"> </w:t>
      </w:r>
      <w:r w:rsidRPr="00AE3621">
        <w:t>10.</w:t>
      </w:r>
      <w:r w:rsidR="000605AD">
        <w:t xml:space="preserve"> </w:t>
      </w:r>
      <w:r w:rsidRPr="00AE3621">
        <w:t xml:space="preserve">2023 pri vsaj enem naročniku vsaj eno leto izvajal vzdrževanje </w:t>
      </w:r>
      <w:proofErr w:type="spellStart"/>
      <w:r w:rsidRPr="00AE3621">
        <w:t>Fortinet</w:t>
      </w:r>
      <w:proofErr w:type="spellEnd"/>
      <w:r w:rsidRPr="00AE3621">
        <w:t xml:space="preserve"> požarne pregrade nove generacije v HA načinu delovanja, kjer omrežje uporablja najmanj 200 uporabnikov.  </w:t>
      </w:r>
    </w:p>
    <w:p w14:paraId="778AA30E" w14:textId="03AF892D" w:rsidR="002C5BF8" w:rsidRPr="004C053C" w:rsidRDefault="002C5BF8" w:rsidP="00896DDE">
      <w:r w:rsidRPr="004C053C">
        <w:br w:type="page"/>
      </w:r>
    </w:p>
    <w:p w14:paraId="34ECA929" w14:textId="4A6AA00B" w:rsidR="00364DA8" w:rsidRPr="002A2699" w:rsidRDefault="009E399D" w:rsidP="009A688D">
      <w:pPr>
        <w:pStyle w:val="Heading1"/>
        <w:rPr>
          <w:b/>
          <w:noProof/>
        </w:rPr>
      </w:pPr>
      <w:bookmarkStart w:id="38" w:name="_Toc238209187"/>
      <w:r w:rsidRPr="002A2699">
        <w:rPr>
          <w:b/>
          <w:noProof/>
        </w:rPr>
        <w:lastRenderedPageBreak/>
        <w:t>PONUDBENA DOKUMENTACIJA</w:t>
      </w:r>
      <w:bookmarkEnd w:id="22"/>
      <w:bookmarkEnd w:id="23"/>
      <w:bookmarkEnd w:id="24"/>
      <w:bookmarkEnd w:id="25"/>
      <w:bookmarkEnd w:id="26"/>
      <w:bookmarkEnd w:id="38"/>
    </w:p>
    <w:p w14:paraId="27E15638" w14:textId="77777777" w:rsidR="008A3A8C" w:rsidRPr="002A2699" w:rsidRDefault="008A3A8C" w:rsidP="009E399D">
      <w:pPr>
        <w:rPr>
          <w:noProof/>
        </w:rPr>
      </w:pPr>
    </w:p>
    <w:p w14:paraId="1D2B7992" w14:textId="596F6EF9" w:rsidR="00364DA8" w:rsidRPr="002A2699" w:rsidRDefault="009E399D" w:rsidP="00364DA8">
      <w:pPr>
        <w:pStyle w:val="Heading2"/>
        <w:numPr>
          <w:ilvl w:val="1"/>
          <w:numId w:val="1"/>
        </w:numPr>
        <w:spacing w:before="0" w:after="0"/>
        <w:rPr>
          <w:b/>
          <w:noProof/>
          <w:sz w:val="22"/>
          <w:szCs w:val="22"/>
          <w:lang w:eastAsia="ar-SA"/>
        </w:rPr>
      </w:pPr>
      <w:bookmarkStart w:id="39" w:name="_Toc224527382"/>
      <w:bookmarkStart w:id="40" w:name="_Toc238209188"/>
      <w:r w:rsidRPr="002A2699">
        <w:rPr>
          <w:b/>
          <w:noProof/>
          <w:sz w:val="22"/>
          <w:szCs w:val="22"/>
          <w:lang w:eastAsia="ar-SA"/>
        </w:rPr>
        <w:t>Splošni pogoji za izdelavo ponudbene dokumentacije</w:t>
      </w:r>
      <w:bookmarkEnd w:id="39"/>
      <w:bookmarkEnd w:id="40"/>
    </w:p>
    <w:p w14:paraId="745B32E7" w14:textId="77777777" w:rsidR="009E399D" w:rsidRPr="00F660E4" w:rsidRDefault="009E399D" w:rsidP="009E399D">
      <w:pPr>
        <w:pStyle w:val="Heading3"/>
        <w:rPr>
          <w:b/>
          <w:noProof/>
          <w:sz w:val="22"/>
          <w:szCs w:val="22"/>
        </w:rPr>
      </w:pPr>
      <w:bookmarkStart w:id="41" w:name="_Toc16654475"/>
      <w:bookmarkStart w:id="42" w:name="_Toc170288908"/>
      <w:bookmarkStart w:id="43" w:name="_Toc218393783"/>
      <w:bookmarkStart w:id="44" w:name="_Toc224527383"/>
      <w:bookmarkStart w:id="45" w:name="_Toc238209189"/>
      <w:r w:rsidRPr="002A2699">
        <w:rPr>
          <w:b/>
          <w:noProof/>
          <w:sz w:val="22"/>
          <w:szCs w:val="22"/>
        </w:rPr>
        <w:t xml:space="preserve">Pojasnila k </w:t>
      </w:r>
      <w:bookmarkEnd w:id="41"/>
      <w:bookmarkEnd w:id="42"/>
      <w:bookmarkEnd w:id="43"/>
      <w:bookmarkEnd w:id="44"/>
      <w:r w:rsidRPr="00F660E4">
        <w:rPr>
          <w:b/>
          <w:noProof/>
          <w:color w:val="282828"/>
          <w:sz w:val="22"/>
          <w:szCs w:val="22"/>
        </w:rPr>
        <w:t>dokumentaciji v zvezi z oddajo javnega naročila</w:t>
      </w:r>
      <w:bookmarkEnd w:id="45"/>
    </w:p>
    <w:p w14:paraId="327E81C1" w14:textId="77777777" w:rsidR="00306473" w:rsidRPr="00F660E4" w:rsidRDefault="00306473" w:rsidP="00306473">
      <w:pPr>
        <w:rPr>
          <w:rFonts w:cs="Arial"/>
          <w:i/>
          <w:noProof/>
          <w:sz w:val="18"/>
          <w:szCs w:val="18"/>
        </w:rPr>
      </w:pPr>
    </w:p>
    <w:p w14:paraId="3A448E46" w14:textId="77777777" w:rsidR="00306473" w:rsidRPr="000A0892" w:rsidRDefault="00306473" w:rsidP="00306473">
      <w:pPr>
        <w:rPr>
          <w:noProof/>
        </w:rPr>
      </w:pPr>
      <w:r w:rsidRPr="00F660E4">
        <w:rPr>
          <w:noProof/>
        </w:rPr>
        <w:t xml:space="preserve">Ponudnik lahko zahteva pojasnila k Dokumentaciji v zvezi z oddajo javnega naročila oziroma kakršnokoli drugo vprašanje v zvezi z javnim naročilom </w:t>
      </w:r>
      <w:r w:rsidRPr="00F660E4">
        <w:rPr>
          <w:b/>
          <w:noProof/>
        </w:rPr>
        <w:t>izključno preko Portala javnih naročil</w:t>
      </w:r>
      <w:r w:rsidRPr="00F660E4">
        <w:rPr>
          <w:noProof/>
        </w:rPr>
        <w:t xml:space="preserve">, dosegljivem na naslovu: </w:t>
      </w:r>
      <w:hyperlink r:id="rId16" w:history="1">
        <w:r w:rsidRPr="000A0892">
          <w:rPr>
            <w:rStyle w:val="Hyperlink"/>
            <w:b/>
            <w:noProof/>
          </w:rPr>
          <w:t>www.enarocanje.si</w:t>
        </w:r>
      </w:hyperlink>
      <w:r w:rsidRPr="000A0892">
        <w:rPr>
          <w:noProof/>
        </w:rPr>
        <w:t xml:space="preserve"> - pri objavi predmetnega javnega naročila.</w:t>
      </w:r>
    </w:p>
    <w:p w14:paraId="7312E001" w14:textId="77777777" w:rsidR="00306473" w:rsidRPr="000A0892" w:rsidRDefault="00306473" w:rsidP="00306473">
      <w:pPr>
        <w:rPr>
          <w:noProof/>
        </w:rPr>
      </w:pPr>
    </w:p>
    <w:p w14:paraId="362878A1" w14:textId="6A1BC03C" w:rsidR="00306473" w:rsidRPr="001E259A" w:rsidRDefault="00306473" w:rsidP="00306473">
      <w:pPr>
        <w:rPr>
          <w:noProof/>
        </w:rPr>
      </w:pPr>
      <w:r w:rsidRPr="000A0892">
        <w:rPr>
          <w:noProof/>
        </w:rPr>
        <w:t xml:space="preserve">Rok za vprašanja je do </w:t>
      </w:r>
      <w:r w:rsidR="004C053C">
        <w:rPr>
          <w:b/>
          <w:bCs/>
          <w:noProof/>
        </w:rPr>
        <w:t>04</w:t>
      </w:r>
      <w:r w:rsidRPr="000A0892">
        <w:rPr>
          <w:b/>
          <w:bCs/>
          <w:noProof/>
        </w:rPr>
        <w:t xml:space="preserve">. </w:t>
      </w:r>
      <w:r w:rsidR="00EB2958" w:rsidRPr="000A0892">
        <w:rPr>
          <w:b/>
          <w:bCs/>
          <w:noProof/>
        </w:rPr>
        <w:t>0</w:t>
      </w:r>
      <w:r w:rsidR="0047254C">
        <w:rPr>
          <w:b/>
          <w:bCs/>
          <w:noProof/>
        </w:rPr>
        <w:t>9</w:t>
      </w:r>
      <w:r w:rsidRPr="000A0892">
        <w:rPr>
          <w:b/>
          <w:bCs/>
          <w:noProof/>
        </w:rPr>
        <w:t xml:space="preserve">. </w:t>
      </w:r>
      <w:r w:rsidR="00562513" w:rsidRPr="000A0892">
        <w:rPr>
          <w:b/>
          <w:bCs/>
          <w:noProof/>
        </w:rPr>
        <w:t>2026</w:t>
      </w:r>
      <w:r w:rsidRPr="000A0892">
        <w:rPr>
          <w:b/>
          <w:noProof/>
        </w:rPr>
        <w:t xml:space="preserve"> do 09:00</w:t>
      </w:r>
      <w:r w:rsidRPr="000A0892">
        <w:rPr>
          <w:noProof/>
        </w:rPr>
        <w:t>. Na zahteve za pojasnila oziroma druga vprašanja v zvezi z naročilom, zastavljena po tem roku, naročnik ne bo odgovarjal.</w:t>
      </w:r>
    </w:p>
    <w:p w14:paraId="49A8927A" w14:textId="77777777" w:rsidR="00306473" w:rsidRPr="001E259A" w:rsidRDefault="00306473" w:rsidP="00306473">
      <w:pPr>
        <w:rPr>
          <w:rFonts w:cs="Arial"/>
          <w:i/>
          <w:noProof/>
          <w:sz w:val="18"/>
          <w:szCs w:val="18"/>
        </w:rPr>
      </w:pPr>
    </w:p>
    <w:p w14:paraId="630831ED" w14:textId="77777777" w:rsidR="00306473" w:rsidRPr="001E259A" w:rsidRDefault="00306473" w:rsidP="00306473">
      <w:pPr>
        <w:rPr>
          <w:rFonts w:cs="Arial"/>
          <w:noProof/>
          <w:lang w:eastAsia="sl-SI"/>
        </w:rPr>
      </w:pPr>
      <w:r w:rsidRPr="001E259A">
        <w:rPr>
          <w:noProof/>
        </w:rPr>
        <w:t>Naročnik sme v skladu s 67. členom ZJN-3 spremeniti ali dopolniti dokumentacijo v zvezi z oddajo javnega naročila. Tovrstne spremembe in dopolnitve bo naročnik izdal v obliki sprememb dokumentacije v zvezi z oddajo javnega naročila</w:t>
      </w:r>
      <w:r w:rsidRPr="001E259A">
        <w:rPr>
          <w:rFonts w:cs="Arial"/>
          <w:noProof/>
          <w:lang w:eastAsia="sl-SI"/>
        </w:rPr>
        <w:t xml:space="preserve">. </w:t>
      </w:r>
    </w:p>
    <w:p w14:paraId="4C70489C" w14:textId="77777777" w:rsidR="00306473" w:rsidRPr="001E259A" w:rsidRDefault="00306473" w:rsidP="00306473">
      <w:pPr>
        <w:rPr>
          <w:rFonts w:cs="Arial"/>
          <w:noProof/>
          <w:lang w:eastAsia="sl-SI"/>
        </w:rPr>
      </w:pPr>
    </w:p>
    <w:p w14:paraId="0A9E57A6" w14:textId="77777777" w:rsidR="00306473" w:rsidRPr="001E259A" w:rsidRDefault="00306473" w:rsidP="00306473">
      <w:pPr>
        <w:rPr>
          <w:noProof/>
        </w:rPr>
      </w:pPr>
      <w:r w:rsidRPr="001E259A">
        <w:rPr>
          <w:noProof/>
        </w:rPr>
        <w:t>Vse morebitne spremembe so sestavni del dokumentacije v zvezi z oddajo javnega naročila. Kot del dokumentacije v zvezi z oddajo javnega naročila štejejo tudi vprašanja in odgovori, objavljeni na portalu javnih naročil.</w:t>
      </w:r>
    </w:p>
    <w:p w14:paraId="5236163E" w14:textId="71BC1BFB" w:rsidR="001331D1" w:rsidRPr="002A2699" w:rsidRDefault="001331D1" w:rsidP="008A3A8C">
      <w:pPr>
        <w:rPr>
          <w:noProof/>
        </w:rPr>
      </w:pPr>
    </w:p>
    <w:p w14:paraId="53644452" w14:textId="77777777" w:rsidR="009E399D" w:rsidRPr="002A2699" w:rsidRDefault="009E399D" w:rsidP="00DD3F18">
      <w:pPr>
        <w:pStyle w:val="Heading3"/>
        <w:tabs>
          <w:tab w:val="clear" w:pos="720"/>
          <w:tab w:val="num" w:pos="862"/>
        </w:tabs>
        <w:ind w:left="862"/>
        <w:rPr>
          <w:b/>
          <w:noProof/>
          <w:sz w:val="22"/>
          <w:szCs w:val="22"/>
        </w:rPr>
      </w:pPr>
      <w:bookmarkStart w:id="46" w:name="_Toc224527384"/>
      <w:bookmarkStart w:id="47" w:name="_Toc238209190"/>
      <w:r w:rsidRPr="002A2699">
        <w:rPr>
          <w:b/>
          <w:noProof/>
          <w:sz w:val="22"/>
          <w:szCs w:val="22"/>
        </w:rPr>
        <w:t>Jezik</w:t>
      </w:r>
      <w:bookmarkEnd w:id="46"/>
      <w:bookmarkEnd w:id="47"/>
    </w:p>
    <w:p w14:paraId="489DE93C" w14:textId="77777777" w:rsidR="009E399D" w:rsidRPr="002A2699" w:rsidRDefault="009E399D" w:rsidP="009E399D">
      <w:pPr>
        <w:rPr>
          <w:noProof/>
          <w:szCs w:val="22"/>
        </w:rPr>
      </w:pPr>
    </w:p>
    <w:p w14:paraId="7DB202F7" w14:textId="77777777" w:rsidR="00790C7D" w:rsidRPr="0025481E" w:rsidRDefault="00790C7D" w:rsidP="00790C7D">
      <w:pPr>
        <w:rPr>
          <w:color w:val="000000"/>
        </w:rPr>
      </w:pPr>
      <w:r w:rsidRPr="0025481E">
        <w:rPr>
          <w:color w:val="000000"/>
        </w:rPr>
        <w:t>Ponudba mora biti izdelana v slovenskem jeziku. Posamezni tehnični izrazi so lahko v angleškem jeziku.</w:t>
      </w:r>
    </w:p>
    <w:p w14:paraId="58E0EAEF" w14:textId="77777777" w:rsidR="001331D1" w:rsidRPr="0025481E" w:rsidRDefault="001331D1" w:rsidP="009E399D">
      <w:pPr>
        <w:rPr>
          <w:noProof/>
          <w:szCs w:val="22"/>
        </w:rPr>
      </w:pPr>
    </w:p>
    <w:p w14:paraId="5E78D965" w14:textId="77777777" w:rsidR="009E399D" w:rsidRPr="0025481E" w:rsidRDefault="009E399D" w:rsidP="00DD3F18">
      <w:pPr>
        <w:pStyle w:val="Heading3"/>
        <w:tabs>
          <w:tab w:val="clear" w:pos="720"/>
          <w:tab w:val="num" w:pos="862"/>
        </w:tabs>
        <w:ind w:left="862"/>
        <w:rPr>
          <w:b/>
          <w:noProof/>
          <w:sz w:val="22"/>
          <w:szCs w:val="22"/>
        </w:rPr>
      </w:pPr>
      <w:bookmarkStart w:id="48" w:name="_Toc224527385"/>
      <w:bookmarkStart w:id="49" w:name="_Toc238209191"/>
      <w:r w:rsidRPr="0025481E">
        <w:rPr>
          <w:b/>
          <w:noProof/>
          <w:sz w:val="22"/>
          <w:szCs w:val="22"/>
        </w:rPr>
        <w:t>Označevanje</w:t>
      </w:r>
      <w:bookmarkEnd w:id="48"/>
      <w:bookmarkEnd w:id="49"/>
    </w:p>
    <w:p w14:paraId="7FF37F6C" w14:textId="77777777" w:rsidR="00AA6D0D" w:rsidRPr="00AA6D0D" w:rsidRDefault="00AA6D0D" w:rsidP="00AA6D0D"/>
    <w:p w14:paraId="4558C91C" w14:textId="77777777" w:rsidR="00306473" w:rsidRPr="001E259A" w:rsidRDefault="00306473" w:rsidP="00306473">
      <w:pPr>
        <w:rPr>
          <w:noProof/>
        </w:rPr>
      </w:pPr>
      <w:r w:rsidRPr="001E259A">
        <w:rPr>
          <w:noProof/>
        </w:rP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7A280039" w14:textId="77777777" w:rsidR="00306473" w:rsidRPr="001E259A" w:rsidRDefault="00306473" w:rsidP="00306473">
      <w:pPr>
        <w:rPr>
          <w:noProof/>
        </w:rPr>
      </w:pPr>
    </w:p>
    <w:p w14:paraId="6B9D8EBA" w14:textId="77777777" w:rsidR="00306473" w:rsidRPr="001E259A" w:rsidRDefault="00306473" w:rsidP="00306473">
      <w:pPr>
        <w:rPr>
          <w:noProof/>
        </w:rPr>
      </w:pPr>
      <w:r w:rsidRPr="001E259A">
        <w:rPr>
          <w:noProof/>
        </w:rPr>
        <w:t>Kot zaupne lahko ponudnik označi dokumente, ki vsebujejo osebne podatke, pa ti niso vsebovani v nobenem javnem registru ali drugače javno dostopni ter poslovne podatke, ki so s predpisi ali internimi akti ponudnika označeni kot zaupni.</w:t>
      </w:r>
    </w:p>
    <w:p w14:paraId="167977E0" w14:textId="77777777" w:rsidR="00306473" w:rsidRPr="001E259A" w:rsidRDefault="00306473" w:rsidP="00306473">
      <w:pPr>
        <w:rPr>
          <w:noProof/>
        </w:rPr>
      </w:pPr>
    </w:p>
    <w:p w14:paraId="4CF87B0E" w14:textId="77777777" w:rsidR="00306473" w:rsidRPr="001E259A" w:rsidRDefault="00306473" w:rsidP="00306473">
      <w:pPr>
        <w:rPr>
          <w:noProof/>
        </w:rPr>
      </w:pPr>
      <w:r w:rsidRPr="001E259A">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7395A824" w14:textId="77777777" w:rsidR="00306473" w:rsidRPr="001E259A" w:rsidRDefault="00306473" w:rsidP="00306473">
      <w:pPr>
        <w:rPr>
          <w:noProof/>
        </w:rPr>
      </w:pPr>
      <w:r w:rsidRPr="001E259A">
        <w:rPr>
          <w:noProof/>
        </w:rPr>
        <w:t>Naročnik ne odgovarja za zaupnost podatkov, ki ne bodo označeni kot je zgoraj navedeno.</w:t>
      </w:r>
    </w:p>
    <w:p w14:paraId="4F606809" w14:textId="77777777" w:rsidR="00306473" w:rsidRPr="001E259A" w:rsidRDefault="00306473" w:rsidP="00306473">
      <w:pPr>
        <w:rPr>
          <w:noProof/>
        </w:rPr>
      </w:pPr>
    </w:p>
    <w:p w14:paraId="4083FDF5" w14:textId="77777777" w:rsidR="00306473" w:rsidRPr="001E259A" w:rsidRDefault="00306473" w:rsidP="00306473">
      <w:pPr>
        <w:rPr>
          <w:noProof/>
        </w:rPr>
      </w:pPr>
      <w:r w:rsidRPr="001E259A">
        <w:rPr>
          <w:noProof/>
        </w:rPr>
        <w:t xml:space="preserve">Če bodo kot zaupno označeni podatki, ki ne ustrezajo zgoraj navedenim pogojem, bo naročnik ponudnika pozval, da oznako zaupnosti umakne. Ponudnik to naredi tako, da njegov zastopnik nad oznako napiše »PREKLIC«, vpiše datum in čas ter se podpiše. </w:t>
      </w:r>
    </w:p>
    <w:p w14:paraId="22B26DEE" w14:textId="77777777" w:rsidR="00306473" w:rsidRPr="001E259A" w:rsidRDefault="00306473" w:rsidP="00306473">
      <w:pPr>
        <w:rPr>
          <w:noProof/>
        </w:rPr>
      </w:pPr>
    </w:p>
    <w:p w14:paraId="323019B4" w14:textId="77777777" w:rsidR="00306473" w:rsidRPr="001E259A" w:rsidRDefault="00306473" w:rsidP="00306473">
      <w:pPr>
        <w:rPr>
          <w:noProof/>
        </w:rPr>
      </w:pPr>
      <w:r w:rsidRPr="001E259A">
        <w:rPr>
          <w:noProof/>
        </w:rPr>
        <w:t>Če ponudnik v roku, ki ga določi naročnik, ne prekliče zaupnosti, naročnik ponudbo v celoti zavrne.</w:t>
      </w:r>
    </w:p>
    <w:p w14:paraId="67CD1ACE" w14:textId="77777777" w:rsidR="009E399D" w:rsidRPr="002A2699" w:rsidRDefault="009E399D" w:rsidP="009E399D">
      <w:pPr>
        <w:rPr>
          <w:noProof/>
        </w:rPr>
      </w:pPr>
    </w:p>
    <w:p w14:paraId="428A4CD8" w14:textId="375A9EF3" w:rsidR="009E399D" w:rsidRPr="002A2699" w:rsidRDefault="009E399D" w:rsidP="00DD3F18">
      <w:pPr>
        <w:pStyle w:val="Heading3"/>
        <w:tabs>
          <w:tab w:val="clear" w:pos="720"/>
          <w:tab w:val="num" w:pos="862"/>
        </w:tabs>
        <w:ind w:left="862"/>
        <w:rPr>
          <w:b/>
          <w:noProof/>
          <w:sz w:val="22"/>
          <w:szCs w:val="22"/>
        </w:rPr>
      </w:pPr>
      <w:bookmarkStart w:id="50" w:name="_Toc218393786"/>
      <w:bookmarkStart w:id="51" w:name="_Toc224527386"/>
      <w:bookmarkStart w:id="52" w:name="_Toc238209192"/>
      <w:r w:rsidRPr="002A2699">
        <w:rPr>
          <w:b/>
          <w:noProof/>
          <w:sz w:val="22"/>
          <w:szCs w:val="22"/>
        </w:rPr>
        <w:t>Vsebina ponudbe</w:t>
      </w:r>
      <w:bookmarkEnd w:id="50"/>
      <w:bookmarkEnd w:id="51"/>
      <w:bookmarkEnd w:id="52"/>
    </w:p>
    <w:p w14:paraId="4EB2C58C" w14:textId="77777777" w:rsidR="009E399D" w:rsidRPr="002A2699" w:rsidRDefault="009E399D" w:rsidP="009E399D">
      <w:pPr>
        <w:rPr>
          <w:rFonts w:cs="Arial"/>
          <w:noProof/>
          <w:szCs w:val="20"/>
        </w:rPr>
      </w:pPr>
      <w:bookmarkStart w:id="53" w:name="_Toc51479599"/>
      <w:bookmarkStart w:id="54" w:name="_Toc94670871"/>
      <w:bookmarkStart w:id="55" w:name="_Toc96133089"/>
      <w:bookmarkStart w:id="56" w:name="_Toc218393787"/>
      <w:bookmarkStart w:id="57" w:name="_Toc224527387"/>
    </w:p>
    <w:p w14:paraId="7D96117D" w14:textId="558A1825" w:rsidR="00072D60" w:rsidRPr="002A2699" w:rsidRDefault="00072D60" w:rsidP="00072D60">
      <w:pPr>
        <w:rPr>
          <w:rFonts w:cs="Arial"/>
          <w:noProof/>
          <w:szCs w:val="20"/>
        </w:rPr>
      </w:pPr>
      <w:r w:rsidRPr="002A2699">
        <w:rPr>
          <w:rFonts w:cs="Arial"/>
          <w:noProof/>
          <w:szCs w:val="20"/>
        </w:rPr>
        <w:t xml:space="preserve">Ponudniki morajo ponuditi storitev vzdrževanja in posodabljanja </w:t>
      </w:r>
      <w:r w:rsidR="00790C7D">
        <w:rPr>
          <w:rFonts w:cs="Arial"/>
          <w:noProof/>
          <w:szCs w:val="20"/>
        </w:rPr>
        <w:t>licenc</w:t>
      </w:r>
      <w:r w:rsidRPr="002A2699">
        <w:rPr>
          <w:rFonts w:cs="Arial"/>
          <w:noProof/>
          <w:szCs w:val="20"/>
        </w:rPr>
        <w:t>, ki je predmet javnega naročila in v celoti, v skladu z zahtevami te dokumentacije v zvezi z oddajo javnega naročila. V nasprotnem primeru bo ponudba izločena.</w:t>
      </w:r>
    </w:p>
    <w:p w14:paraId="20C2E997" w14:textId="77777777" w:rsidR="00942165" w:rsidRPr="002A2699" w:rsidRDefault="00942165" w:rsidP="009E399D">
      <w:pPr>
        <w:rPr>
          <w:rFonts w:cs="Arial"/>
          <w:noProof/>
          <w:szCs w:val="20"/>
        </w:rPr>
      </w:pPr>
    </w:p>
    <w:p w14:paraId="30C8C06A" w14:textId="77777777" w:rsidR="00667385" w:rsidRPr="002A2699" w:rsidRDefault="00667385">
      <w:pPr>
        <w:spacing w:after="200" w:line="276" w:lineRule="auto"/>
        <w:jc w:val="left"/>
        <w:rPr>
          <w:rFonts w:cs="Arial"/>
          <w:b/>
          <w:bCs/>
          <w:noProof/>
          <w:sz w:val="22"/>
          <w:szCs w:val="22"/>
        </w:rPr>
      </w:pPr>
      <w:r w:rsidRPr="002A2699">
        <w:rPr>
          <w:b/>
          <w:noProof/>
          <w:sz w:val="22"/>
          <w:szCs w:val="22"/>
        </w:rPr>
        <w:br w:type="page"/>
      </w:r>
    </w:p>
    <w:p w14:paraId="3CEC6133" w14:textId="3F7619CE" w:rsidR="009E399D" w:rsidRPr="002A2699" w:rsidRDefault="009E399D" w:rsidP="00DD3F18">
      <w:pPr>
        <w:pStyle w:val="Heading3"/>
        <w:tabs>
          <w:tab w:val="clear" w:pos="720"/>
          <w:tab w:val="num" w:pos="862"/>
        </w:tabs>
        <w:ind w:left="862"/>
        <w:rPr>
          <w:b/>
          <w:noProof/>
          <w:sz w:val="22"/>
          <w:szCs w:val="22"/>
        </w:rPr>
      </w:pPr>
      <w:bookmarkStart w:id="58" w:name="_Toc238209193"/>
      <w:r w:rsidRPr="002A2699">
        <w:rPr>
          <w:b/>
          <w:noProof/>
          <w:sz w:val="22"/>
          <w:szCs w:val="22"/>
        </w:rPr>
        <w:lastRenderedPageBreak/>
        <w:t>Alternativne ponudbe in variante ponudbe</w:t>
      </w:r>
      <w:bookmarkEnd w:id="53"/>
      <w:bookmarkEnd w:id="54"/>
      <w:bookmarkEnd w:id="55"/>
      <w:bookmarkEnd w:id="56"/>
      <w:bookmarkEnd w:id="57"/>
      <w:bookmarkEnd w:id="58"/>
    </w:p>
    <w:p w14:paraId="5359B080" w14:textId="77777777" w:rsidR="009E399D" w:rsidRPr="002A2699" w:rsidRDefault="009E399D" w:rsidP="009E399D">
      <w:pPr>
        <w:rPr>
          <w:noProof/>
        </w:rPr>
      </w:pPr>
    </w:p>
    <w:p w14:paraId="32D50993" w14:textId="77777777" w:rsidR="009E399D" w:rsidRPr="002A2699" w:rsidRDefault="009E399D" w:rsidP="009E399D">
      <w:pPr>
        <w:rPr>
          <w:noProof/>
        </w:rPr>
      </w:pPr>
      <w:r w:rsidRPr="002A2699">
        <w:rPr>
          <w:noProof/>
        </w:rPr>
        <w:t>Alternativne in variantne ponudbe niso dopustne.</w:t>
      </w:r>
    </w:p>
    <w:p w14:paraId="31DD1589" w14:textId="240A53C8" w:rsidR="009E399D" w:rsidRDefault="009E399D" w:rsidP="009E399D">
      <w:pPr>
        <w:rPr>
          <w:noProof/>
        </w:rPr>
      </w:pPr>
    </w:p>
    <w:p w14:paraId="098FE70A" w14:textId="77777777" w:rsidR="009E399D" w:rsidRPr="002A2699" w:rsidRDefault="009E399D" w:rsidP="00DD3F18">
      <w:pPr>
        <w:pStyle w:val="Heading3"/>
        <w:tabs>
          <w:tab w:val="clear" w:pos="720"/>
          <w:tab w:val="num" w:pos="862"/>
        </w:tabs>
        <w:ind w:left="862"/>
        <w:rPr>
          <w:b/>
          <w:noProof/>
          <w:sz w:val="22"/>
          <w:szCs w:val="22"/>
        </w:rPr>
      </w:pPr>
      <w:bookmarkStart w:id="59" w:name="_Toc454884893"/>
      <w:bookmarkStart w:id="60" w:name="_Toc457911325"/>
      <w:bookmarkStart w:id="61" w:name="_Toc238209194"/>
      <w:r w:rsidRPr="002A2699">
        <w:rPr>
          <w:b/>
          <w:noProof/>
          <w:sz w:val="22"/>
          <w:szCs w:val="22"/>
        </w:rPr>
        <w:t>Samo ena ponudba od vsakega ponudnika</w:t>
      </w:r>
      <w:bookmarkEnd w:id="59"/>
      <w:bookmarkEnd w:id="60"/>
      <w:bookmarkEnd w:id="61"/>
    </w:p>
    <w:p w14:paraId="709F1BEF" w14:textId="77777777" w:rsidR="009E399D" w:rsidRPr="002A2699" w:rsidRDefault="009E399D" w:rsidP="009E399D">
      <w:pPr>
        <w:rPr>
          <w:noProof/>
        </w:rPr>
      </w:pPr>
    </w:p>
    <w:p w14:paraId="22FF8D99" w14:textId="77777777" w:rsidR="009E399D" w:rsidRPr="002A2699" w:rsidRDefault="009E399D" w:rsidP="009E399D">
      <w:pPr>
        <w:rPr>
          <w:noProof/>
        </w:rPr>
      </w:pPr>
      <w:r w:rsidRPr="002A2699">
        <w:rPr>
          <w:noProof/>
        </w:rPr>
        <w:t>Vsak ponudnik lahko predloži le eno ponudbo. Ponudnik, ki predloži več kot eno ponudbo ali nastopa v več ponudbah v različnih vlogah (ponudnik, podizvajalec, partner), diskvalificira vse ponudbe, v katerih nastopa. Vse diskvalificirane ponudbe bodo izločene.</w:t>
      </w:r>
    </w:p>
    <w:p w14:paraId="40E7DE1B" w14:textId="77777777" w:rsidR="009E399D" w:rsidRPr="002A2699" w:rsidRDefault="009E399D" w:rsidP="009E399D">
      <w:pPr>
        <w:rPr>
          <w:noProof/>
        </w:rPr>
      </w:pPr>
    </w:p>
    <w:p w14:paraId="1A407C24" w14:textId="77777777" w:rsidR="009E399D" w:rsidRPr="002A2699" w:rsidRDefault="009E399D" w:rsidP="00DD3F18">
      <w:pPr>
        <w:pStyle w:val="Heading3"/>
        <w:tabs>
          <w:tab w:val="clear" w:pos="720"/>
          <w:tab w:val="num" w:pos="862"/>
        </w:tabs>
        <w:ind w:left="862"/>
        <w:rPr>
          <w:b/>
          <w:noProof/>
          <w:sz w:val="22"/>
          <w:szCs w:val="22"/>
        </w:rPr>
      </w:pPr>
      <w:bookmarkStart w:id="62" w:name="_Toc349201012"/>
      <w:bookmarkStart w:id="63" w:name="_Toc351387312"/>
      <w:bookmarkStart w:id="64" w:name="_Toc360107152"/>
      <w:bookmarkStart w:id="65" w:name="_Toc370472162"/>
      <w:bookmarkStart w:id="66" w:name="_Toc435370577"/>
      <w:bookmarkStart w:id="67" w:name="_Toc238209195"/>
      <w:r w:rsidRPr="002A2699">
        <w:rPr>
          <w:b/>
          <w:noProof/>
          <w:sz w:val="22"/>
          <w:szCs w:val="22"/>
        </w:rPr>
        <w:t>O</w:t>
      </w:r>
      <w:bookmarkEnd w:id="62"/>
      <w:bookmarkEnd w:id="63"/>
      <w:bookmarkEnd w:id="64"/>
      <w:bookmarkEnd w:id="65"/>
      <w:bookmarkEnd w:id="66"/>
      <w:r w:rsidRPr="002A2699">
        <w:rPr>
          <w:b/>
          <w:noProof/>
          <w:sz w:val="22"/>
          <w:szCs w:val="22"/>
        </w:rPr>
        <w:t>blika ponudbe</w:t>
      </w:r>
      <w:bookmarkEnd w:id="67"/>
    </w:p>
    <w:p w14:paraId="36E72BBF" w14:textId="77777777" w:rsidR="009E399D" w:rsidRPr="002A2699" w:rsidRDefault="009E399D" w:rsidP="009E399D">
      <w:pPr>
        <w:rPr>
          <w:rFonts w:cs="Arial"/>
          <w:noProof/>
          <w:color w:val="282828"/>
          <w:szCs w:val="20"/>
        </w:rPr>
      </w:pPr>
    </w:p>
    <w:p w14:paraId="346B804B" w14:textId="77777777" w:rsidR="00306473" w:rsidRPr="001E259A" w:rsidRDefault="00306473" w:rsidP="00306473">
      <w:pPr>
        <w:rPr>
          <w:rFonts w:cs="Arial"/>
          <w:noProof/>
          <w:color w:val="282828"/>
          <w:szCs w:val="20"/>
        </w:rPr>
      </w:pPr>
      <w:r w:rsidRPr="001E259A">
        <w:rPr>
          <w:rFonts w:cs="Arial"/>
          <w:noProof/>
          <w:color w:val="282828"/>
          <w:szCs w:val="20"/>
        </w:rPr>
        <w:t xml:space="preserve">Ponudnik v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w:t>
      </w:r>
    </w:p>
    <w:p w14:paraId="1B2596F0" w14:textId="77777777" w:rsidR="00306473" w:rsidRPr="001E259A" w:rsidRDefault="00306473" w:rsidP="00306473">
      <w:pPr>
        <w:rPr>
          <w:rFonts w:cs="Arial"/>
          <w:noProof/>
          <w:color w:val="282828"/>
          <w:szCs w:val="20"/>
        </w:rPr>
      </w:pPr>
    </w:p>
    <w:p w14:paraId="0C1C38ED" w14:textId="77777777" w:rsidR="00306473" w:rsidRPr="001E259A" w:rsidRDefault="00306473" w:rsidP="00306473">
      <w:pPr>
        <w:rPr>
          <w:rFonts w:cs="Arial"/>
          <w:noProof/>
          <w:color w:val="282828"/>
          <w:szCs w:val="20"/>
        </w:rPr>
      </w:pPr>
      <w:r w:rsidRPr="001E259A">
        <w:rPr>
          <w:rFonts w:cs="Arial"/>
          <w:noProof/>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31C0975E" w14:textId="77777777" w:rsidR="00306473" w:rsidRPr="001E259A" w:rsidRDefault="00306473" w:rsidP="00306473">
      <w:pPr>
        <w:rPr>
          <w:rFonts w:cs="Arial"/>
          <w:noProof/>
          <w:color w:val="282828"/>
          <w:szCs w:val="20"/>
        </w:rPr>
      </w:pPr>
    </w:p>
    <w:p w14:paraId="447BBEA0" w14:textId="77777777" w:rsidR="00306473" w:rsidRPr="001E259A" w:rsidRDefault="00306473" w:rsidP="00306473">
      <w:pPr>
        <w:rPr>
          <w:rFonts w:cs="Arial"/>
          <w:noProof/>
          <w:color w:val="282828"/>
          <w:szCs w:val="20"/>
        </w:rPr>
      </w:pPr>
      <w:r w:rsidRPr="001E259A">
        <w:rPr>
          <w:rFont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5467A701" w14:textId="77777777" w:rsidR="00684390" w:rsidRPr="002A2699" w:rsidRDefault="00684390" w:rsidP="009E399D">
      <w:pPr>
        <w:rPr>
          <w:noProof/>
        </w:rPr>
      </w:pPr>
    </w:p>
    <w:p w14:paraId="5D814FF8" w14:textId="77777777" w:rsidR="009E399D" w:rsidRPr="002A2699" w:rsidRDefault="009E399D" w:rsidP="00DD3F18">
      <w:pPr>
        <w:pStyle w:val="Heading3"/>
        <w:tabs>
          <w:tab w:val="clear" w:pos="720"/>
          <w:tab w:val="num" w:pos="862"/>
        </w:tabs>
        <w:ind w:left="862"/>
        <w:rPr>
          <w:b/>
          <w:noProof/>
          <w:sz w:val="22"/>
          <w:szCs w:val="22"/>
        </w:rPr>
      </w:pPr>
      <w:bookmarkStart w:id="68" w:name="_Toc224527388"/>
      <w:bookmarkStart w:id="69" w:name="_Toc238209196"/>
      <w:r w:rsidRPr="002A2699">
        <w:rPr>
          <w:b/>
          <w:noProof/>
          <w:sz w:val="22"/>
          <w:szCs w:val="22"/>
        </w:rPr>
        <w:t>Veljavnost ponudb</w:t>
      </w:r>
      <w:bookmarkEnd w:id="68"/>
      <w:bookmarkEnd w:id="69"/>
    </w:p>
    <w:p w14:paraId="44E5BAC1" w14:textId="77777777" w:rsidR="009E399D" w:rsidRPr="002A2699" w:rsidRDefault="009E399D" w:rsidP="009E399D">
      <w:pPr>
        <w:rPr>
          <w:noProof/>
        </w:rPr>
      </w:pPr>
    </w:p>
    <w:p w14:paraId="3C3A59E7" w14:textId="60F78B92" w:rsidR="009E399D" w:rsidRDefault="00AA6D0D" w:rsidP="009E399D">
      <w:pPr>
        <w:rPr>
          <w:noProof/>
        </w:rPr>
      </w:pPr>
      <w:r w:rsidRPr="00AA6D0D">
        <w:rPr>
          <w:b/>
          <w:bCs/>
          <w:noProof/>
        </w:rPr>
        <w:t>Ponudbe morajo biti veljavne vsaj 60 dni po roku za oddajo ponudb.</w:t>
      </w:r>
      <w:r w:rsidRPr="00AA6D0D">
        <w:rPr>
          <w:noProof/>
        </w:rPr>
        <w:t xml:space="preserve"> </w:t>
      </w:r>
      <w:r w:rsidR="009E399D" w:rsidRPr="00F660E4">
        <w:rPr>
          <w:noProof/>
        </w:rPr>
        <w:t>Ponudbe, ki ne bodo veljavne do navedenega roka, bodo izločene. V izjemnih okoliščinah lahko naročnik zahteva, da ponudniki podaljšajo čas veljavnosti ponudb za določeno dodatno obdobje. Zahteva in</w:t>
      </w:r>
      <w:r w:rsidR="009E399D" w:rsidRPr="002A2699">
        <w:rPr>
          <w:noProof/>
        </w:rPr>
        <w:t xml:space="preserve"> odgovori ponudnikov morajo biti podani v pisni obliki. Ponudnik lahko zavrne zahtevo. Od ponudnika, ki se z zahtevo strinja, ne bo zahtevano ali dovoljeno, da razen podaljšanja veljavnosti ponudbe, kakorkoli drugače spreminja ponudbo.</w:t>
      </w:r>
    </w:p>
    <w:p w14:paraId="30BE06C5" w14:textId="77777777" w:rsidR="00790C7D" w:rsidRPr="002A2699" w:rsidRDefault="00790C7D" w:rsidP="009E399D">
      <w:pPr>
        <w:rPr>
          <w:noProof/>
        </w:rPr>
      </w:pPr>
    </w:p>
    <w:p w14:paraId="2FAB9295" w14:textId="5AE70E7A" w:rsidR="003C2229" w:rsidRPr="002A2699" w:rsidRDefault="003C2229" w:rsidP="009E399D">
      <w:pPr>
        <w:rPr>
          <w:noProof/>
        </w:rPr>
      </w:pPr>
    </w:p>
    <w:p w14:paraId="7975406B" w14:textId="6C24B7D3" w:rsidR="001A13E8" w:rsidRPr="002A2699" w:rsidRDefault="001A13E8" w:rsidP="00D01BB5">
      <w:pPr>
        <w:pStyle w:val="Heading2"/>
        <w:numPr>
          <w:ilvl w:val="1"/>
          <w:numId w:val="1"/>
        </w:numPr>
        <w:rPr>
          <w:b/>
          <w:noProof/>
          <w:sz w:val="22"/>
          <w:szCs w:val="22"/>
          <w:lang w:eastAsia="ar-SA"/>
        </w:rPr>
      </w:pPr>
      <w:bookmarkStart w:id="70" w:name="_Toc511213836"/>
      <w:bookmarkStart w:id="71" w:name="_Toc224527390"/>
      <w:bookmarkStart w:id="72" w:name="_Toc238209197"/>
      <w:r w:rsidRPr="002A2699">
        <w:rPr>
          <w:b/>
          <w:noProof/>
          <w:sz w:val="22"/>
          <w:szCs w:val="22"/>
          <w:lang w:eastAsia="ar-SA"/>
        </w:rPr>
        <w:t>Dokumenti v ponudbeni dokumentaciji</w:t>
      </w:r>
      <w:bookmarkEnd w:id="70"/>
      <w:bookmarkEnd w:id="72"/>
    </w:p>
    <w:p w14:paraId="40246764" w14:textId="77777777" w:rsidR="004E5A74" w:rsidRDefault="004E5A74" w:rsidP="004E5A74">
      <w:pPr>
        <w:rPr>
          <w:b/>
          <w:i/>
          <w:noProof/>
        </w:rPr>
      </w:pPr>
    </w:p>
    <w:p w14:paraId="78E79780" w14:textId="77777777" w:rsidR="00D81F91" w:rsidRPr="00C50487" w:rsidRDefault="00D81F91" w:rsidP="00D81F91">
      <w:pPr>
        <w:rPr>
          <w:b/>
          <w:iCs/>
        </w:rPr>
      </w:pPr>
      <w:r w:rsidRPr="00C50487">
        <w:rPr>
          <w:b/>
          <w:iCs/>
        </w:rPr>
        <w:t xml:space="preserve">Ponudnik v sistem e-JN v razdelek »Skupna ponudbena vrednost« v zato namenjen prostor vpiše skupni ponudbeni znesek brez davka v EUR in znesek davka v EUR. Znesek skupaj z davkom v EUR se izračuna samodejno. </w:t>
      </w:r>
    </w:p>
    <w:p w14:paraId="67AC0A4D" w14:textId="77777777" w:rsidR="00D81F91" w:rsidRPr="00C50487" w:rsidRDefault="00D81F91" w:rsidP="00D81F91">
      <w:pPr>
        <w:rPr>
          <w:b/>
          <w:iCs/>
        </w:rPr>
      </w:pPr>
    </w:p>
    <w:p w14:paraId="4E140F1A" w14:textId="39E3222B" w:rsidR="00D81F91" w:rsidRPr="00AA6D0D" w:rsidRDefault="00D81F91" w:rsidP="00D81F91">
      <w:pPr>
        <w:rPr>
          <w:b/>
          <w:noProof/>
        </w:rPr>
      </w:pPr>
      <w:r w:rsidRPr="00AA6D0D">
        <w:rPr>
          <w:b/>
          <w:iCs/>
        </w:rPr>
        <w:t xml:space="preserve">V del »Predračun« pa naloži Predračun zahtevan v točki 4.2.2 Dokumentacije v zvezo z oddajo javnega naročila v obliki </w:t>
      </w:r>
      <w:r w:rsidR="00AA6D0D" w:rsidRPr="00AA6D0D">
        <w:rPr>
          <w:b/>
          <w:noProof/>
        </w:rPr>
        <w:t>word, excel ali pdf</w:t>
      </w:r>
      <w:r w:rsidRPr="00AA6D0D">
        <w:rPr>
          <w:b/>
          <w:iCs/>
        </w:rPr>
        <w:t xml:space="preserve">. </w:t>
      </w:r>
    </w:p>
    <w:p w14:paraId="72943E32" w14:textId="77777777" w:rsidR="00D81F91" w:rsidRPr="00AA6D0D" w:rsidRDefault="00D81F91" w:rsidP="00D81F91">
      <w:pPr>
        <w:rPr>
          <w:b/>
          <w:iCs/>
          <w:highlight w:val="yellow"/>
        </w:rPr>
      </w:pPr>
    </w:p>
    <w:p w14:paraId="44EEEF23" w14:textId="77777777" w:rsidR="00D81F91" w:rsidRPr="00AA6D0D" w:rsidRDefault="00D81F91" w:rsidP="00D81F91">
      <w:pPr>
        <w:rPr>
          <w:b/>
          <w:iCs/>
        </w:rPr>
      </w:pPr>
      <w:r w:rsidRPr="00AA6D0D">
        <w:rPr>
          <w:b/>
          <w:iCs/>
        </w:rPr>
        <w:t xml:space="preserve">»Skupna ponudbena vrednost«, ki bo vpisana v istoimenski razdelek in dokument, ki bo naložen kot predračun v del »Predračun«, bosta razvidna in dostopna na javnem odpiranju ponudb. </w:t>
      </w:r>
    </w:p>
    <w:p w14:paraId="1D58E8DC" w14:textId="77777777" w:rsidR="00D81F91" w:rsidRPr="00AA6D0D" w:rsidRDefault="00D81F91" w:rsidP="00D81F91">
      <w:pPr>
        <w:rPr>
          <w:b/>
          <w:iCs/>
          <w:highlight w:val="yellow"/>
        </w:rPr>
      </w:pPr>
    </w:p>
    <w:p w14:paraId="5F53B96D" w14:textId="77777777" w:rsidR="00AA6D0D" w:rsidRPr="00100710" w:rsidRDefault="00AA6D0D" w:rsidP="00AA6D0D">
      <w:pPr>
        <w:rPr>
          <w:b/>
          <w:noProof/>
        </w:rPr>
      </w:pPr>
      <w:r w:rsidRPr="00100710">
        <w:rPr>
          <w:b/>
          <w:noProof/>
        </w:rPr>
        <w:t>V primeru razhajanj med podatki navedenimi v razdelku »Skupna ponudbena vrednost« in dokumentu, ki je predložen v delu »Predračun«, kot veljavni štejejo podatki v dokumentu, ki je predložen v delu »Predračun«.</w:t>
      </w:r>
    </w:p>
    <w:p w14:paraId="0998714E" w14:textId="77777777" w:rsidR="00D81F91" w:rsidRPr="00AA6D0D" w:rsidRDefault="00D81F91" w:rsidP="00D81F91">
      <w:pPr>
        <w:rPr>
          <w:b/>
          <w:i/>
          <w:highlight w:val="yellow"/>
        </w:rPr>
      </w:pPr>
    </w:p>
    <w:p w14:paraId="383F7E26" w14:textId="6092EC9F" w:rsidR="00D81F91" w:rsidRDefault="00D81F91" w:rsidP="00D81F91">
      <w:pPr>
        <w:rPr>
          <w:b/>
          <w:iCs/>
        </w:rPr>
      </w:pPr>
      <w:r w:rsidRPr="00AA6D0D">
        <w:rPr>
          <w:b/>
          <w:iCs/>
        </w:rPr>
        <w:t>Ponudnik mora predložiti tudi ostale dokumente, ki so zahtevani v točkah  4.2.1 ter v tč. od 4.2.</w:t>
      </w:r>
      <w:r w:rsidR="00AA6D0D" w:rsidRPr="00AA6D0D">
        <w:rPr>
          <w:b/>
          <w:iCs/>
        </w:rPr>
        <w:t>7</w:t>
      </w:r>
      <w:r w:rsidRPr="00AA6D0D">
        <w:rPr>
          <w:b/>
          <w:iCs/>
        </w:rPr>
        <w:t xml:space="preserve"> dokumentacije v zvezi z oddajo javnega naročila v razdelek »</w:t>
      </w:r>
      <w:r w:rsidR="00AA6D0D" w:rsidRPr="00AA6D0D">
        <w:rPr>
          <w:b/>
          <w:iCs/>
        </w:rPr>
        <w:t>Drugi d</w:t>
      </w:r>
      <w:r w:rsidRPr="00AA6D0D">
        <w:rPr>
          <w:b/>
          <w:iCs/>
        </w:rPr>
        <w:t>okumenti«</w:t>
      </w:r>
      <w:r w:rsidR="00AA6D0D" w:rsidRPr="00AA6D0D">
        <w:rPr>
          <w:b/>
          <w:iCs/>
        </w:rPr>
        <w:t>.</w:t>
      </w:r>
    </w:p>
    <w:p w14:paraId="3E1350BA" w14:textId="77777777" w:rsidR="00D81F91" w:rsidRPr="0044580F" w:rsidRDefault="00D81F91" w:rsidP="00D81F91">
      <w:pPr>
        <w:rPr>
          <w:b/>
          <w:iCs/>
        </w:rPr>
      </w:pPr>
    </w:p>
    <w:p w14:paraId="060CB3D5" w14:textId="77777777" w:rsidR="00D81F91" w:rsidRDefault="00D81F91" w:rsidP="00D81F91">
      <w:pPr>
        <w:rPr>
          <w:bCs/>
          <w:iCs/>
        </w:rPr>
      </w:pPr>
      <w:r w:rsidRPr="00C50487">
        <w:rPr>
          <w:bCs/>
          <w:iCs/>
        </w:rPr>
        <w:lastRenderedPageBreak/>
        <w:t xml:space="preserve">Ponudnik mora vse ponudbene dokumente </w:t>
      </w:r>
      <w:proofErr w:type="spellStart"/>
      <w:r w:rsidRPr="00C50487">
        <w:rPr>
          <w:bCs/>
          <w:iCs/>
        </w:rPr>
        <w:t>skenirati</w:t>
      </w:r>
      <w:proofErr w:type="spellEnd"/>
      <w:r w:rsidRPr="00C50487">
        <w:rPr>
          <w:bCs/>
          <w:iCs/>
        </w:rPr>
        <w:t xml:space="preserve"> ter jih v PDF obliki predložiti v svojo elektronsko ponudbo.  Pred tem mora obrazce, kjer je to zahtevano, izpolniti, podpisati in žigosati.</w:t>
      </w:r>
    </w:p>
    <w:p w14:paraId="305BB810" w14:textId="77777777" w:rsidR="00D81F91" w:rsidRDefault="00D81F91" w:rsidP="00D81F91">
      <w:pPr>
        <w:rPr>
          <w:bCs/>
          <w:iCs/>
        </w:rPr>
      </w:pPr>
    </w:p>
    <w:p w14:paraId="3882B17A" w14:textId="77777777" w:rsidR="00AA6D0D" w:rsidRDefault="00AA6D0D" w:rsidP="00D81F91">
      <w:pPr>
        <w:rPr>
          <w:bCs/>
          <w:iCs/>
        </w:rPr>
      </w:pPr>
    </w:p>
    <w:p w14:paraId="56A27CC3" w14:textId="7D283E6D" w:rsidR="004E5A74" w:rsidRPr="002A2699" w:rsidRDefault="004E5A74" w:rsidP="004E5A74">
      <w:pPr>
        <w:rPr>
          <w:rFonts w:cs="Arial"/>
          <w:b/>
          <w:noProof/>
          <w:sz w:val="22"/>
          <w:szCs w:val="22"/>
          <w:u w:val="single"/>
        </w:rPr>
      </w:pPr>
      <w:r w:rsidRPr="002A2699">
        <w:rPr>
          <w:rFonts w:cs="Arial"/>
          <w:b/>
          <w:noProof/>
          <w:sz w:val="22"/>
          <w:szCs w:val="22"/>
          <w:u w:val="single"/>
        </w:rPr>
        <w:t>Ponudbena dokumentacija mora vsebovati spodaj navedene dokumente:</w:t>
      </w:r>
    </w:p>
    <w:p w14:paraId="77D1589D" w14:textId="77777777" w:rsidR="00325D27" w:rsidRPr="002A2699" w:rsidRDefault="00325D27" w:rsidP="001935BB">
      <w:pPr>
        <w:rPr>
          <w:rFonts w:cs="Arial"/>
          <w:b/>
          <w:noProof/>
          <w:sz w:val="22"/>
          <w:szCs w:val="22"/>
        </w:rPr>
      </w:pPr>
    </w:p>
    <w:p w14:paraId="4D553E5D" w14:textId="77777777" w:rsidR="001935BB" w:rsidRDefault="001935BB" w:rsidP="001935BB">
      <w:pPr>
        <w:pStyle w:val="Heading3"/>
        <w:tabs>
          <w:tab w:val="clear" w:pos="720"/>
          <w:tab w:val="num" w:pos="862"/>
        </w:tabs>
        <w:ind w:left="862"/>
        <w:rPr>
          <w:b/>
          <w:noProof/>
          <w:sz w:val="22"/>
          <w:szCs w:val="22"/>
        </w:rPr>
      </w:pPr>
      <w:bookmarkStart w:id="73" w:name="_Toc42513059"/>
      <w:bookmarkStart w:id="74" w:name="_Toc238209198"/>
      <w:r w:rsidRPr="002A2699">
        <w:rPr>
          <w:b/>
          <w:noProof/>
          <w:sz w:val="22"/>
          <w:szCs w:val="22"/>
        </w:rPr>
        <w:t>Podatki o ponudniku in ponudbi</w:t>
      </w:r>
      <w:bookmarkEnd w:id="73"/>
      <w:bookmarkEnd w:id="74"/>
    </w:p>
    <w:p w14:paraId="78AD62EC" w14:textId="77777777" w:rsidR="009579D8" w:rsidRDefault="009579D8" w:rsidP="009579D8"/>
    <w:p w14:paraId="058BAC4A" w14:textId="77777777" w:rsidR="009579D8" w:rsidRPr="009579D8" w:rsidRDefault="009579D8" w:rsidP="009579D8"/>
    <w:p w14:paraId="5A5D3A4B" w14:textId="49014435" w:rsidR="009579D8" w:rsidRDefault="009579D8" w:rsidP="009579D8">
      <w:pPr>
        <w:pStyle w:val="Heading3"/>
        <w:tabs>
          <w:tab w:val="clear" w:pos="720"/>
          <w:tab w:val="num" w:pos="862"/>
        </w:tabs>
        <w:spacing w:before="0" w:after="0"/>
        <w:ind w:left="862"/>
        <w:rPr>
          <w:b/>
          <w:noProof/>
          <w:sz w:val="22"/>
          <w:szCs w:val="22"/>
        </w:rPr>
      </w:pPr>
      <w:bookmarkStart w:id="75" w:name="_Toc219809328"/>
      <w:bookmarkStart w:id="76" w:name="_Toc238209199"/>
      <w:r w:rsidRPr="009579D8">
        <w:rPr>
          <w:b/>
          <w:noProof/>
          <w:sz w:val="22"/>
          <w:szCs w:val="22"/>
        </w:rPr>
        <w:t>Izjava o sprejemanju pogojev javnega naročila</w:t>
      </w:r>
      <w:bookmarkEnd w:id="75"/>
      <w:bookmarkEnd w:id="76"/>
    </w:p>
    <w:p w14:paraId="082008CC" w14:textId="77777777" w:rsidR="009579D8" w:rsidRPr="009579D8" w:rsidRDefault="009579D8" w:rsidP="009579D8"/>
    <w:p w14:paraId="56583F92" w14:textId="77777777" w:rsidR="001935BB" w:rsidRPr="002A2699" w:rsidRDefault="001935BB" w:rsidP="001935BB">
      <w:pPr>
        <w:rPr>
          <w:rFonts w:cs="Arial"/>
          <w:b/>
          <w:noProof/>
        </w:rPr>
      </w:pPr>
    </w:p>
    <w:p w14:paraId="128BB628" w14:textId="77777777" w:rsidR="001935BB" w:rsidRPr="002A2699" w:rsidRDefault="001935BB" w:rsidP="001935BB">
      <w:pPr>
        <w:pStyle w:val="Heading3"/>
        <w:tabs>
          <w:tab w:val="clear" w:pos="720"/>
          <w:tab w:val="num" w:pos="862"/>
        </w:tabs>
        <w:spacing w:before="0" w:after="0"/>
        <w:ind w:left="862"/>
        <w:rPr>
          <w:b/>
          <w:noProof/>
          <w:sz w:val="22"/>
          <w:szCs w:val="22"/>
        </w:rPr>
      </w:pPr>
      <w:bookmarkStart w:id="77" w:name="_Toc42513060"/>
      <w:bookmarkStart w:id="78" w:name="_Toc238209200"/>
      <w:r w:rsidRPr="002A2699">
        <w:rPr>
          <w:b/>
          <w:noProof/>
          <w:sz w:val="22"/>
          <w:szCs w:val="22"/>
        </w:rPr>
        <w:t>Predračun</w:t>
      </w:r>
      <w:bookmarkEnd w:id="77"/>
      <w:bookmarkEnd w:id="78"/>
    </w:p>
    <w:p w14:paraId="14D7E883" w14:textId="77777777" w:rsidR="001935BB" w:rsidRPr="002A2699" w:rsidRDefault="001935BB" w:rsidP="001935BB">
      <w:pPr>
        <w:pStyle w:val="BodyText3"/>
        <w:rPr>
          <w:b/>
          <w:noProof/>
          <w:sz w:val="20"/>
          <w:u w:val="single"/>
          <w:lang w:val="sl-SI"/>
        </w:rPr>
      </w:pPr>
    </w:p>
    <w:p w14:paraId="623295C3" w14:textId="77777777" w:rsidR="0005600C" w:rsidRPr="00FE1347" w:rsidRDefault="0005600C" w:rsidP="0005600C">
      <w:pPr>
        <w:rPr>
          <w:rFonts w:cs="Arial"/>
          <w:szCs w:val="20"/>
        </w:rPr>
      </w:pPr>
      <w:bookmarkStart w:id="79" w:name="_Hlk56685461"/>
      <w:bookmarkStart w:id="80" w:name="_Toc84640983"/>
      <w:bookmarkStart w:id="81" w:name="_Toc141504402"/>
      <w:bookmarkStart w:id="82" w:name="_Toc224527394"/>
      <w:bookmarkEnd w:id="71"/>
      <w:r w:rsidRPr="00FE1347">
        <w:rPr>
          <w:rFonts w:cs="Arial"/>
          <w:szCs w:val="20"/>
        </w:rPr>
        <w:t>Cene morajo biti izražene v EUR, na osnovi DDP lokacije naročnika, z vključenimi popusti in vsemi stroški; brez DDV. Cene morajo biti fiksne za čas trajanja pogodbe.</w:t>
      </w:r>
    </w:p>
    <w:p w14:paraId="49A83F5E" w14:textId="77777777" w:rsidR="0005600C" w:rsidRPr="00FE1347" w:rsidRDefault="0005600C" w:rsidP="0005600C">
      <w:pPr>
        <w:rPr>
          <w:rFonts w:cs="Arial"/>
          <w:szCs w:val="20"/>
        </w:rPr>
      </w:pPr>
    </w:p>
    <w:p w14:paraId="5693D7B5" w14:textId="77777777" w:rsidR="0005600C" w:rsidRPr="00FE1347" w:rsidRDefault="0005600C" w:rsidP="0005600C">
      <w:pPr>
        <w:rPr>
          <w:rFonts w:cs="Arial"/>
          <w:i/>
          <w:iCs/>
          <w:szCs w:val="20"/>
        </w:rPr>
      </w:pPr>
      <w:r w:rsidRPr="00FE1347">
        <w:rPr>
          <w:rFonts w:cs="Arial"/>
          <w:i/>
          <w:iCs/>
          <w:szCs w:val="20"/>
        </w:rPr>
        <w:t>Naročnik ne bo predložil garancije za zavarovanje odloženih plačil, kakor tudi ne bo predložil kakšnega drugega instrumenta za zavarovanje plačil.</w:t>
      </w:r>
    </w:p>
    <w:p w14:paraId="00C71D70" w14:textId="77777777" w:rsidR="0005600C" w:rsidRPr="00FE1347" w:rsidRDefault="0005600C" w:rsidP="0005600C">
      <w:pPr>
        <w:rPr>
          <w:rFonts w:cs="Arial"/>
          <w:szCs w:val="20"/>
        </w:rPr>
      </w:pPr>
    </w:p>
    <w:p w14:paraId="71C10DA1" w14:textId="77777777" w:rsidR="0005600C" w:rsidRPr="00F660E4" w:rsidRDefault="0005600C" w:rsidP="0005600C">
      <w:pPr>
        <w:rPr>
          <w:rFonts w:cs="Arial"/>
          <w:b/>
          <w:bCs/>
          <w:szCs w:val="20"/>
          <w:u w:val="single"/>
        </w:rPr>
      </w:pPr>
      <w:r w:rsidRPr="00F660E4">
        <w:rPr>
          <w:rFonts w:cs="Arial"/>
          <w:b/>
          <w:bCs/>
          <w:szCs w:val="20"/>
          <w:u w:val="single"/>
        </w:rPr>
        <w:t>Plačilni pogoji:</w:t>
      </w:r>
    </w:p>
    <w:p w14:paraId="1634BF52" w14:textId="050BF312" w:rsidR="0005600C" w:rsidRPr="00F660E4" w:rsidRDefault="0005600C" w:rsidP="0005600C">
      <w:pPr>
        <w:rPr>
          <w:bCs/>
        </w:rPr>
      </w:pPr>
      <w:bookmarkStart w:id="83" w:name="_Hlk153864625"/>
      <w:r w:rsidRPr="00F660E4">
        <w:rPr>
          <w:bCs/>
        </w:rPr>
        <w:t xml:space="preserve">Za </w:t>
      </w:r>
      <w:r w:rsidR="003C5220" w:rsidRPr="00F660E4">
        <w:rPr>
          <w:bCs/>
        </w:rPr>
        <w:t>triletno</w:t>
      </w:r>
      <w:r w:rsidRPr="00F660E4">
        <w:rPr>
          <w:bCs/>
        </w:rPr>
        <w:t xml:space="preserve"> vzdrževanje</w:t>
      </w:r>
      <w:r w:rsidR="0040212E" w:rsidRPr="00F660E4">
        <w:rPr>
          <w:bCs/>
        </w:rPr>
        <w:t xml:space="preserve"> je plačilo</w:t>
      </w:r>
      <w:r w:rsidRPr="00F660E4">
        <w:rPr>
          <w:bCs/>
        </w:rPr>
        <w:t>:</w:t>
      </w:r>
    </w:p>
    <w:bookmarkEnd w:id="83"/>
    <w:p w14:paraId="009C661D" w14:textId="77777777" w:rsidR="0005600C" w:rsidRPr="00F660E4" w:rsidRDefault="0005600C" w:rsidP="0005600C">
      <w:pPr>
        <w:rPr>
          <w:bCs/>
        </w:rPr>
      </w:pPr>
    </w:p>
    <w:p w14:paraId="0DBCB840" w14:textId="6AF591E0" w:rsidR="0005600C" w:rsidRPr="00F660E4" w:rsidRDefault="0005600C" w:rsidP="00DC2F7D">
      <w:pPr>
        <w:numPr>
          <w:ilvl w:val="0"/>
          <w:numId w:val="6"/>
        </w:numPr>
        <w:tabs>
          <w:tab w:val="left" w:pos="2155"/>
        </w:tabs>
        <w:suppressAutoHyphens/>
        <w:rPr>
          <w:rFonts w:cs="Arial"/>
          <w:kern w:val="16"/>
          <w:szCs w:val="20"/>
        </w:rPr>
      </w:pPr>
      <w:r w:rsidRPr="00F660E4">
        <w:rPr>
          <w:kern w:val="16"/>
          <w:szCs w:val="20"/>
        </w:rPr>
        <w:t xml:space="preserve">v </w:t>
      </w:r>
      <w:r w:rsidR="001A126D" w:rsidRPr="00F660E4">
        <w:rPr>
          <w:kern w:val="16"/>
          <w:szCs w:val="20"/>
        </w:rPr>
        <w:t>36</w:t>
      </w:r>
      <w:r w:rsidRPr="00F660E4">
        <w:rPr>
          <w:kern w:val="16"/>
          <w:szCs w:val="20"/>
        </w:rPr>
        <w:t xml:space="preserve"> mesečnih pavšalih. </w:t>
      </w:r>
      <w:bookmarkStart w:id="84" w:name="_Hlk153530250"/>
      <w:r w:rsidRPr="00F660E4">
        <w:rPr>
          <w:kern w:val="16"/>
          <w:szCs w:val="20"/>
        </w:rPr>
        <w:t>Ponudnik bo enkrat mesečno izdal račun za mesečno vzdrževalnino. Račun bo izdal do 5. v mesecu za pretekli mesec. Plačilo v roku 30 dni od dneva prejema mesečnega računa.</w:t>
      </w:r>
    </w:p>
    <w:p w14:paraId="569370B7" w14:textId="77777777" w:rsidR="003C5220" w:rsidRDefault="003C5220" w:rsidP="00FB65BF">
      <w:pPr>
        <w:tabs>
          <w:tab w:val="left" w:pos="0"/>
        </w:tabs>
        <w:rPr>
          <w:rFonts w:cs="Arial"/>
          <w:noProof/>
        </w:rPr>
      </w:pPr>
      <w:bookmarkStart w:id="85" w:name="_toc1955"/>
      <w:bookmarkEnd w:id="79"/>
      <w:bookmarkEnd w:id="80"/>
      <w:bookmarkEnd w:id="81"/>
      <w:bookmarkEnd w:id="82"/>
      <w:bookmarkEnd w:id="84"/>
      <w:bookmarkEnd w:id="85"/>
    </w:p>
    <w:p w14:paraId="45C78F9F" w14:textId="3C7166B9" w:rsidR="003C5220" w:rsidRDefault="003C5220" w:rsidP="003C5220">
      <w:pPr>
        <w:pStyle w:val="Heading3"/>
        <w:tabs>
          <w:tab w:val="clear" w:pos="720"/>
          <w:tab w:val="num" w:pos="862"/>
        </w:tabs>
        <w:ind w:left="862"/>
        <w:rPr>
          <w:b/>
          <w:noProof/>
          <w:sz w:val="22"/>
          <w:szCs w:val="22"/>
        </w:rPr>
      </w:pPr>
      <w:bookmarkStart w:id="86" w:name="_Toc238209201"/>
      <w:r w:rsidRPr="003C5220">
        <w:rPr>
          <w:b/>
          <w:noProof/>
          <w:sz w:val="22"/>
          <w:szCs w:val="22"/>
        </w:rPr>
        <w:t>Specifikacija predračuna</w:t>
      </w:r>
      <w:bookmarkEnd w:id="86"/>
    </w:p>
    <w:p w14:paraId="55EBF980" w14:textId="77777777" w:rsidR="003C5220" w:rsidRDefault="003C5220" w:rsidP="003C5220"/>
    <w:p w14:paraId="1AEFFD22" w14:textId="051516B0" w:rsidR="00F67C65" w:rsidRPr="00C90847" w:rsidRDefault="00F67C65" w:rsidP="00F67C65">
      <w:r>
        <w:t>Ponudnik mora predložiti originalni predračun, kjer mora biti navedena cena za nakup licenc ter navesti ločene cene po posameznih postavkah v skladu z določili v točki 3.</w:t>
      </w:r>
      <w:r w:rsidR="00AA6D0D">
        <w:t>2. dokumentacije v zvezi z oddajo javnega naročila.</w:t>
      </w:r>
      <w:r>
        <w:t xml:space="preserve"> Odobreni popusti morajo biti izraženi ločeno.</w:t>
      </w:r>
    </w:p>
    <w:p w14:paraId="208BB802" w14:textId="77777777" w:rsidR="00F67C65" w:rsidRDefault="00F67C65" w:rsidP="003C5220"/>
    <w:p w14:paraId="751919D7" w14:textId="19882398" w:rsidR="00AA6D0D" w:rsidRPr="000A0892" w:rsidRDefault="00AA6D0D" w:rsidP="00AA6D0D">
      <w:pPr>
        <w:pStyle w:val="Heading3"/>
        <w:tabs>
          <w:tab w:val="clear" w:pos="720"/>
          <w:tab w:val="num" w:pos="862"/>
        </w:tabs>
        <w:ind w:left="862"/>
        <w:rPr>
          <w:b/>
          <w:noProof/>
          <w:sz w:val="22"/>
          <w:szCs w:val="22"/>
        </w:rPr>
      </w:pPr>
      <w:bookmarkStart w:id="87" w:name="_Toc219809330"/>
      <w:bookmarkStart w:id="88" w:name="_Toc238209202"/>
      <w:r w:rsidRPr="000A0892">
        <w:rPr>
          <w:b/>
          <w:noProof/>
          <w:sz w:val="22"/>
          <w:szCs w:val="22"/>
        </w:rPr>
        <w:t>Izjava o sposobnosti in o izpolnjevanju pogojev za sodelovanje</w:t>
      </w:r>
      <w:bookmarkEnd w:id="87"/>
      <w:bookmarkEnd w:id="88"/>
    </w:p>
    <w:p w14:paraId="5F014896" w14:textId="77777777" w:rsidR="00AA6D0D" w:rsidRPr="000A0892" w:rsidRDefault="00AA6D0D" w:rsidP="00AA6D0D"/>
    <w:p w14:paraId="4F4A8985" w14:textId="06A59672" w:rsidR="00AA6D0D" w:rsidRPr="000A0892" w:rsidRDefault="00AA6D0D" w:rsidP="00AA6D0D">
      <w:pPr>
        <w:pStyle w:val="Heading3"/>
        <w:tabs>
          <w:tab w:val="clear" w:pos="720"/>
          <w:tab w:val="num" w:pos="862"/>
        </w:tabs>
        <w:ind w:left="862"/>
        <w:rPr>
          <w:b/>
          <w:noProof/>
          <w:sz w:val="22"/>
          <w:szCs w:val="22"/>
        </w:rPr>
      </w:pPr>
      <w:bookmarkStart w:id="89" w:name="_Toc219809331"/>
      <w:bookmarkStart w:id="90" w:name="_Toc238209203"/>
      <w:r w:rsidRPr="000A0892">
        <w:rPr>
          <w:b/>
          <w:noProof/>
          <w:sz w:val="22"/>
          <w:szCs w:val="22"/>
        </w:rPr>
        <w:t>Referenčna izjava</w:t>
      </w:r>
      <w:bookmarkEnd w:id="89"/>
      <w:bookmarkEnd w:id="90"/>
    </w:p>
    <w:p w14:paraId="798A83C9" w14:textId="77777777" w:rsidR="00AA6D0D" w:rsidRPr="000A0892" w:rsidRDefault="00AA6D0D" w:rsidP="00AA6D0D">
      <w:pPr>
        <w:rPr>
          <w:b/>
          <w:bCs/>
          <w:color w:val="FF0000"/>
        </w:rPr>
      </w:pPr>
    </w:p>
    <w:p w14:paraId="7B6F1401" w14:textId="42AAE847" w:rsidR="00592F82" w:rsidRDefault="00AE3621" w:rsidP="00AA6D0D">
      <w:r w:rsidRPr="00AE3621">
        <w:t>Ponudnik se mora izkazati z eno referenco, da je v obdobju od 01.</w:t>
      </w:r>
      <w:r w:rsidR="000605AD">
        <w:t xml:space="preserve"> </w:t>
      </w:r>
      <w:r w:rsidRPr="00AE3621">
        <w:t>10.</w:t>
      </w:r>
      <w:r w:rsidR="000605AD">
        <w:t xml:space="preserve"> </w:t>
      </w:r>
      <w:r w:rsidRPr="00AE3621">
        <w:t xml:space="preserve">2023 pri vsaj enem naročniku vsaj eno leto izvajal vzdrževanje </w:t>
      </w:r>
      <w:proofErr w:type="spellStart"/>
      <w:r w:rsidRPr="00AE3621">
        <w:t>Fortinet</w:t>
      </w:r>
      <w:proofErr w:type="spellEnd"/>
      <w:r w:rsidRPr="00AE3621">
        <w:t xml:space="preserve"> požarne pregrade nove generacije v HA načinu delovanja, kjer omrežje uporablja najmanj 200 uporabnikov.</w:t>
      </w:r>
    </w:p>
    <w:p w14:paraId="36513FC8" w14:textId="77777777" w:rsidR="00AE3621" w:rsidRPr="0025481E" w:rsidRDefault="00AE3621" w:rsidP="00AA6D0D">
      <w:pPr>
        <w:rPr>
          <w:b/>
          <w:bCs/>
        </w:rPr>
      </w:pPr>
    </w:p>
    <w:p w14:paraId="15219A90" w14:textId="46839C36" w:rsidR="00592F82" w:rsidRPr="0025481E" w:rsidRDefault="00592F82" w:rsidP="00592F82">
      <w:pPr>
        <w:pStyle w:val="Heading3"/>
        <w:tabs>
          <w:tab w:val="clear" w:pos="720"/>
          <w:tab w:val="num" w:pos="862"/>
        </w:tabs>
        <w:ind w:left="862"/>
        <w:rPr>
          <w:b/>
          <w:noProof/>
          <w:sz w:val="22"/>
          <w:szCs w:val="22"/>
        </w:rPr>
      </w:pPr>
      <w:bookmarkStart w:id="91" w:name="_Toc171502234"/>
      <w:bookmarkStart w:id="92" w:name="_Toc216090991"/>
      <w:bookmarkStart w:id="93" w:name="_Toc238209204"/>
      <w:r w:rsidRPr="0025481E">
        <w:rPr>
          <w:b/>
          <w:noProof/>
          <w:sz w:val="22"/>
          <w:szCs w:val="22"/>
        </w:rPr>
        <w:t>Izjava ponudnika o razpolaganju z ustreznimi kadrovskimi in tehničnimi kapacitetami</w:t>
      </w:r>
      <w:bookmarkEnd w:id="91"/>
      <w:bookmarkEnd w:id="92"/>
      <w:bookmarkEnd w:id="93"/>
    </w:p>
    <w:p w14:paraId="453330B9" w14:textId="77777777" w:rsidR="00592F82" w:rsidRPr="0025481E" w:rsidRDefault="00592F82" w:rsidP="00592F82">
      <w:pPr>
        <w:rPr>
          <w:lang w:val="pl-PL"/>
        </w:rPr>
      </w:pPr>
    </w:p>
    <w:p w14:paraId="6A1DA0B8" w14:textId="77777777" w:rsidR="005B4BBB" w:rsidRPr="00442761" w:rsidRDefault="005B4BBB" w:rsidP="005B4BBB">
      <w:r w:rsidRPr="00442761">
        <w:t xml:space="preserve">Ponudnik mora priložiti predmetno izjavo s katero potrjuje, da razpolaga z ustreznimi kadrovskimi in tehničnimi kapacitetami, ki bodo izvedle namestitev in vzdrževanje ponujene opreme. </w:t>
      </w:r>
    </w:p>
    <w:p w14:paraId="0DAB9C0C" w14:textId="77777777" w:rsidR="005B4BBB" w:rsidRPr="00442761" w:rsidRDefault="005B4BBB" w:rsidP="005B4BBB">
      <w:pPr>
        <w:rPr>
          <w:u w:val="single"/>
        </w:rPr>
      </w:pPr>
    </w:p>
    <w:p w14:paraId="0B8E2CBD" w14:textId="77777777" w:rsidR="005B4BBB" w:rsidRPr="00442761" w:rsidRDefault="005B4BBB" w:rsidP="005B4BBB">
      <w:r w:rsidRPr="00442761">
        <w:t xml:space="preserve">Vsi usposobljeni kadri morajo biti s ponudnikom v rednem ali pogodbenem delovnem razmerju najmanj za čas trajanja pogodbe po tem javnem naročilu. V primeru, da posameznemu kadru poteče pogodbeno razmerje še v času trajanja javnega naročila, mora ponudnik predložiti tudi lastno izjavo s katero potrjuje, da bo z njim sklenil novo pogodbeno razmerje. </w:t>
      </w:r>
    </w:p>
    <w:p w14:paraId="685700DC" w14:textId="77777777" w:rsidR="005B4BBB" w:rsidRPr="00442761" w:rsidRDefault="005B4BBB" w:rsidP="005B4BBB"/>
    <w:p w14:paraId="6CC8EC95" w14:textId="77777777" w:rsidR="005B4BBB" w:rsidRPr="000A0892" w:rsidRDefault="005B4BBB" w:rsidP="005B4BBB">
      <w:r w:rsidRPr="00442761">
        <w:lastRenderedPageBreak/>
        <w:t xml:space="preserve">V primeru zamenjave posameznega kadra, mora ponudnik o taki spremembi pravočasno predhodno pisno obvestiti naročnika. Obvestilo mora vsebovati obrazložitev za zamenjavo ter enakovrstne podatke in dokazila, kakor jih je ponudnik predložil v ponudbi za predmetno javno naročilo. Zamenjava mora biti strokovno enakovredna ali boljša </w:t>
      </w:r>
      <w:r w:rsidRPr="000A0892">
        <w:t xml:space="preserve">v primerjavi z zamenjanim ključnim kadrom. </w:t>
      </w:r>
    </w:p>
    <w:p w14:paraId="6907647E" w14:textId="77777777" w:rsidR="005B4BBB" w:rsidRPr="000A0892" w:rsidRDefault="005B4BBB" w:rsidP="005B4BBB"/>
    <w:p w14:paraId="5BA71468" w14:textId="77777777" w:rsidR="005B4BBB" w:rsidRPr="000A0892" w:rsidRDefault="005B4BBB" w:rsidP="005B4BBB">
      <w:r w:rsidRPr="000A0892">
        <w:rPr>
          <w:b/>
          <w:bCs/>
        </w:rPr>
        <w:t>Ponudnik predloži potrdila o usposobljenosti kadrov ponudnika za vzdrževanje ponujene opreme in ustrezno postavitev sistema</w:t>
      </w:r>
      <w:r w:rsidRPr="000A0892">
        <w:t>:</w:t>
      </w:r>
    </w:p>
    <w:p w14:paraId="17FE4A4B" w14:textId="4B4C44E4" w:rsidR="005B4BBB" w:rsidRPr="000A0892" w:rsidRDefault="005B4BBB" w:rsidP="00DC2F7D">
      <w:pPr>
        <w:numPr>
          <w:ilvl w:val="0"/>
          <w:numId w:val="11"/>
        </w:numPr>
        <w:suppressAutoHyphens/>
      </w:pPr>
      <w:r w:rsidRPr="000A0892">
        <w:t xml:space="preserve">vsaj dva delavca ponudnika mora imeti ustrezen nivo znanja, in sicer </w:t>
      </w:r>
      <w:r w:rsidRPr="000A0892">
        <w:rPr>
          <w:b/>
          <w:bCs/>
        </w:rPr>
        <w:t xml:space="preserve">najmanj en ekspertni in najmanj en napredni nivo znanja </w:t>
      </w:r>
      <w:r w:rsidRPr="000A0892">
        <w:t>o ponujeni opremi,</w:t>
      </w:r>
      <w:r w:rsidR="003D029C" w:rsidRPr="000A0892">
        <w:t xml:space="preserve"> s tem da sta oba</w:t>
      </w:r>
      <w:r w:rsidRPr="000A0892">
        <w:t xml:space="preserve"> strokovnjaka dosegljiva za izvajanje storitev v času trajanja pogodbe; vsaj eden mora biti dosegljiv za intervencijo na lokaciji naročnika v Ljubljani v 4 urah,</w:t>
      </w:r>
    </w:p>
    <w:p w14:paraId="1174D187" w14:textId="2D2A6DA6" w:rsidR="005B4BBB" w:rsidRPr="000A0892" w:rsidRDefault="005B4BBB" w:rsidP="00DC2F7D">
      <w:pPr>
        <w:numPr>
          <w:ilvl w:val="0"/>
          <w:numId w:val="11"/>
        </w:numPr>
        <w:suppressAutoHyphens/>
      </w:pPr>
      <w:r w:rsidRPr="000A0892">
        <w:t>imeti mora</w:t>
      </w:r>
      <w:r w:rsidR="003D029C" w:rsidRPr="000A0892">
        <w:t>ta</w:t>
      </w:r>
      <w:r w:rsidRPr="000A0892">
        <w:t xml:space="preserve"> vsaj dve leti delovnih izkušenj na tem področju.</w:t>
      </w:r>
    </w:p>
    <w:p w14:paraId="36BE0D06" w14:textId="77777777" w:rsidR="005B4BBB" w:rsidRPr="000A0892" w:rsidRDefault="005B4BBB" w:rsidP="005B4BBB">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1440"/>
      </w:pPr>
    </w:p>
    <w:p w14:paraId="34067712" w14:textId="0D5EC7DC" w:rsidR="005B4BBB" w:rsidRPr="000A0892" w:rsidRDefault="005B4BBB" w:rsidP="005B4BBB">
      <w:pPr>
        <w:rPr>
          <w:u w:val="single"/>
        </w:rPr>
      </w:pPr>
      <w:r w:rsidRPr="000A0892">
        <w:rPr>
          <w:u w:val="single"/>
        </w:rPr>
        <w:t>Ponudnik navede podatke o usposobljenem kadru na posebnem obrazcu pod točko 4.2.8 »Izjava ponudnika o usposobljenem kadru« in zraven priloži ustrezne certifikate.</w:t>
      </w:r>
    </w:p>
    <w:p w14:paraId="7712C9D9" w14:textId="77777777" w:rsidR="005B4BBB" w:rsidRPr="000A0892" w:rsidRDefault="005B4BBB" w:rsidP="005B4BBB">
      <w:pPr>
        <w:rPr>
          <w:u w:val="single"/>
        </w:rPr>
      </w:pPr>
    </w:p>
    <w:p w14:paraId="26D681A5" w14:textId="77777777" w:rsidR="005B4BBB" w:rsidRDefault="005B4BBB" w:rsidP="005B4BBB">
      <w:r w:rsidRPr="00442761">
        <w:t>Naročnik zahteva fotokopijo certifikata. Naročnik si pridržuje pravico do vpogleda v original certifikata. Če bo naročnik zahteval, mu mora ponudnik ostala dokazila dostaviti na vpogled.</w:t>
      </w:r>
    </w:p>
    <w:p w14:paraId="650ECD41" w14:textId="77777777" w:rsidR="005B4BBB" w:rsidRPr="00442761" w:rsidRDefault="005B4BBB" w:rsidP="005B4BBB"/>
    <w:p w14:paraId="33FD8576" w14:textId="77777777" w:rsidR="005B4BBB" w:rsidRPr="0025481E" w:rsidRDefault="005B4BBB" w:rsidP="005B4BBB">
      <w:pPr>
        <w:pStyle w:val="Heading3"/>
        <w:tabs>
          <w:tab w:val="clear" w:pos="720"/>
          <w:tab w:val="num" w:pos="862"/>
        </w:tabs>
        <w:ind w:left="862"/>
        <w:rPr>
          <w:b/>
          <w:noProof/>
          <w:sz w:val="22"/>
          <w:szCs w:val="22"/>
        </w:rPr>
      </w:pPr>
      <w:bookmarkStart w:id="94" w:name="_Toc47085333"/>
      <w:bookmarkStart w:id="95" w:name="_Toc238209205"/>
      <w:r w:rsidRPr="0025481E">
        <w:rPr>
          <w:b/>
          <w:noProof/>
          <w:sz w:val="22"/>
          <w:szCs w:val="22"/>
        </w:rPr>
        <w:t>Izjava ponudnika o usposobljenem kadru</w:t>
      </w:r>
      <w:bookmarkEnd w:id="94"/>
      <w:bookmarkEnd w:id="95"/>
    </w:p>
    <w:p w14:paraId="08EB1ED4" w14:textId="77777777" w:rsidR="005B4BBB" w:rsidRPr="005B4BBB" w:rsidRDefault="005B4BBB" w:rsidP="005B4BBB">
      <w:pPr>
        <w:rPr>
          <w:highlight w:val="yellow"/>
        </w:rPr>
      </w:pPr>
    </w:p>
    <w:p w14:paraId="2A368CD8" w14:textId="4F2C2266" w:rsidR="00E2520E" w:rsidRDefault="005B4BBB" w:rsidP="005B4BBB">
      <w:pPr>
        <w:rPr>
          <w:i/>
        </w:rPr>
      </w:pPr>
      <w:r w:rsidRPr="00442761">
        <w:t>Ponudnik mora izpolniti predmetni obrazec (lahko ga uporabi večkrat) za vsakega prijavljenega usposobljenega kadra, ob upoštevanju zahtev naročnika iz točke 4.2.</w:t>
      </w:r>
      <w:r>
        <w:t>7</w:t>
      </w:r>
      <w:r w:rsidRPr="00442761">
        <w:t xml:space="preserve"> </w:t>
      </w:r>
      <w:r w:rsidRPr="00442761">
        <w:rPr>
          <w:i/>
        </w:rPr>
        <w:t>Izjava ponudnika o razpolaganju z ustreznimi kadrovskimi in tehničnimi kapacitetami.</w:t>
      </w:r>
    </w:p>
    <w:p w14:paraId="3D5C9890" w14:textId="77777777" w:rsidR="0025481E" w:rsidRDefault="0025481E" w:rsidP="005B4BBB">
      <w:pPr>
        <w:rPr>
          <w:i/>
        </w:rPr>
      </w:pPr>
    </w:p>
    <w:p w14:paraId="50EC7850" w14:textId="77777777" w:rsidR="00D85708" w:rsidRDefault="00D85708" w:rsidP="005B4BBB">
      <w:pPr>
        <w:rPr>
          <w:i/>
        </w:rPr>
      </w:pPr>
    </w:p>
    <w:p w14:paraId="0BA1D36E" w14:textId="075983AF" w:rsidR="00E2520E" w:rsidRPr="0030169A" w:rsidRDefault="00FD53C5" w:rsidP="0030169A">
      <w:pPr>
        <w:pStyle w:val="Heading3"/>
        <w:tabs>
          <w:tab w:val="clear" w:pos="720"/>
          <w:tab w:val="num" w:pos="862"/>
        </w:tabs>
        <w:ind w:left="862"/>
        <w:rPr>
          <w:b/>
          <w:noProof/>
          <w:sz w:val="22"/>
          <w:szCs w:val="22"/>
        </w:rPr>
      </w:pPr>
      <w:bookmarkStart w:id="96" w:name="_Toc238209206"/>
      <w:r w:rsidRPr="00746326">
        <w:rPr>
          <w:b/>
          <w:noProof/>
          <w:sz w:val="22"/>
          <w:szCs w:val="22"/>
        </w:rPr>
        <w:t>Dokazilo</w:t>
      </w:r>
      <w:r w:rsidR="00B96CBB" w:rsidRPr="00746326">
        <w:rPr>
          <w:b/>
          <w:noProof/>
          <w:sz w:val="22"/>
          <w:szCs w:val="22"/>
        </w:rPr>
        <w:t xml:space="preserve"> ponudnika </w:t>
      </w:r>
      <w:r w:rsidR="0007166F" w:rsidRPr="00746326">
        <w:rPr>
          <w:b/>
          <w:noProof/>
          <w:sz w:val="22"/>
          <w:szCs w:val="22"/>
        </w:rPr>
        <w:t>za prodajo</w:t>
      </w:r>
      <w:r w:rsidR="00B96CBB" w:rsidRPr="00746326">
        <w:rPr>
          <w:b/>
          <w:noProof/>
          <w:sz w:val="22"/>
          <w:szCs w:val="22"/>
        </w:rPr>
        <w:t xml:space="preserve"> opreme</w:t>
      </w:r>
      <w:bookmarkEnd w:id="96"/>
    </w:p>
    <w:p w14:paraId="300020D7" w14:textId="77777777" w:rsidR="00D85708" w:rsidRPr="00746326" w:rsidRDefault="00D85708" w:rsidP="00E2520E">
      <w:pPr>
        <w:rPr>
          <w:u w:val="single"/>
        </w:rPr>
      </w:pPr>
    </w:p>
    <w:p w14:paraId="06428978" w14:textId="7DE0A3A0" w:rsidR="004C1D33" w:rsidRPr="00746326" w:rsidRDefault="004C1D33" w:rsidP="004C1D33">
      <w:pPr>
        <w:suppressAutoHyphens/>
        <w:rPr>
          <w:rFonts w:cs="Calibri"/>
          <w:lang w:eastAsia="ar-SA"/>
        </w:rPr>
      </w:pPr>
      <w:r w:rsidRPr="00746326">
        <w:rPr>
          <w:rFonts w:cs="Calibri"/>
          <w:lang w:eastAsia="ar-SA"/>
        </w:rPr>
        <w:t>Ponudnik mora k ponudbi priložiti ustrezno dokazilo proizvajalca, ki se nanaša na predmetno javno naročilo, za katerega oddaja ponudbo, in s katerim dokazuje:</w:t>
      </w:r>
    </w:p>
    <w:p w14:paraId="3D5803A4" w14:textId="45206153" w:rsidR="00AE3621" w:rsidRPr="00746326" w:rsidRDefault="00B96CBB" w:rsidP="004C1D33">
      <w:pPr>
        <w:pStyle w:val="ListParagraph"/>
        <w:numPr>
          <w:ilvl w:val="0"/>
          <w:numId w:val="23"/>
        </w:numPr>
        <w:suppressAutoHyphens/>
        <w:rPr>
          <w:rFonts w:cs="Calibri"/>
          <w:lang w:eastAsia="ar-SA"/>
        </w:rPr>
      </w:pPr>
      <w:r w:rsidRPr="00746326">
        <w:rPr>
          <w:rFonts w:cs="Calibri"/>
          <w:lang w:eastAsia="ar-SA"/>
        </w:rPr>
        <w:t xml:space="preserve">da je </w:t>
      </w:r>
      <w:r w:rsidR="00FD53C5" w:rsidRPr="00746326">
        <w:rPr>
          <w:rFonts w:cs="Calibri"/>
          <w:lang w:eastAsia="ar-SA"/>
        </w:rPr>
        <w:t xml:space="preserve">pooblaščeni partner </w:t>
      </w:r>
      <w:r w:rsidR="00AE3621" w:rsidRPr="00746326">
        <w:rPr>
          <w:rFonts w:cs="Calibri"/>
          <w:lang w:eastAsia="ar-SA"/>
        </w:rPr>
        <w:t xml:space="preserve">za prodajo </w:t>
      </w:r>
      <w:r w:rsidR="00FD53C5" w:rsidRPr="00746326">
        <w:rPr>
          <w:rFonts w:cs="Calibri"/>
          <w:lang w:eastAsia="ar-SA"/>
        </w:rPr>
        <w:t>proizvajalčevih</w:t>
      </w:r>
      <w:r w:rsidR="00AE3621" w:rsidRPr="00746326">
        <w:rPr>
          <w:rFonts w:cs="Calibri"/>
          <w:lang w:eastAsia="ar-SA"/>
        </w:rPr>
        <w:t xml:space="preserve"> produktov; </w:t>
      </w:r>
    </w:p>
    <w:p w14:paraId="1B4738D7" w14:textId="028C4A09" w:rsidR="00B96CBB" w:rsidRPr="00746326" w:rsidRDefault="0007166F" w:rsidP="004C1D33">
      <w:pPr>
        <w:pStyle w:val="ListParagraph"/>
        <w:numPr>
          <w:ilvl w:val="0"/>
          <w:numId w:val="23"/>
        </w:numPr>
        <w:suppressAutoHyphens/>
        <w:rPr>
          <w:rFonts w:cs="Calibri"/>
          <w:lang w:eastAsia="ar-SA"/>
        </w:rPr>
      </w:pPr>
      <w:r w:rsidRPr="00746326">
        <w:rPr>
          <w:rFonts w:cs="Calibri"/>
          <w:lang w:eastAsia="ar-SA"/>
        </w:rPr>
        <w:t>p</w:t>
      </w:r>
      <w:r w:rsidR="00B96CBB" w:rsidRPr="00746326">
        <w:rPr>
          <w:rFonts w:cs="Calibri"/>
          <w:lang w:eastAsia="ar-SA"/>
        </w:rPr>
        <w:t xml:space="preserve">onudnik mora </w:t>
      </w:r>
      <w:r w:rsidR="004C1D33" w:rsidRPr="00746326">
        <w:rPr>
          <w:rFonts w:cs="Calibri"/>
          <w:lang w:eastAsia="ar-SA"/>
        </w:rPr>
        <w:t xml:space="preserve">imeti </w:t>
      </w:r>
      <w:r w:rsidR="00B96CBB" w:rsidRPr="00746326">
        <w:rPr>
          <w:rFonts w:cs="Calibri"/>
          <w:lang w:eastAsia="ar-SA"/>
        </w:rPr>
        <w:t xml:space="preserve">pri proizvajalcu ponujene opreme status </w:t>
      </w:r>
      <w:proofErr w:type="spellStart"/>
      <w:r w:rsidR="00B96CBB" w:rsidRPr="00746326">
        <w:rPr>
          <w:rFonts w:cs="Calibri"/>
          <w:lang w:eastAsia="ar-SA"/>
        </w:rPr>
        <w:t>Expert</w:t>
      </w:r>
      <w:proofErr w:type="spellEnd"/>
      <w:r w:rsidR="00B96CBB" w:rsidRPr="00746326">
        <w:rPr>
          <w:rFonts w:cs="Calibri"/>
          <w:lang w:eastAsia="ar-SA"/>
        </w:rPr>
        <w:t xml:space="preserve"> ali najmanj </w:t>
      </w:r>
      <w:proofErr w:type="spellStart"/>
      <w:r w:rsidR="00B96CBB" w:rsidRPr="00746326">
        <w:rPr>
          <w:rFonts w:cs="Calibri"/>
          <w:lang w:eastAsia="ar-SA"/>
        </w:rPr>
        <w:t>Advanced</w:t>
      </w:r>
      <w:proofErr w:type="spellEnd"/>
      <w:r w:rsidR="00B96CBB" w:rsidRPr="00746326">
        <w:rPr>
          <w:rFonts w:cs="Calibri"/>
          <w:lang w:eastAsia="ar-SA"/>
        </w:rPr>
        <w:t xml:space="preserve"> partner ter OT (</w:t>
      </w:r>
      <w:proofErr w:type="spellStart"/>
      <w:r w:rsidR="00B96CBB" w:rsidRPr="00746326">
        <w:rPr>
          <w:rFonts w:cs="Calibri"/>
          <w:lang w:eastAsia="ar-SA"/>
        </w:rPr>
        <w:t>Operational</w:t>
      </w:r>
      <w:proofErr w:type="spellEnd"/>
      <w:r w:rsidR="00B96CBB" w:rsidRPr="00746326">
        <w:rPr>
          <w:rFonts w:cs="Calibri"/>
          <w:lang w:eastAsia="ar-SA"/>
        </w:rPr>
        <w:t xml:space="preserve"> </w:t>
      </w:r>
      <w:proofErr w:type="spellStart"/>
      <w:r w:rsidR="00B96CBB" w:rsidRPr="00746326">
        <w:rPr>
          <w:rFonts w:cs="Calibri"/>
          <w:lang w:eastAsia="ar-SA"/>
        </w:rPr>
        <w:t>Technology</w:t>
      </w:r>
      <w:proofErr w:type="spellEnd"/>
      <w:r w:rsidR="00B96CBB" w:rsidRPr="00746326">
        <w:rPr>
          <w:rFonts w:cs="Calibri"/>
          <w:lang w:eastAsia="ar-SA"/>
        </w:rPr>
        <w:t>) specializacijo</w:t>
      </w:r>
      <w:r w:rsidR="00566D5F" w:rsidRPr="00746326">
        <w:rPr>
          <w:rFonts w:cs="Calibri"/>
          <w:lang w:eastAsia="ar-SA"/>
        </w:rPr>
        <w:t>.</w:t>
      </w:r>
    </w:p>
    <w:p w14:paraId="645253CC" w14:textId="77777777" w:rsidR="00352E95" w:rsidRPr="00746326" w:rsidRDefault="00352E95" w:rsidP="00352E95"/>
    <w:p w14:paraId="7670D2A9" w14:textId="03BC6C61" w:rsidR="00496CA1" w:rsidRPr="00746326" w:rsidRDefault="00496CA1" w:rsidP="00496CA1">
      <w:pPr>
        <w:pStyle w:val="Heading3"/>
        <w:tabs>
          <w:tab w:val="clear" w:pos="720"/>
          <w:tab w:val="num" w:pos="862"/>
        </w:tabs>
        <w:ind w:left="862"/>
        <w:rPr>
          <w:b/>
          <w:noProof/>
          <w:sz w:val="22"/>
          <w:szCs w:val="22"/>
        </w:rPr>
      </w:pPr>
      <w:bookmarkStart w:id="97" w:name="_Toc158635858"/>
      <w:bookmarkStart w:id="98" w:name="_Toc215558445"/>
      <w:bookmarkStart w:id="99" w:name="_Toc238209207"/>
      <w:r w:rsidRPr="00746326">
        <w:rPr>
          <w:b/>
          <w:noProof/>
          <w:sz w:val="22"/>
          <w:szCs w:val="22"/>
        </w:rPr>
        <w:t>Izjava o varovanju podatkov</w:t>
      </w:r>
      <w:bookmarkEnd w:id="97"/>
      <w:bookmarkEnd w:id="98"/>
      <w:bookmarkEnd w:id="99"/>
    </w:p>
    <w:p w14:paraId="1B53DD5A" w14:textId="77777777" w:rsidR="00496CA1" w:rsidRPr="003716E0" w:rsidRDefault="00496CA1" w:rsidP="00AA6D0D"/>
    <w:p w14:paraId="38485D11" w14:textId="0AE1543C" w:rsidR="009E399D" w:rsidRPr="002A2699" w:rsidRDefault="009E399D" w:rsidP="00DD3F18">
      <w:pPr>
        <w:pStyle w:val="Heading3"/>
        <w:tabs>
          <w:tab w:val="clear" w:pos="720"/>
          <w:tab w:val="num" w:pos="862"/>
        </w:tabs>
        <w:ind w:left="862"/>
        <w:rPr>
          <w:b/>
          <w:noProof/>
          <w:sz w:val="22"/>
          <w:szCs w:val="22"/>
        </w:rPr>
      </w:pPr>
      <w:bookmarkStart w:id="100" w:name="_Toc238209208"/>
      <w:r w:rsidRPr="002A2699">
        <w:rPr>
          <w:b/>
          <w:noProof/>
          <w:sz w:val="22"/>
          <w:szCs w:val="22"/>
        </w:rPr>
        <w:t>Vzorec pogodbe</w:t>
      </w:r>
      <w:bookmarkEnd w:id="100"/>
    </w:p>
    <w:p w14:paraId="01693820" w14:textId="77777777" w:rsidR="00764EFA" w:rsidRPr="002A2699" w:rsidRDefault="00764EFA" w:rsidP="00764EFA">
      <w:pPr>
        <w:rPr>
          <w:noProof/>
        </w:rPr>
      </w:pPr>
    </w:p>
    <w:p w14:paraId="4B2723B3" w14:textId="11EB6F01" w:rsidR="009E399D" w:rsidRPr="002A2699" w:rsidRDefault="009E399D" w:rsidP="009E399D">
      <w:pPr>
        <w:rPr>
          <w:noProof/>
        </w:rPr>
      </w:pPr>
      <w:r w:rsidRPr="002A2699">
        <w:rPr>
          <w:noProof/>
        </w:rPr>
        <w:t xml:space="preserve">Vzorec pogodbe, kjer mora biti </w:t>
      </w:r>
      <w:r w:rsidRPr="002A2699">
        <w:rPr>
          <w:b/>
          <w:noProof/>
          <w:u w:val="single"/>
        </w:rPr>
        <w:t>parafirana in ožigosana vsaka stran</w:t>
      </w:r>
      <w:r w:rsidRPr="002A2699">
        <w:rPr>
          <w:noProof/>
        </w:rPr>
        <w:t xml:space="preserve"> s strani ponudnikovega zastopnika ali prokurista. </w:t>
      </w:r>
    </w:p>
    <w:p w14:paraId="20996318" w14:textId="77777777" w:rsidR="001935BB" w:rsidRPr="002A2699" w:rsidRDefault="001935BB" w:rsidP="009E399D">
      <w:pPr>
        <w:rPr>
          <w:noProof/>
        </w:rPr>
      </w:pPr>
    </w:p>
    <w:p w14:paraId="7B6A457E" w14:textId="3718DA8C" w:rsidR="009E399D" w:rsidRPr="002A2699" w:rsidRDefault="009E399D" w:rsidP="00DD3F18">
      <w:pPr>
        <w:pStyle w:val="Heading3"/>
        <w:tabs>
          <w:tab w:val="clear" w:pos="720"/>
          <w:tab w:val="num" w:pos="862"/>
        </w:tabs>
        <w:ind w:left="862"/>
        <w:rPr>
          <w:b/>
          <w:noProof/>
          <w:sz w:val="22"/>
          <w:szCs w:val="22"/>
        </w:rPr>
      </w:pPr>
      <w:bookmarkStart w:id="101" w:name="_Toc15030896"/>
      <w:bookmarkStart w:id="102" w:name="_Toc218393808"/>
      <w:bookmarkStart w:id="103" w:name="_Toc224527409"/>
      <w:bookmarkStart w:id="104" w:name="_Toc238209209"/>
      <w:r w:rsidRPr="002A2699">
        <w:rPr>
          <w:b/>
          <w:noProof/>
          <w:sz w:val="22"/>
          <w:szCs w:val="22"/>
        </w:rPr>
        <w:t>Izjava o posredovanju podatkov o razkritju lastništva ponudnika</w:t>
      </w:r>
      <w:bookmarkEnd w:id="104"/>
    </w:p>
    <w:p w14:paraId="36F8EA36" w14:textId="77777777" w:rsidR="003E2DD3" w:rsidRPr="002A2699" w:rsidRDefault="003E2DD3" w:rsidP="003E2DD3">
      <w:pPr>
        <w:rPr>
          <w:noProof/>
        </w:rPr>
      </w:pPr>
    </w:p>
    <w:p w14:paraId="4D244DA6" w14:textId="77777777" w:rsidR="00AA6D0D" w:rsidRPr="00100710" w:rsidRDefault="00AA6D0D" w:rsidP="00AA6D0D">
      <w:pPr>
        <w:rPr>
          <w:rFonts w:cs="Arial"/>
          <w:noProof/>
          <w:szCs w:val="20"/>
        </w:rPr>
      </w:pPr>
      <w:r w:rsidRPr="00100710">
        <w:rPr>
          <w:rFonts w:cs="Arial"/>
          <w:noProof/>
          <w:szCs w:val="20"/>
        </w:rPr>
        <w:t xml:space="preserve">Ponudnik mora predložiti predmetno izjavo s katero izjavlja, da bo naročniku v roku osmih dni od prejema poziva posredoval </w:t>
      </w:r>
      <w:r w:rsidRPr="00100710">
        <w:rPr>
          <w:rFonts w:cs="Arial"/>
          <w:i/>
          <w:noProof/>
          <w:szCs w:val="20"/>
        </w:rPr>
        <w:t>Izjavo o udeležbi fizičnih in pravnih oseb v lastništvu ponudnika,</w:t>
      </w:r>
      <w:r w:rsidRPr="00100710">
        <w:rPr>
          <w:rFonts w:cs="Arial"/>
          <w:noProof/>
          <w:szCs w:val="20"/>
        </w:rPr>
        <w:t xml:space="preserve"> ki je priložena v </w:t>
      </w:r>
      <w:r w:rsidRPr="00100710">
        <w:rPr>
          <w:rFonts w:cs="Arial"/>
          <w:noProof/>
          <w:color w:val="282828"/>
          <w:szCs w:val="20"/>
        </w:rPr>
        <w:t>dokumentaciji v zvezi z oddajo javnega naročila</w:t>
      </w:r>
      <w:r w:rsidRPr="00100710">
        <w:rPr>
          <w:rFonts w:cs="Arial"/>
          <w:noProof/>
          <w:szCs w:val="20"/>
        </w:rPr>
        <w:t xml:space="preserve">. </w:t>
      </w:r>
    </w:p>
    <w:p w14:paraId="04C3C6A1" w14:textId="77777777" w:rsidR="00AA6D0D" w:rsidRPr="00100710" w:rsidRDefault="00AA6D0D" w:rsidP="00AA6D0D">
      <w:pPr>
        <w:rPr>
          <w:rFonts w:cs="Arial"/>
          <w:noProof/>
          <w:szCs w:val="20"/>
        </w:rPr>
      </w:pPr>
    </w:p>
    <w:p w14:paraId="65A7C27D" w14:textId="77777777" w:rsidR="00AA6D0D" w:rsidRPr="00100710" w:rsidRDefault="00AA6D0D" w:rsidP="00AA6D0D">
      <w:pPr>
        <w:rPr>
          <w:rFonts w:cs="Arial"/>
          <w:i/>
          <w:noProof/>
          <w:szCs w:val="20"/>
        </w:rPr>
      </w:pPr>
      <w:r w:rsidRPr="00100710">
        <w:rPr>
          <w:rFonts w:cs="Arial"/>
          <w:noProof/>
          <w:szCs w:val="20"/>
        </w:rPr>
        <w:t xml:space="preserve">Naročnik bo pred sprejemom odločitve o oddaji javnega naročila pozval ponudnika, ki bo glede na merila dosegel najboljši rezultat za predmetno javno naročilo, da v roku osmih dni od prejema poziva naročnika, le-temu posreduje </w:t>
      </w:r>
      <w:r w:rsidRPr="00100710">
        <w:rPr>
          <w:rFonts w:cs="Arial"/>
          <w:i/>
          <w:noProof/>
          <w:szCs w:val="20"/>
        </w:rPr>
        <w:t>Izjavo o udeležbi fizičnih in pravnih oseb v lastništvu ponudnika.</w:t>
      </w:r>
    </w:p>
    <w:p w14:paraId="6FDD117F" w14:textId="77777777" w:rsidR="00AA6D0D" w:rsidRPr="00100710" w:rsidRDefault="00AA6D0D" w:rsidP="00AA6D0D">
      <w:pPr>
        <w:rPr>
          <w:rFonts w:cs="Arial"/>
          <w:i/>
          <w:noProof/>
          <w:szCs w:val="20"/>
        </w:rPr>
      </w:pPr>
    </w:p>
    <w:p w14:paraId="0EF5180C" w14:textId="77777777" w:rsidR="00AA6D0D" w:rsidRPr="00100710" w:rsidRDefault="00AA6D0D" w:rsidP="00AA6D0D">
      <w:pPr>
        <w:rPr>
          <w:rFonts w:cs="Arial"/>
          <w:noProof/>
          <w:szCs w:val="20"/>
        </w:rPr>
      </w:pPr>
      <w:r w:rsidRPr="00100710">
        <w:rPr>
          <w:rFonts w:cs="Arial"/>
          <w:noProof/>
          <w:szCs w:val="20"/>
        </w:rPr>
        <w:lastRenderedPageBreak/>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6BA82ED7" w14:textId="77777777" w:rsidR="00AA6D0D" w:rsidRPr="00100710" w:rsidRDefault="00AA6D0D" w:rsidP="00AA6D0D">
      <w:pPr>
        <w:rPr>
          <w:rFonts w:cs="Arial"/>
          <w:i/>
          <w:noProof/>
          <w:szCs w:val="20"/>
          <w:u w:val="single"/>
        </w:rPr>
      </w:pPr>
    </w:p>
    <w:p w14:paraId="2E19EDEF" w14:textId="77777777" w:rsidR="00AA6D0D" w:rsidRPr="00100710" w:rsidRDefault="00AA6D0D" w:rsidP="00AA6D0D">
      <w:pPr>
        <w:rPr>
          <w:rFonts w:cs="Arial"/>
          <w:b/>
          <w:noProof/>
          <w:szCs w:val="20"/>
          <w:u w:val="single"/>
        </w:rPr>
      </w:pPr>
      <w:r w:rsidRPr="00100710">
        <w:rPr>
          <w:rFonts w:cs="Arial"/>
          <w:b/>
          <w:noProof/>
          <w:szCs w:val="20"/>
          <w:u w:val="single"/>
        </w:rPr>
        <w:t>Pojasnilo:</w:t>
      </w:r>
    </w:p>
    <w:p w14:paraId="33C9BF2B" w14:textId="77777777" w:rsidR="00AA6D0D" w:rsidRDefault="00AA6D0D" w:rsidP="00AA6D0D">
      <w:pPr>
        <w:rPr>
          <w:rFonts w:cs="Arial"/>
          <w:noProof/>
          <w:szCs w:val="20"/>
        </w:rPr>
      </w:pPr>
      <w:r w:rsidRPr="00100710">
        <w:rPr>
          <w:rFonts w:cs="Arial"/>
          <w:noProof/>
          <w:szCs w:val="20"/>
        </w:rPr>
        <w:t>Naročnik je dolžan skladno s šestim odstavkom 14. člena Zakona o integriteti in preprečevanju korupcije (Uradni list RS, št. 69/11 in spremembe),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DB7AA30" w14:textId="77777777" w:rsidR="00AA6D0D" w:rsidRPr="00100710" w:rsidRDefault="00AA6D0D" w:rsidP="00AA6D0D">
      <w:pPr>
        <w:rPr>
          <w:rFonts w:cs="Arial"/>
          <w:noProof/>
          <w:szCs w:val="20"/>
        </w:rPr>
      </w:pPr>
    </w:p>
    <w:p w14:paraId="6A08DDE9" w14:textId="77777777" w:rsidR="00AA6D0D" w:rsidRPr="00100710" w:rsidRDefault="00AA6D0D" w:rsidP="00AA6D0D">
      <w:pPr>
        <w:pStyle w:val="Heading3"/>
        <w:rPr>
          <w:b/>
          <w:bCs w:val="0"/>
          <w:noProof/>
        </w:rPr>
      </w:pPr>
      <w:bookmarkStart w:id="105" w:name="_Toc134692182"/>
      <w:bookmarkStart w:id="106" w:name="_Toc189119757"/>
      <w:bookmarkStart w:id="107" w:name="_Toc219809334"/>
      <w:bookmarkStart w:id="108" w:name="_Toc238209210"/>
      <w:r w:rsidRPr="00100710">
        <w:rPr>
          <w:b/>
          <w:bCs w:val="0"/>
          <w:noProof/>
        </w:rPr>
        <w:t>BON-2 ali bančno potrdilo o solventnosti</w:t>
      </w:r>
      <w:bookmarkEnd w:id="105"/>
      <w:bookmarkEnd w:id="106"/>
      <w:bookmarkEnd w:id="107"/>
      <w:bookmarkEnd w:id="108"/>
    </w:p>
    <w:p w14:paraId="713611C0" w14:textId="77777777" w:rsidR="00AA6D0D" w:rsidRPr="00100710" w:rsidRDefault="00AA6D0D" w:rsidP="00AA6D0D">
      <w:pPr>
        <w:rPr>
          <w:rFonts w:cs="Arial"/>
          <w:noProof/>
          <w:color w:val="000000" w:themeColor="text1"/>
          <w:szCs w:val="20"/>
        </w:rPr>
      </w:pPr>
    </w:p>
    <w:p w14:paraId="4253F859" w14:textId="77777777" w:rsidR="00AA6D0D" w:rsidRDefault="00AA6D0D" w:rsidP="00AA6D0D">
      <w:r w:rsidRPr="00100710">
        <w:rPr>
          <w:color w:val="000000" w:themeColor="text1"/>
        </w:rPr>
        <w:t xml:space="preserve">Naročnik bo </w:t>
      </w:r>
      <w:r w:rsidRPr="00100710">
        <w:rPr>
          <w:b/>
          <w:bCs/>
          <w:color w:val="000000" w:themeColor="text1"/>
        </w:rPr>
        <w:t>od najugodnejšega ponudnika</w:t>
      </w:r>
      <w:r w:rsidRPr="00100710">
        <w:rPr>
          <w:color w:val="000000" w:themeColor="text1"/>
        </w:rPr>
        <w:t xml:space="preserve"> zahteval predložitev obrazca BON-2 ali bančnega potrdila o solventnosti, ki dokazuje, </w:t>
      </w:r>
      <w:r w:rsidRPr="00100710">
        <w:rPr>
          <w:b/>
          <w:bCs/>
          <w:color w:val="000000" w:themeColor="text1"/>
        </w:rPr>
        <w:t>da ponudnik v zadnjih šestih mesecih pred rokom za predložitev ponudb, vključno z dnevom oddaje ponudb, ni imel blokiranih računov oz. dospelih neporavnanih obveznosti (skupno na vseh računih).</w:t>
      </w:r>
      <w:r w:rsidRPr="00100710">
        <w:rPr>
          <w:color w:val="000000" w:themeColor="text1"/>
        </w:rPr>
        <w:t xml:space="preserve"> V kolikor ima ponudnik več računov, mora v primeru predložitve bančnega potrdila o solventnosti, le-tega predložiti </w:t>
      </w:r>
      <w:r w:rsidRPr="00100710">
        <w:rPr>
          <w:b/>
          <w:bCs/>
          <w:color w:val="000000" w:themeColor="text1"/>
        </w:rPr>
        <w:t>za vse račune</w:t>
      </w:r>
      <w:r w:rsidRPr="00100710">
        <w:rPr>
          <w:color w:val="000000" w:themeColor="text1"/>
        </w:rPr>
        <w:t>.</w:t>
      </w:r>
      <w:r w:rsidRPr="008E2BBE">
        <w:t xml:space="preserve"> </w:t>
      </w:r>
    </w:p>
    <w:p w14:paraId="2A6B4314" w14:textId="77777777" w:rsidR="00AA6D0D" w:rsidRDefault="00AA6D0D" w:rsidP="00AA6D0D"/>
    <w:p w14:paraId="0EC638A5" w14:textId="6FF91A73" w:rsidR="003C5220" w:rsidRDefault="00AA6D0D" w:rsidP="00AA6D0D">
      <w:pPr>
        <w:spacing w:after="200" w:line="276" w:lineRule="auto"/>
        <w:jc w:val="left"/>
        <w:rPr>
          <w:rFonts w:cs="Arial"/>
          <w:b/>
          <w:noProof/>
          <w:kern w:val="32"/>
          <w:sz w:val="24"/>
          <w:szCs w:val="32"/>
        </w:rPr>
      </w:pPr>
      <w:r w:rsidRPr="008E2BBE">
        <w:rPr>
          <w:color w:val="000000" w:themeColor="text1"/>
        </w:rPr>
        <w:t>Naročnik si pridržuje pravico, da ponudnika naknadno pozove k predložitvi originala dokumenta.</w:t>
      </w:r>
      <w:r w:rsidR="003C5220">
        <w:rPr>
          <w:b/>
          <w:noProof/>
        </w:rPr>
        <w:br w:type="page"/>
      </w:r>
    </w:p>
    <w:p w14:paraId="00F3D588" w14:textId="100E46FE" w:rsidR="009E399D" w:rsidRPr="002A2699" w:rsidRDefault="009E399D" w:rsidP="009E399D">
      <w:pPr>
        <w:pStyle w:val="Heading1"/>
        <w:rPr>
          <w:b/>
          <w:noProof/>
        </w:rPr>
      </w:pPr>
      <w:bookmarkStart w:id="109" w:name="_Toc238209211"/>
      <w:r w:rsidRPr="002A2699">
        <w:rPr>
          <w:b/>
          <w:noProof/>
        </w:rPr>
        <w:lastRenderedPageBreak/>
        <w:t>MERILA ZA IZBIRO NAJUGODNEJŠEGA PONUDNIKA</w:t>
      </w:r>
      <w:bookmarkEnd w:id="101"/>
      <w:bookmarkEnd w:id="102"/>
      <w:bookmarkEnd w:id="103"/>
      <w:bookmarkEnd w:id="109"/>
      <w:r w:rsidRPr="002A2699">
        <w:rPr>
          <w:b/>
          <w:noProof/>
        </w:rPr>
        <w:t xml:space="preserve"> </w:t>
      </w:r>
    </w:p>
    <w:p w14:paraId="2553774F" w14:textId="77777777" w:rsidR="009E399D" w:rsidRPr="002A2699" w:rsidRDefault="009E399D" w:rsidP="009E399D">
      <w:pPr>
        <w:rPr>
          <w:noProof/>
        </w:rPr>
      </w:pPr>
      <w:bookmarkStart w:id="110" w:name="_Toc6200337"/>
      <w:bookmarkStart w:id="111" w:name="_Toc14052257"/>
      <w:bookmarkStart w:id="112" w:name="_Toc14052434"/>
      <w:bookmarkStart w:id="113" w:name="_Toc14055378"/>
      <w:bookmarkStart w:id="114" w:name="_Toc15030897"/>
      <w:bookmarkStart w:id="115" w:name="_Toc224527416"/>
    </w:p>
    <w:p w14:paraId="040153C3" w14:textId="77777777" w:rsidR="008E5D97" w:rsidRPr="00D8257F" w:rsidRDefault="008E5D97" w:rsidP="008E5D97">
      <w:pPr>
        <w:rPr>
          <w:rFonts w:cs="Arial"/>
          <w:szCs w:val="20"/>
        </w:rPr>
      </w:pPr>
    </w:p>
    <w:p w14:paraId="41F70501" w14:textId="3436F39F" w:rsidR="008E5D97" w:rsidRPr="00D8257F" w:rsidRDefault="008E5D97" w:rsidP="008E5D97">
      <w:pPr>
        <w:rPr>
          <w:rFonts w:cs="Arial"/>
          <w:szCs w:val="20"/>
        </w:rPr>
      </w:pPr>
      <w:r w:rsidRPr="00D8257F">
        <w:rPr>
          <w:rFonts w:cs="Arial"/>
          <w:szCs w:val="20"/>
        </w:rPr>
        <w:t xml:space="preserve">Naročnik bo izbral najugodnejšega ponudnika na podlagi ekonomsko najugodnejše ponudbe. </w:t>
      </w:r>
    </w:p>
    <w:p w14:paraId="3C87D4CD" w14:textId="77777777" w:rsidR="008E5D97" w:rsidRPr="00D8257F" w:rsidRDefault="008E5D97" w:rsidP="008E5D97">
      <w:pPr>
        <w:rPr>
          <w:rFonts w:cs="Arial"/>
          <w:szCs w:val="20"/>
        </w:rPr>
      </w:pPr>
    </w:p>
    <w:p w14:paraId="5B8E9875" w14:textId="77777777" w:rsidR="00AA6D0D" w:rsidRPr="00AA6D0D" w:rsidRDefault="00AA6D0D" w:rsidP="00AA6D0D">
      <w:pPr>
        <w:rPr>
          <w:bCs/>
          <w:noProof/>
        </w:rPr>
      </w:pPr>
      <w:r w:rsidRPr="00AA6D0D">
        <w:rPr>
          <w:bCs/>
          <w:noProof/>
        </w:rPr>
        <w:t>Izbrana bo ponudba, ki bo prejela največje število točk in za katero bo naročnik v nadaljnjem postopku preverjanja ugotovil, da je dopustna.</w:t>
      </w:r>
    </w:p>
    <w:p w14:paraId="0C6C2AA6" w14:textId="77777777" w:rsidR="00AA6D0D" w:rsidRDefault="00AA6D0D" w:rsidP="00AA6D0D"/>
    <w:p w14:paraId="29758861" w14:textId="087BB219" w:rsidR="00AA6D0D" w:rsidRDefault="00AA6D0D" w:rsidP="00AA6D0D">
      <w:r>
        <w:t>Število točk se izračuna po spodnjem merilu:</w:t>
      </w:r>
    </w:p>
    <w:p w14:paraId="1CFDB1C1" w14:textId="77777777" w:rsidR="00AA6D0D" w:rsidRDefault="00AA6D0D" w:rsidP="00AA6D0D"/>
    <w:p w14:paraId="4B98FBA6" w14:textId="77777777" w:rsidR="00AA6D0D" w:rsidRPr="0089574C" w:rsidRDefault="00AA6D0D" w:rsidP="00AA6D0D">
      <w:pPr>
        <w:jc w:val="left"/>
        <w:rPr>
          <w:b/>
          <w:noProof/>
          <w:szCs w:val="20"/>
          <w:u w:val="single"/>
          <w:lang w:val="en-GB"/>
        </w:rPr>
      </w:pPr>
      <w:r w:rsidRPr="0089574C">
        <w:rPr>
          <w:b/>
          <w:noProof/>
          <w:szCs w:val="20"/>
          <w:u w:val="single"/>
          <w:lang w:val="en-GB"/>
        </w:rPr>
        <w:t>MERILO: Skupna vrednost obrazca Predračun / Rekapitulacija</w:t>
      </w:r>
    </w:p>
    <w:p w14:paraId="46FAF488" w14:textId="77777777" w:rsidR="00AA6D0D" w:rsidRPr="0089574C" w:rsidRDefault="00AA6D0D" w:rsidP="00AA6D0D">
      <w:pPr>
        <w:rPr>
          <w:rFonts w:eastAsia="Arial" w:cs="Arial"/>
          <w:noProof/>
          <w:szCs w:val="20"/>
          <w:lang w:val="en-GB"/>
        </w:rPr>
      </w:pPr>
    </w:p>
    <w:p w14:paraId="2483EE75" w14:textId="77777777" w:rsidR="00AA6D0D" w:rsidRPr="0089574C" w:rsidRDefault="00AA6D0D" w:rsidP="00AA6D0D">
      <w:pPr>
        <w:jc w:val="center"/>
        <w:rPr>
          <w:b/>
          <w:bCs/>
          <w:noProof/>
          <w:szCs w:val="20"/>
          <w:lang w:val="en-GB"/>
        </w:rPr>
      </w:pPr>
      <w:r w:rsidRPr="0089574C">
        <w:rPr>
          <w:b/>
          <w:bCs/>
          <w:noProof/>
          <w:position w:val="-26"/>
          <w:szCs w:val="20"/>
          <w:lang w:val="en-GB"/>
        </w:rPr>
        <w:drawing>
          <wp:inline distT="0" distB="0" distL="0" distR="0" wp14:anchorId="745FCB4D" wp14:editId="1A075025">
            <wp:extent cx="2962275" cy="390525"/>
            <wp:effectExtent l="0" t="0" r="9525" b="9525"/>
            <wp:docPr id="13512411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62275" cy="390525"/>
                    </a:xfrm>
                    <a:prstGeom prst="rect">
                      <a:avLst/>
                    </a:prstGeom>
                    <a:noFill/>
                    <a:ln>
                      <a:noFill/>
                    </a:ln>
                  </pic:spPr>
                </pic:pic>
              </a:graphicData>
            </a:graphic>
          </wp:inline>
        </w:drawing>
      </w:r>
    </w:p>
    <w:p w14:paraId="22F8BDBD" w14:textId="77777777" w:rsidR="008E5D97" w:rsidRPr="00D8257F" w:rsidRDefault="008E5D97" w:rsidP="008E5D97">
      <w:pPr>
        <w:rPr>
          <w:rFonts w:cs="Arial"/>
          <w:szCs w:val="20"/>
        </w:rPr>
      </w:pPr>
    </w:p>
    <w:p w14:paraId="3B93CEFB" w14:textId="77777777" w:rsidR="008E5D97" w:rsidRPr="004A2230" w:rsidRDefault="008E5D97" w:rsidP="008E5D97">
      <w:pPr>
        <w:rPr>
          <w:rFonts w:cs="Arial"/>
          <w:b/>
          <w:bCs/>
          <w:szCs w:val="20"/>
        </w:rPr>
      </w:pPr>
      <w:r w:rsidRPr="004A2230">
        <w:rPr>
          <w:rFonts w:cs="Arial"/>
          <w:b/>
          <w:bCs/>
          <w:szCs w:val="20"/>
        </w:rPr>
        <w:t>Največje možno število točk pri tem merilu = 100 točk</w:t>
      </w:r>
    </w:p>
    <w:p w14:paraId="5563A8A6" w14:textId="77777777" w:rsidR="00E67F63" w:rsidRPr="002A2699" w:rsidRDefault="00E67F63" w:rsidP="00340E2E">
      <w:pPr>
        <w:rPr>
          <w:b/>
          <w:noProof/>
        </w:rPr>
      </w:pPr>
    </w:p>
    <w:p w14:paraId="635C11E0" w14:textId="3AC7622B" w:rsidR="00083E8B" w:rsidRPr="002A2699" w:rsidRDefault="00083E8B" w:rsidP="00340E2E">
      <w:pPr>
        <w:rPr>
          <w:b/>
          <w:noProof/>
          <w:u w:val="single"/>
        </w:rPr>
      </w:pPr>
    </w:p>
    <w:p w14:paraId="4E96030E" w14:textId="77777777" w:rsidR="008E5D97" w:rsidRPr="008E5D97" w:rsidRDefault="008E5D97" w:rsidP="008E5D97">
      <w:pPr>
        <w:pStyle w:val="Heading2"/>
        <w:numPr>
          <w:ilvl w:val="1"/>
          <w:numId w:val="1"/>
        </w:numPr>
        <w:rPr>
          <w:b/>
          <w:noProof/>
          <w:sz w:val="22"/>
          <w:szCs w:val="22"/>
          <w:lang w:eastAsia="ar-SA"/>
        </w:rPr>
      </w:pPr>
      <w:bookmarkStart w:id="116" w:name="_Toc138334202"/>
      <w:bookmarkStart w:id="117" w:name="_Toc238209212"/>
      <w:r w:rsidRPr="008E5D97">
        <w:rPr>
          <w:b/>
          <w:noProof/>
          <w:sz w:val="22"/>
          <w:szCs w:val="22"/>
          <w:lang w:eastAsia="ar-SA"/>
        </w:rPr>
        <w:t>PRIMER DVEH PONUDB Z ENAKIM ŠTEVILOM TOČK PRI OCENJEVANJU</w:t>
      </w:r>
      <w:bookmarkEnd w:id="116"/>
      <w:bookmarkEnd w:id="117"/>
    </w:p>
    <w:p w14:paraId="6C000607" w14:textId="77777777" w:rsidR="008E5D97" w:rsidRPr="00C86F47" w:rsidRDefault="008E5D97" w:rsidP="008E5D97"/>
    <w:p w14:paraId="57F4217E" w14:textId="4DEC7F70" w:rsidR="008E5D97" w:rsidRDefault="008E5D97" w:rsidP="008E5D97">
      <w:pPr>
        <w:rPr>
          <w:rFonts w:cs="Arial"/>
          <w:szCs w:val="20"/>
        </w:rPr>
      </w:pPr>
      <w:r w:rsidRPr="00F660E4">
        <w:rPr>
          <w:rFonts w:cs="Arial"/>
          <w:szCs w:val="20"/>
        </w:rPr>
        <w:t xml:space="preserve">V primeru, da bosta (bodo) dva ali več ponudnikov ponudila enako ceno, bo izbran tisti ponudnik, ki bo </w:t>
      </w:r>
      <w:r w:rsidR="00F07649" w:rsidRPr="00F660E4">
        <w:rPr>
          <w:rFonts w:cs="Arial"/>
          <w:szCs w:val="20"/>
        </w:rPr>
        <w:t>prvi oddal ponudbo v sistem E-JN.</w:t>
      </w:r>
    </w:p>
    <w:p w14:paraId="0E0DE1B8" w14:textId="7B113CC3" w:rsidR="00083E8B" w:rsidRPr="002A2699" w:rsidRDefault="00083E8B" w:rsidP="00340E2E">
      <w:pPr>
        <w:rPr>
          <w:b/>
          <w:noProof/>
          <w:u w:val="single"/>
        </w:rPr>
      </w:pPr>
    </w:p>
    <w:p w14:paraId="385E2E2B" w14:textId="289186B1" w:rsidR="009E399D" w:rsidRPr="002A2699" w:rsidRDefault="009E399D" w:rsidP="009E399D">
      <w:pPr>
        <w:pStyle w:val="Heading1"/>
        <w:rPr>
          <w:b/>
          <w:noProof/>
        </w:rPr>
      </w:pPr>
      <w:bookmarkStart w:id="118" w:name="_Toc238209213"/>
      <w:r w:rsidRPr="002A2699">
        <w:rPr>
          <w:b/>
          <w:noProof/>
        </w:rPr>
        <w:t>MOŽNOST REVIZIJE</w:t>
      </w:r>
      <w:bookmarkStart w:id="119" w:name="_Toc468367668"/>
      <w:bookmarkStart w:id="120" w:name="_Toc4485003"/>
      <w:bookmarkEnd w:id="110"/>
      <w:bookmarkEnd w:id="111"/>
      <w:bookmarkEnd w:id="112"/>
      <w:bookmarkEnd w:id="113"/>
      <w:bookmarkEnd w:id="114"/>
      <w:bookmarkEnd w:id="115"/>
      <w:bookmarkEnd w:id="118"/>
    </w:p>
    <w:p w14:paraId="101DE6DD" w14:textId="77777777" w:rsidR="009E399D" w:rsidRPr="002A2699" w:rsidRDefault="009E399D" w:rsidP="009E399D">
      <w:pPr>
        <w:rPr>
          <w:noProof/>
        </w:rPr>
      </w:pPr>
    </w:p>
    <w:p w14:paraId="662E6B73" w14:textId="77777777" w:rsidR="009E399D" w:rsidRPr="002A2699" w:rsidRDefault="009E399D" w:rsidP="009E399D">
      <w:pPr>
        <w:pStyle w:val="Heading2"/>
        <w:rPr>
          <w:b/>
          <w:noProof/>
          <w:sz w:val="22"/>
          <w:szCs w:val="22"/>
        </w:rPr>
      </w:pPr>
      <w:bookmarkStart w:id="121" w:name="_Toc165356111"/>
      <w:bookmarkStart w:id="122" w:name="_Toc224527417"/>
      <w:bookmarkStart w:id="123" w:name="_Toc238209214"/>
      <w:bookmarkEnd w:id="119"/>
      <w:bookmarkEnd w:id="120"/>
      <w:r w:rsidRPr="002A2699">
        <w:rPr>
          <w:b/>
          <w:noProof/>
          <w:sz w:val="22"/>
          <w:szCs w:val="22"/>
        </w:rPr>
        <w:t>Pravna podlaga in roki za vložitev</w:t>
      </w:r>
      <w:bookmarkEnd w:id="121"/>
      <w:bookmarkEnd w:id="122"/>
      <w:bookmarkEnd w:id="123"/>
    </w:p>
    <w:p w14:paraId="6C701AC8" w14:textId="77777777" w:rsidR="00270D7A" w:rsidRPr="002A2699" w:rsidRDefault="00270D7A" w:rsidP="00DD4524">
      <w:pPr>
        <w:rPr>
          <w:rFonts w:cs="Arial"/>
          <w:noProof/>
          <w:szCs w:val="20"/>
        </w:rPr>
      </w:pPr>
      <w:bookmarkStart w:id="124" w:name="_Toc468367669"/>
      <w:bookmarkStart w:id="125" w:name="_Toc4485004"/>
    </w:p>
    <w:p w14:paraId="639351D0"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 xml:space="preserve">V skladu z Zakonom o pravnem varstvu v postopkih javnega naročanja (Uradni list RS, št. 43/11 in spremembe) lahko zahtevek za revizijo vloži vsaka oseba, ki ji je, skladno z določili 14. člena ZPVPJN, priznana aktivna legitimacija. </w:t>
      </w:r>
    </w:p>
    <w:p w14:paraId="25B68BCE"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71E1F3F"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Roki za vložitev zahtevka za revizijo so navedeni v 25. členu ZPVPJN.</w:t>
      </w:r>
    </w:p>
    <w:p w14:paraId="609B2F75" w14:textId="77777777" w:rsidR="009E399D" w:rsidRPr="002A2699" w:rsidRDefault="009E399D" w:rsidP="009E399D">
      <w:pPr>
        <w:rPr>
          <w:noProof/>
        </w:rPr>
      </w:pPr>
    </w:p>
    <w:p w14:paraId="3C7895F0" w14:textId="56C657FB" w:rsidR="009E399D" w:rsidRPr="002A2699" w:rsidRDefault="009E399D" w:rsidP="009E399D">
      <w:pPr>
        <w:pStyle w:val="Heading2"/>
        <w:rPr>
          <w:b/>
          <w:noProof/>
          <w:sz w:val="22"/>
          <w:szCs w:val="22"/>
        </w:rPr>
      </w:pPr>
      <w:bookmarkStart w:id="126" w:name="_Toc165356112"/>
      <w:bookmarkStart w:id="127" w:name="_Toc224527418"/>
      <w:bookmarkStart w:id="128" w:name="_Toc238209215"/>
      <w:r w:rsidRPr="002A2699">
        <w:rPr>
          <w:b/>
          <w:noProof/>
          <w:sz w:val="22"/>
          <w:szCs w:val="22"/>
        </w:rPr>
        <w:t>Način vložitve revizije</w:t>
      </w:r>
      <w:bookmarkEnd w:id="124"/>
      <w:bookmarkEnd w:id="125"/>
      <w:bookmarkEnd w:id="126"/>
      <w:bookmarkEnd w:id="127"/>
      <w:bookmarkEnd w:id="128"/>
    </w:p>
    <w:p w14:paraId="791CEA61" w14:textId="77777777" w:rsidR="003E2DD3" w:rsidRPr="002A2699" w:rsidRDefault="003E2DD3" w:rsidP="009E399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00BC9D96"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Zahtevek za revizijo mora vsebovati vse elemente, navedene v 15. členu ZPVPJN. Višina takse, ki jo mora vplačati vlagatelj revizije, je navedena v 71. členu ZPVPJN.</w:t>
      </w:r>
    </w:p>
    <w:p w14:paraId="5EF63505"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65CDD22"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 xml:space="preserve">Takso po 71. členu ZPVPJN v višini 2.000,00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Pr="00100710">
        <w:rPr>
          <w:rFonts w:cs="Arial"/>
          <w:noProof/>
          <w:color w:val="282828"/>
          <w:szCs w:val="20"/>
        </w:rPr>
        <w:t>dokumentacijo v zvezi z oddajo predmetnega javnega naročila</w:t>
      </w:r>
      <w:r w:rsidRPr="00100710">
        <w:rPr>
          <w:rFonts w:cs="Arial"/>
          <w:noProof/>
          <w:szCs w:val="20"/>
        </w:rPr>
        <w:t>.</w:t>
      </w:r>
    </w:p>
    <w:p w14:paraId="539C17E6"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264DB563" w14:textId="77777777" w:rsidR="00AA6D0D" w:rsidRPr="00100710" w:rsidRDefault="00AA6D0D" w:rsidP="00AA6D0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100710">
        <w:rPr>
          <w:rFonts w:cs="Arial"/>
          <w:noProof/>
          <w:szCs w:val="20"/>
        </w:rPr>
        <w:t>Nepravilno in nepravočasno vložene zahtevke bo naročnik zavrgel.</w:t>
      </w:r>
    </w:p>
    <w:p w14:paraId="10AD76D5" w14:textId="77777777" w:rsidR="004F7FF6" w:rsidRPr="002A2699" w:rsidRDefault="004F7FF6" w:rsidP="009E399D">
      <w:pPr>
        <w:pStyle w:val="BodyText2"/>
        <w:rPr>
          <w:noProof/>
          <w:u w:val="single"/>
        </w:rPr>
      </w:pPr>
    </w:p>
    <w:p w14:paraId="191540E1" w14:textId="77777777" w:rsidR="009E399D" w:rsidRPr="002A2699" w:rsidRDefault="009E399D" w:rsidP="009E399D">
      <w:pPr>
        <w:pStyle w:val="Heading1"/>
        <w:rPr>
          <w:b/>
          <w:noProof/>
        </w:rPr>
      </w:pPr>
      <w:bookmarkStart w:id="129" w:name="_Toc238209216"/>
      <w:r w:rsidRPr="002A2699">
        <w:rPr>
          <w:b/>
          <w:noProof/>
        </w:rPr>
        <w:t>OBRAZCI</w:t>
      </w:r>
      <w:bookmarkEnd w:id="129"/>
    </w:p>
    <w:p w14:paraId="5F66B388" w14:textId="77777777" w:rsidR="009E399D" w:rsidRPr="002A2699" w:rsidRDefault="009E399D" w:rsidP="009E399D">
      <w:pPr>
        <w:rPr>
          <w:noProof/>
        </w:rPr>
      </w:pPr>
    </w:p>
    <w:p w14:paraId="0202404D" w14:textId="77777777" w:rsidR="009E399D" w:rsidRPr="002A2699" w:rsidRDefault="009E399D" w:rsidP="009E399D">
      <w:pPr>
        <w:rPr>
          <w:noProof/>
        </w:rPr>
      </w:pPr>
      <w:r w:rsidRPr="002A2699">
        <w:rPr>
          <w:noProof/>
        </w:rPr>
        <w:t>Priloženi so obrazci, katere mora ponudnik obvezno izpolniti in priložiti ponudbi.</w:t>
      </w:r>
    </w:p>
    <w:p w14:paraId="2B697FEC" w14:textId="77777777" w:rsidR="009E399D" w:rsidRPr="002A2699" w:rsidRDefault="009E399D" w:rsidP="009E399D">
      <w:pPr>
        <w:rPr>
          <w:noProof/>
        </w:rPr>
      </w:pPr>
    </w:p>
    <w:p w14:paraId="095D5230" w14:textId="77777777" w:rsidR="009E399D" w:rsidRPr="002A2699" w:rsidRDefault="009E399D" w:rsidP="009E399D">
      <w:pPr>
        <w:pStyle w:val="BodyText2"/>
        <w:rPr>
          <w:noProof/>
          <w:u w:val="single"/>
        </w:rPr>
      </w:pPr>
    </w:p>
    <w:p w14:paraId="730BB1AC" w14:textId="77777777" w:rsidR="00AA6D0D" w:rsidRDefault="00AA6D0D">
      <w:pPr>
        <w:spacing w:after="200" w:line="276" w:lineRule="auto"/>
        <w:jc w:val="left"/>
        <w:rPr>
          <w:b/>
          <w:bCs/>
          <w:caps/>
          <w:noProof/>
          <w:sz w:val="22"/>
          <w:szCs w:val="22"/>
        </w:rPr>
      </w:pPr>
      <w:bookmarkStart w:id="130" w:name="_Hlk520808945"/>
      <w:r>
        <w:rPr>
          <w:b/>
          <w:bCs/>
          <w:noProof/>
          <w:sz w:val="22"/>
          <w:szCs w:val="22"/>
        </w:rPr>
        <w:br w:type="page"/>
      </w:r>
    </w:p>
    <w:p w14:paraId="3C623321" w14:textId="1C60444C" w:rsidR="009D1B0D" w:rsidRPr="002A2699" w:rsidRDefault="00F52BF3" w:rsidP="009D1B0D">
      <w:pPr>
        <w:pStyle w:val="Heading2"/>
        <w:jc w:val="center"/>
        <w:rPr>
          <w:b/>
          <w:noProof/>
          <w:sz w:val="22"/>
          <w:szCs w:val="22"/>
        </w:rPr>
      </w:pPr>
      <w:bookmarkStart w:id="131" w:name="_Toc238209217"/>
      <w:r>
        <w:rPr>
          <w:b/>
          <w:bCs/>
          <w:noProof/>
          <w:sz w:val="22"/>
          <w:szCs w:val="22"/>
        </w:rPr>
        <w:lastRenderedPageBreak/>
        <w:t>PODATKI O PONUDNIKU IN PONUDBI</w:t>
      </w:r>
      <w:bookmarkEnd w:id="131"/>
    </w:p>
    <w:p w14:paraId="1E505288" w14:textId="03541C7A" w:rsidR="009D1B0D" w:rsidRPr="002A2699" w:rsidRDefault="009D1B0D" w:rsidP="009D1B0D">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169A">
        <w:rPr>
          <w:b/>
          <w:noProof/>
          <w:sz w:val="22"/>
          <w:szCs w:val="22"/>
        </w:rPr>
        <w:t>S0778</w:t>
      </w:r>
    </w:p>
    <w:bookmarkEnd w:id="130"/>
    <w:p w14:paraId="0A7AE135" w14:textId="77777777" w:rsidR="009D1B0D" w:rsidRPr="002A2699" w:rsidRDefault="009D1B0D" w:rsidP="009D1B0D">
      <w:pPr>
        <w:jc w:val="center"/>
        <w:rPr>
          <w:b/>
          <w:noProof/>
        </w:rPr>
      </w:pPr>
    </w:p>
    <w:p w14:paraId="7D580A8E" w14:textId="1D25B862" w:rsidR="009579D8" w:rsidRDefault="009579D8" w:rsidP="00FB65BF">
      <w:pPr>
        <w:ind w:right="216"/>
        <w:jc w:val="center"/>
        <w:rPr>
          <w:rFonts w:cs="Arial"/>
          <w:b/>
          <w:bCs/>
          <w:noProof/>
          <w:szCs w:val="20"/>
          <w:lang w:eastAsia="ar-SA"/>
        </w:rPr>
      </w:pPr>
      <w:r>
        <w:rPr>
          <w:rFonts w:cs="Arial"/>
          <w:b/>
          <w:bCs/>
          <w:noProof/>
          <w:szCs w:val="20"/>
          <w:lang w:eastAsia="ar-SA"/>
        </w:rPr>
        <w:t>O</w:t>
      </w:r>
      <w:r w:rsidRPr="00562513">
        <w:rPr>
          <w:rFonts w:cs="Arial"/>
          <w:b/>
          <w:bCs/>
          <w:noProof/>
          <w:szCs w:val="20"/>
          <w:lang w:eastAsia="ar-SA"/>
        </w:rPr>
        <w:t>bnov</w:t>
      </w:r>
      <w:r>
        <w:rPr>
          <w:rFonts w:cs="Arial"/>
          <w:b/>
          <w:bCs/>
          <w:noProof/>
          <w:szCs w:val="20"/>
          <w:lang w:eastAsia="ar-SA"/>
        </w:rPr>
        <w:t>a</w:t>
      </w:r>
      <w:r w:rsidRPr="00562513">
        <w:rPr>
          <w:rFonts w:cs="Arial"/>
          <w:b/>
          <w:bCs/>
          <w:noProof/>
          <w:szCs w:val="20"/>
          <w:lang w:eastAsia="ar-SA"/>
        </w:rPr>
        <w:t xml:space="preserve"> vzdrževanja požarnih pregrad</w:t>
      </w:r>
      <w:r>
        <w:rPr>
          <w:rFonts w:cs="Arial"/>
          <w:b/>
          <w:bCs/>
          <w:noProof/>
          <w:szCs w:val="20"/>
          <w:lang w:eastAsia="ar-SA"/>
        </w:rPr>
        <w:t xml:space="preserve"> </w:t>
      </w:r>
    </w:p>
    <w:p w14:paraId="3B37DC4D" w14:textId="5E51A5F2" w:rsidR="009D1B0D" w:rsidRDefault="008E5D97" w:rsidP="00FB65BF">
      <w:pPr>
        <w:ind w:right="216"/>
        <w:jc w:val="center"/>
        <w:rPr>
          <w:rFonts w:cs="Arial"/>
          <w:b/>
          <w:bCs/>
          <w:noProof/>
          <w:szCs w:val="20"/>
          <w:lang w:eastAsia="ar-SA"/>
        </w:rPr>
      </w:pPr>
      <w:r>
        <w:rPr>
          <w:rFonts w:cs="Arial"/>
          <w:b/>
          <w:bCs/>
          <w:noProof/>
          <w:szCs w:val="20"/>
          <w:lang w:eastAsia="ar-SA"/>
        </w:rPr>
        <w:t>(za dobo treh let)</w:t>
      </w:r>
    </w:p>
    <w:p w14:paraId="7CBEE6F5" w14:textId="77777777" w:rsidR="008E5D97" w:rsidRPr="002A2699" w:rsidRDefault="008E5D97" w:rsidP="00FB65BF">
      <w:pPr>
        <w:ind w:right="216"/>
        <w:jc w:val="center"/>
        <w:rPr>
          <w:noProof/>
        </w:rPr>
      </w:pPr>
    </w:p>
    <w:p w14:paraId="690B47A4" w14:textId="77777777" w:rsidR="009D1B0D" w:rsidRDefault="009D1B0D" w:rsidP="009D1B0D">
      <w:pPr>
        <w:ind w:right="216"/>
        <w:rPr>
          <w:noProof/>
        </w:rPr>
      </w:pPr>
      <w:r w:rsidRPr="002A2699">
        <w:rPr>
          <w:noProof/>
        </w:rPr>
        <w:t>Izpolni ponudnik. Vpiše se veljavne podatke, ki so javno dosegljivi in po predpisih glede na status in pravno obliko obvezni. Naročnik bo nekatere podatke preverjal tudi po dosegljivih elektronskih bazah.</w:t>
      </w:r>
    </w:p>
    <w:p w14:paraId="0CEC6037" w14:textId="77777777" w:rsidR="009579D8" w:rsidRDefault="009579D8" w:rsidP="009D1B0D">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9579D8" w:rsidRPr="00100710" w14:paraId="26338764" w14:textId="77777777" w:rsidTr="00187DC8">
        <w:tc>
          <w:tcPr>
            <w:tcW w:w="4788" w:type="dxa"/>
          </w:tcPr>
          <w:p w14:paraId="535EBC58" w14:textId="77777777" w:rsidR="009579D8" w:rsidRPr="00100710" w:rsidRDefault="009579D8" w:rsidP="00187DC8">
            <w:pPr>
              <w:ind w:right="216"/>
              <w:rPr>
                <w:rFonts w:cs="Arial"/>
                <w:noProof/>
                <w:sz w:val="18"/>
              </w:rPr>
            </w:pPr>
          </w:p>
          <w:p w14:paraId="746C6431" w14:textId="77777777" w:rsidR="009579D8" w:rsidRPr="00100710" w:rsidRDefault="009579D8" w:rsidP="00187DC8">
            <w:pPr>
              <w:ind w:right="216"/>
              <w:rPr>
                <w:rFonts w:cs="Arial"/>
                <w:noProof/>
                <w:sz w:val="18"/>
              </w:rPr>
            </w:pPr>
            <w:r w:rsidRPr="00100710">
              <w:rPr>
                <w:rFonts w:cs="Arial"/>
                <w:noProof/>
                <w:sz w:val="18"/>
              </w:rPr>
              <w:t>ŠTEVILKA PONUDBE:</w:t>
            </w:r>
          </w:p>
          <w:p w14:paraId="7D4C9F09" w14:textId="77777777" w:rsidR="009579D8" w:rsidRPr="00100710" w:rsidRDefault="009579D8" w:rsidP="00187DC8">
            <w:pPr>
              <w:ind w:right="216"/>
              <w:rPr>
                <w:rFonts w:cs="Arial"/>
                <w:noProof/>
                <w:sz w:val="18"/>
              </w:rPr>
            </w:pPr>
          </w:p>
        </w:tc>
        <w:tc>
          <w:tcPr>
            <w:tcW w:w="4500" w:type="dxa"/>
          </w:tcPr>
          <w:p w14:paraId="7F7E2A8E" w14:textId="77777777" w:rsidR="009579D8" w:rsidRPr="00100710" w:rsidRDefault="009579D8" w:rsidP="00187DC8">
            <w:pPr>
              <w:ind w:right="216"/>
              <w:rPr>
                <w:rFonts w:cs="Arial"/>
                <w:noProof/>
                <w:sz w:val="18"/>
              </w:rPr>
            </w:pPr>
          </w:p>
        </w:tc>
      </w:tr>
      <w:tr w:rsidR="009579D8" w:rsidRPr="00100710" w14:paraId="7F67575F" w14:textId="77777777" w:rsidTr="00187DC8">
        <w:tc>
          <w:tcPr>
            <w:tcW w:w="4788" w:type="dxa"/>
          </w:tcPr>
          <w:p w14:paraId="21DDE045" w14:textId="77777777" w:rsidR="009579D8" w:rsidRPr="00100710" w:rsidRDefault="009579D8" w:rsidP="00187DC8">
            <w:pPr>
              <w:rPr>
                <w:rFonts w:cs="Arial"/>
                <w:noProof/>
                <w:sz w:val="18"/>
              </w:rPr>
            </w:pPr>
          </w:p>
          <w:p w14:paraId="57F181D8" w14:textId="77777777" w:rsidR="009579D8" w:rsidRPr="00100710" w:rsidRDefault="009579D8" w:rsidP="00187DC8">
            <w:pPr>
              <w:rPr>
                <w:rFonts w:cs="Arial"/>
                <w:noProof/>
                <w:sz w:val="18"/>
              </w:rPr>
            </w:pPr>
            <w:r w:rsidRPr="00100710">
              <w:rPr>
                <w:rFonts w:cs="Arial"/>
                <w:noProof/>
                <w:sz w:val="18"/>
              </w:rPr>
              <w:t>FIRMA OZ. IME PONUDNIKA:</w:t>
            </w:r>
          </w:p>
          <w:p w14:paraId="670F1FF2" w14:textId="77777777" w:rsidR="009579D8" w:rsidRPr="00100710" w:rsidRDefault="009579D8" w:rsidP="00187DC8">
            <w:pPr>
              <w:rPr>
                <w:rFonts w:cs="Arial"/>
                <w:noProof/>
                <w:sz w:val="18"/>
              </w:rPr>
            </w:pPr>
          </w:p>
        </w:tc>
        <w:tc>
          <w:tcPr>
            <w:tcW w:w="4500" w:type="dxa"/>
          </w:tcPr>
          <w:p w14:paraId="4A497702" w14:textId="77777777" w:rsidR="009579D8" w:rsidRPr="00100710" w:rsidRDefault="009579D8" w:rsidP="00187DC8">
            <w:pPr>
              <w:rPr>
                <w:rFonts w:cs="Arial"/>
                <w:noProof/>
                <w:sz w:val="18"/>
              </w:rPr>
            </w:pPr>
          </w:p>
        </w:tc>
      </w:tr>
      <w:tr w:rsidR="009579D8" w:rsidRPr="00100710" w14:paraId="6D8AD95F" w14:textId="77777777" w:rsidTr="00187DC8">
        <w:tc>
          <w:tcPr>
            <w:tcW w:w="4788" w:type="dxa"/>
          </w:tcPr>
          <w:p w14:paraId="3A8FDAF0" w14:textId="77777777" w:rsidR="009579D8" w:rsidRPr="00100710" w:rsidRDefault="009579D8" w:rsidP="00187DC8">
            <w:pPr>
              <w:rPr>
                <w:rFonts w:cs="Arial"/>
                <w:noProof/>
                <w:sz w:val="18"/>
              </w:rPr>
            </w:pPr>
          </w:p>
          <w:p w14:paraId="3BCEF3BE" w14:textId="77777777" w:rsidR="009579D8" w:rsidRPr="00100710" w:rsidRDefault="009579D8" w:rsidP="00187DC8">
            <w:pPr>
              <w:rPr>
                <w:rFonts w:cs="Arial"/>
                <w:noProof/>
                <w:sz w:val="18"/>
              </w:rPr>
            </w:pPr>
            <w:r w:rsidRPr="00100710">
              <w:rPr>
                <w:rFonts w:cs="Arial"/>
                <w:noProof/>
                <w:sz w:val="18"/>
              </w:rPr>
              <w:t>PRAVNOORGANIZACIJSKA OBLIKA :</w:t>
            </w:r>
          </w:p>
          <w:p w14:paraId="0D698F9A" w14:textId="77777777" w:rsidR="009579D8" w:rsidRPr="00100710" w:rsidRDefault="009579D8" w:rsidP="00187DC8">
            <w:pPr>
              <w:rPr>
                <w:rFonts w:cs="Arial"/>
                <w:noProof/>
                <w:sz w:val="18"/>
              </w:rPr>
            </w:pPr>
          </w:p>
        </w:tc>
        <w:tc>
          <w:tcPr>
            <w:tcW w:w="4500" w:type="dxa"/>
          </w:tcPr>
          <w:p w14:paraId="25B6B6AD" w14:textId="77777777" w:rsidR="009579D8" w:rsidRPr="00100710" w:rsidRDefault="009579D8" w:rsidP="00187DC8">
            <w:pPr>
              <w:rPr>
                <w:rFonts w:cs="Arial"/>
                <w:noProof/>
                <w:sz w:val="18"/>
              </w:rPr>
            </w:pPr>
          </w:p>
        </w:tc>
      </w:tr>
      <w:tr w:rsidR="009579D8" w:rsidRPr="00100710" w14:paraId="64234A8F" w14:textId="77777777" w:rsidTr="00187DC8">
        <w:trPr>
          <w:trHeight w:val="820"/>
        </w:trPr>
        <w:tc>
          <w:tcPr>
            <w:tcW w:w="4788" w:type="dxa"/>
          </w:tcPr>
          <w:p w14:paraId="02C1F924" w14:textId="77777777" w:rsidR="009579D8" w:rsidRPr="00100710" w:rsidRDefault="009579D8" w:rsidP="00187DC8">
            <w:pPr>
              <w:rPr>
                <w:rFonts w:cs="Arial"/>
                <w:noProof/>
                <w:sz w:val="18"/>
              </w:rPr>
            </w:pPr>
          </w:p>
          <w:p w14:paraId="667F95A5" w14:textId="77777777" w:rsidR="009579D8" w:rsidRPr="00100710" w:rsidRDefault="009579D8" w:rsidP="00187DC8">
            <w:pPr>
              <w:rPr>
                <w:rFonts w:cs="Arial"/>
                <w:noProof/>
                <w:sz w:val="18"/>
              </w:rPr>
            </w:pPr>
            <w:r w:rsidRPr="00100710">
              <w:rPr>
                <w:rFonts w:cs="Arial"/>
                <w:noProof/>
                <w:sz w:val="18"/>
              </w:rPr>
              <w:t xml:space="preserve">PONUDNIK JE MSP (mikro, majhno ali srednje veliko podjetje) </w:t>
            </w:r>
            <w:r w:rsidRPr="00100710">
              <w:rPr>
                <w:rFonts w:cs="Arial"/>
                <w:i/>
                <w:noProof/>
                <w:sz w:val="18"/>
              </w:rPr>
              <w:t>– ustrezno obkrožite</w:t>
            </w:r>
          </w:p>
        </w:tc>
        <w:tc>
          <w:tcPr>
            <w:tcW w:w="4500" w:type="dxa"/>
            <w:vAlign w:val="center"/>
          </w:tcPr>
          <w:p w14:paraId="479CC44B" w14:textId="77777777" w:rsidR="009579D8" w:rsidRPr="00100710" w:rsidRDefault="009579D8" w:rsidP="00187DC8">
            <w:pPr>
              <w:jc w:val="center"/>
              <w:rPr>
                <w:rFonts w:cs="Arial"/>
                <w:noProof/>
                <w:sz w:val="18"/>
              </w:rPr>
            </w:pPr>
            <w:r w:rsidRPr="00100710">
              <w:rPr>
                <w:rFonts w:cs="Arial"/>
                <w:noProof/>
                <w:sz w:val="18"/>
              </w:rPr>
              <w:t>DA       NE</w:t>
            </w:r>
          </w:p>
        </w:tc>
      </w:tr>
      <w:tr w:rsidR="009579D8" w:rsidRPr="00100710" w14:paraId="2157ABE6" w14:textId="77777777" w:rsidTr="00187DC8">
        <w:tc>
          <w:tcPr>
            <w:tcW w:w="4788" w:type="dxa"/>
          </w:tcPr>
          <w:p w14:paraId="38F03D92" w14:textId="77777777" w:rsidR="009579D8" w:rsidRPr="00100710" w:rsidRDefault="009579D8" w:rsidP="00187DC8">
            <w:pPr>
              <w:rPr>
                <w:rFonts w:cs="Arial"/>
                <w:noProof/>
                <w:sz w:val="18"/>
              </w:rPr>
            </w:pPr>
          </w:p>
          <w:p w14:paraId="7376D9E9" w14:textId="77777777" w:rsidR="009579D8" w:rsidRPr="00100710" w:rsidRDefault="009579D8" w:rsidP="00187DC8">
            <w:pPr>
              <w:rPr>
                <w:rFonts w:cs="Arial"/>
                <w:noProof/>
                <w:sz w:val="18"/>
              </w:rPr>
            </w:pPr>
            <w:r w:rsidRPr="00100710">
              <w:rPr>
                <w:rFonts w:cs="Arial"/>
                <w:noProof/>
                <w:sz w:val="18"/>
              </w:rPr>
              <w:t>NASLOV PONUDNIKA:</w:t>
            </w:r>
          </w:p>
          <w:p w14:paraId="3192B19D" w14:textId="77777777" w:rsidR="009579D8" w:rsidRPr="00100710" w:rsidRDefault="009579D8" w:rsidP="00187DC8">
            <w:pPr>
              <w:rPr>
                <w:rFonts w:cs="Arial"/>
                <w:noProof/>
                <w:sz w:val="18"/>
              </w:rPr>
            </w:pPr>
          </w:p>
        </w:tc>
        <w:tc>
          <w:tcPr>
            <w:tcW w:w="4500" w:type="dxa"/>
          </w:tcPr>
          <w:p w14:paraId="63B49226" w14:textId="77777777" w:rsidR="009579D8" w:rsidRPr="00100710" w:rsidRDefault="009579D8" w:rsidP="00187DC8">
            <w:pPr>
              <w:rPr>
                <w:rFonts w:cs="Arial"/>
                <w:noProof/>
                <w:sz w:val="18"/>
              </w:rPr>
            </w:pPr>
          </w:p>
        </w:tc>
      </w:tr>
      <w:tr w:rsidR="009579D8" w:rsidRPr="00100710" w14:paraId="272329D8" w14:textId="77777777" w:rsidTr="00187DC8">
        <w:tc>
          <w:tcPr>
            <w:tcW w:w="4788" w:type="dxa"/>
          </w:tcPr>
          <w:p w14:paraId="3B6A6634" w14:textId="77777777" w:rsidR="009579D8" w:rsidRPr="00100710" w:rsidRDefault="009579D8" w:rsidP="00187DC8">
            <w:pPr>
              <w:rPr>
                <w:rFonts w:cs="Arial"/>
                <w:noProof/>
                <w:sz w:val="18"/>
              </w:rPr>
            </w:pPr>
          </w:p>
          <w:p w14:paraId="7BDFB5F3" w14:textId="77777777" w:rsidR="009579D8" w:rsidRPr="00100710" w:rsidRDefault="009579D8" w:rsidP="00187DC8">
            <w:pPr>
              <w:rPr>
                <w:rFonts w:cs="Arial"/>
                <w:noProof/>
                <w:sz w:val="18"/>
              </w:rPr>
            </w:pPr>
            <w:r w:rsidRPr="00100710">
              <w:rPr>
                <w:rFonts w:cs="Arial"/>
                <w:noProof/>
                <w:sz w:val="18"/>
              </w:rPr>
              <w:t>ŠT. TRANSAKCIJSKEGA (POSLOVNEGA) RAČUNA:</w:t>
            </w:r>
          </w:p>
          <w:p w14:paraId="50541C0B" w14:textId="77777777" w:rsidR="009579D8" w:rsidRPr="00100710" w:rsidRDefault="009579D8" w:rsidP="00187DC8">
            <w:pPr>
              <w:rPr>
                <w:rFonts w:cs="Arial"/>
                <w:noProof/>
                <w:sz w:val="18"/>
              </w:rPr>
            </w:pPr>
          </w:p>
        </w:tc>
        <w:tc>
          <w:tcPr>
            <w:tcW w:w="4500" w:type="dxa"/>
          </w:tcPr>
          <w:p w14:paraId="45C4BA12" w14:textId="77777777" w:rsidR="009579D8" w:rsidRPr="00100710" w:rsidRDefault="009579D8" w:rsidP="00187DC8">
            <w:pPr>
              <w:rPr>
                <w:rFonts w:cs="Arial"/>
                <w:noProof/>
                <w:sz w:val="18"/>
              </w:rPr>
            </w:pPr>
          </w:p>
        </w:tc>
      </w:tr>
      <w:tr w:rsidR="009579D8" w:rsidRPr="00100710" w14:paraId="6F3D2D5C" w14:textId="77777777" w:rsidTr="00187DC8">
        <w:tc>
          <w:tcPr>
            <w:tcW w:w="4788" w:type="dxa"/>
          </w:tcPr>
          <w:p w14:paraId="0B090D20" w14:textId="77777777" w:rsidR="009579D8" w:rsidRPr="00100710" w:rsidRDefault="009579D8" w:rsidP="00187DC8">
            <w:pPr>
              <w:rPr>
                <w:rFonts w:cs="Arial"/>
                <w:noProof/>
                <w:sz w:val="18"/>
              </w:rPr>
            </w:pPr>
          </w:p>
          <w:p w14:paraId="75494D4D" w14:textId="77777777" w:rsidR="009579D8" w:rsidRPr="00100710" w:rsidRDefault="009579D8" w:rsidP="00187DC8">
            <w:pPr>
              <w:rPr>
                <w:rFonts w:cs="Arial"/>
                <w:noProof/>
                <w:sz w:val="18"/>
              </w:rPr>
            </w:pPr>
            <w:r w:rsidRPr="00100710">
              <w:rPr>
                <w:rFonts w:cs="Arial"/>
                <w:noProof/>
                <w:sz w:val="18"/>
              </w:rPr>
              <w:t>NASLOV BANKE:</w:t>
            </w:r>
          </w:p>
          <w:p w14:paraId="18278A85" w14:textId="77777777" w:rsidR="009579D8" w:rsidRPr="00100710" w:rsidRDefault="009579D8" w:rsidP="00187DC8">
            <w:pPr>
              <w:rPr>
                <w:rFonts w:cs="Arial"/>
                <w:noProof/>
                <w:sz w:val="18"/>
              </w:rPr>
            </w:pPr>
          </w:p>
        </w:tc>
        <w:tc>
          <w:tcPr>
            <w:tcW w:w="4500" w:type="dxa"/>
          </w:tcPr>
          <w:p w14:paraId="3FF9DA6C" w14:textId="77777777" w:rsidR="009579D8" w:rsidRPr="00100710" w:rsidRDefault="009579D8" w:rsidP="00187DC8">
            <w:pPr>
              <w:rPr>
                <w:rFonts w:cs="Arial"/>
                <w:noProof/>
                <w:sz w:val="18"/>
              </w:rPr>
            </w:pPr>
          </w:p>
        </w:tc>
      </w:tr>
      <w:tr w:rsidR="009579D8" w:rsidRPr="00100710" w14:paraId="0C8FD5AA" w14:textId="77777777" w:rsidTr="00187DC8">
        <w:tc>
          <w:tcPr>
            <w:tcW w:w="4788" w:type="dxa"/>
          </w:tcPr>
          <w:p w14:paraId="1902113E" w14:textId="77777777" w:rsidR="009579D8" w:rsidRPr="00100710" w:rsidRDefault="009579D8" w:rsidP="00187DC8">
            <w:pPr>
              <w:rPr>
                <w:rFonts w:cs="Arial"/>
                <w:noProof/>
                <w:sz w:val="18"/>
              </w:rPr>
            </w:pPr>
          </w:p>
          <w:p w14:paraId="7F5C43DF" w14:textId="77777777" w:rsidR="009579D8" w:rsidRPr="00100710" w:rsidRDefault="009579D8" w:rsidP="00187DC8">
            <w:pPr>
              <w:rPr>
                <w:rFonts w:cs="Arial"/>
                <w:noProof/>
                <w:sz w:val="18"/>
              </w:rPr>
            </w:pPr>
            <w:r w:rsidRPr="00100710">
              <w:rPr>
                <w:rFonts w:cs="Arial"/>
                <w:noProof/>
                <w:sz w:val="18"/>
              </w:rPr>
              <w:t>KONTAK. OSEBA, ODGOVORNA ZA PONUDBO:</w:t>
            </w:r>
          </w:p>
          <w:p w14:paraId="11A4C5BD" w14:textId="77777777" w:rsidR="009579D8" w:rsidRPr="00100710" w:rsidRDefault="009579D8" w:rsidP="00187DC8">
            <w:pPr>
              <w:rPr>
                <w:rFonts w:cs="Arial"/>
                <w:noProof/>
                <w:sz w:val="18"/>
              </w:rPr>
            </w:pPr>
          </w:p>
        </w:tc>
        <w:tc>
          <w:tcPr>
            <w:tcW w:w="4500" w:type="dxa"/>
          </w:tcPr>
          <w:p w14:paraId="7942A3B8" w14:textId="77777777" w:rsidR="009579D8" w:rsidRPr="00100710" w:rsidRDefault="009579D8" w:rsidP="00187DC8">
            <w:pPr>
              <w:rPr>
                <w:rFonts w:cs="Arial"/>
                <w:noProof/>
                <w:sz w:val="18"/>
              </w:rPr>
            </w:pPr>
          </w:p>
        </w:tc>
      </w:tr>
      <w:tr w:rsidR="009579D8" w:rsidRPr="00100710" w14:paraId="5A2F0359" w14:textId="77777777" w:rsidTr="00187DC8">
        <w:tc>
          <w:tcPr>
            <w:tcW w:w="4788" w:type="dxa"/>
          </w:tcPr>
          <w:p w14:paraId="05048C24" w14:textId="77777777" w:rsidR="009579D8" w:rsidRPr="00100710" w:rsidRDefault="009579D8" w:rsidP="00187DC8">
            <w:pPr>
              <w:rPr>
                <w:rFonts w:cs="Arial"/>
                <w:noProof/>
                <w:sz w:val="18"/>
              </w:rPr>
            </w:pPr>
          </w:p>
          <w:p w14:paraId="1A80E918" w14:textId="77777777" w:rsidR="009579D8" w:rsidRPr="00100710" w:rsidRDefault="009579D8" w:rsidP="00187DC8">
            <w:pPr>
              <w:ind w:right="-108"/>
              <w:jc w:val="left"/>
              <w:rPr>
                <w:rFonts w:cs="Arial"/>
                <w:noProof/>
                <w:sz w:val="18"/>
              </w:rPr>
            </w:pPr>
            <w:r w:rsidRPr="00100710">
              <w:rPr>
                <w:rFonts w:cs="Arial"/>
                <w:noProof/>
                <w:sz w:val="18"/>
              </w:rPr>
              <w:t>ELEKTRONSKI NASLOV KONTAKTNE OSEBE, TELEFON:</w:t>
            </w:r>
          </w:p>
          <w:p w14:paraId="5E7AF10B" w14:textId="77777777" w:rsidR="009579D8" w:rsidRPr="00100710" w:rsidRDefault="009579D8" w:rsidP="00187DC8">
            <w:pPr>
              <w:ind w:right="-108"/>
              <w:jc w:val="left"/>
              <w:rPr>
                <w:rFonts w:cs="Arial"/>
                <w:noProof/>
                <w:sz w:val="18"/>
              </w:rPr>
            </w:pPr>
          </w:p>
        </w:tc>
        <w:tc>
          <w:tcPr>
            <w:tcW w:w="4500" w:type="dxa"/>
          </w:tcPr>
          <w:p w14:paraId="2D7E1D19" w14:textId="77777777" w:rsidR="009579D8" w:rsidRPr="00100710" w:rsidRDefault="009579D8" w:rsidP="00187DC8">
            <w:pPr>
              <w:rPr>
                <w:rFonts w:cs="Arial"/>
                <w:noProof/>
                <w:sz w:val="18"/>
              </w:rPr>
            </w:pPr>
          </w:p>
        </w:tc>
      </w:tr>
      <w:tr w:rsidR="009579D8" w:rsidRPr="00100710" w14:paraId="0F550AAA" w14:textId="77777777" w:rsidTr="00187DC8">
        <w:tc>
          <w:tcPr>
            <w:tcW w:w="4788" w:type="dxa"/>
          </w:tcPr>
          <w:p w14:paraId="58A0612C" w14:textId="77777777" w:rsidR="009579D8" w:rsidRPr="00100710" w:rsidRDefault="009579D8" w:rsidP="00187DC8">
            <w:pPr>
              <w:rPr>
                <w:rFonts w:cs="Arial"/>
                <w:noProof/>
                <w:sz w:val="18"/>
              </w:rPr>
            </w:pPr>
          </w:p>
          <w:p w14:paraId="1BBCA7C8" w14:textId="77777777" w:rsidR="009579D8" w:rsidRPr="00100710" w:rsidRDefault="009579D8" w:rsidP="00187DC8">
            <w:pPr>
              <w:rPr>
                <w:rFonts w:cs="Arial"/>
                <w:noProof/>
                <w:sz w:val="18"/>
              </w:rPr>
            </w:pPr>
            <w:r w:rsidRPr="00100710">
              <w:rPr>
                <w:rFonts w:cs="Arial"/>
                <w:noProof/>
                <w:sz w:val="18"/>
              </w:rPr>
              <w:t>DAVČNA ŠTEVILKA PONUDNIKA:</w:t>
            </w:r>
          </w:p>
          <w:p w14:paraId="2F7D727B" w14:textId="77777777" w:rsidR="009579D8" w:rsidRPr="00100710" w:rsidRDefault="009579D8" w:rsidP="00187DC8">
            <w:pPr>
              <w:rPr>
                <w:rFonts w:cs="Arial"/>
                <w:noProof/>
                <w:sz w:val="18"/>
              </w:rPr>
            </w:pPr>
          </w:p>
        </w:tc>
        <w:tc>
          <w:tcPr>
            <w:tcW w:w="4500" w:type="dxa"/>
          </w:tcPr>
          <w:p w14:paraId="7A9DB5D1" w14:textId="77777777" w:rsidR="009579D8" w:rsidRPr="00100710" w:rsidRDefault="009579D8" w:rsidP="00187DC8">
            <w:pPr>
              <w:pStyle w:val="Header"/>
              <w:rPr>
                <w:rFonts w:ascii="Arial" w:hAnsi="Arial" w:cs="Arial"/>
                <w:noProof/>
                <w:sz w:val="18"/>
                <w:lang w:val="sl-SI"/>
              </w:rPr>
            </w:pPr>
          </w:p>
        </w:tc>
      </w:tr>
      <w:tr w:rsidR="009579D8" w:rsidRPr="00100710" w14:paraId="02B9ECBE" w14:textId="77777777" w:rsidTr="00187DC8">
        <w:tc>
          <w:tcPr>
            <w:tcW w:w="4788" w:type="dxa"/>
          </w:tcPr>
          <w:p w14:paraId="4C86D96C" w14:textId="77777777" w:rsidR="009579D8" w:rsidRPr="00100710" w:rsidRDefault="009579D8" w:rsidP="00187DC8">
            <w:pPr>
              <w:rPr>
                <w:rFonts w:cs="Arial"/>
                <w:noProof/>
                <w:sz w:val="18"/>
              </w:rPr>
            </w:pPr>
          </w:p>
          <w:p w14:paraId="6C4FF0E1" w14:textId="77777777" w:rsidR="009579D8" w:rsidRPr="00100710" w:rsidRDefault="009579D8" w:rsidP="00187DC8">
            <w:pPr>
              <w:rPr>
                <w:rFonts w:cs="Arial"/>
                <w:noProof/>
                <w:sz w:val="18"/>
              </w:rPr>
            </w:pPr>
            <w:r w:rsidRPr="00100710">
              <w:rPr>
                <w:rFonts w:cs="Arial"/>
                <w:noProof/>
                <w:sz w:val="18"/>
              </w:rPr>
              <w:t>MATIČNA ŠTEVILKA PONUDNIKA:</w:t>
            </w:r>
          </w:p>
          <w:p w14:paraId="51D8D01D" w14:textId="77777777" w:rsidR="009579D8" w:rsidRPr="00100710" w:rsidRDefault="009579D8" w:rsidP="00187DC8">
            <w:pPr>
              <w:rPr>
                <w:rFonts w:cs="Arial"/>
                <w:noProof/>
                <w:sz w:val="18"/>
              </w:rPr>
            </w:pPr>
          </w:p>
        </w:tc>
        <w:tc>
          <w:tcPr>
            <w:tcW w:w="4500" w:type="dxa"/>
          </w:tcPr>
          <w:p w14:paraId="05B4C36D" w14:textId="77777777" w:rsidR="009579D8" w:rsidRPr="00100710" w:rsidRDefault="009579D8" w:rsidP="00187DC8">
            <w:pPr>
              <w:pStyle w:val="Header"/>
              <w:rPr>
                <w:rFonts w:ascii="Arial" w:hAnsi="Arial" w:cs="Arial"/>
                <w:noProof/>
                <w:sz w:val="18"/>
                <w:lang w:val="sl-SI"/>
              </w:rPr>
            </w:pPr>
          </w:p>
        </w:tc>
      </w:tr>
      <w:tr w:rsidR="009579D8" w:rsidRPr="00100710" w14:paraId="0DDB8238" w14:textId="77777777" w:rsidTr="00187DC8">
        <w:tc>
          <w:tcPr>
            <w:tcW w:w="4788" w:type="dxa"/>
          </w:tcPr>
          <w:p w14:paraId="31BBD4B8" w14:textId="77777777" w:rsidR="009579D8" w:rsidRPr="00100710" w:rsidRDefault="009579D8" w:rsidP="00187DC8">
            <w:pPr>
              <w:rPr>
                <w:rFonts w:cs="Arial"/>
                <w:noProof/>
                <w:sz w:val="18"/>
              </w:rPr>
            </w:pPr>
          </w:p>
          <w:p w14:paraId="0DDC6A52" w14:textId="77777777" w:rsidR="009579D8" w:rsidRPr="00100710" w:rsidRDefault="009579D8" w:rsidP="00187DC8">
            <w:pPr>
              <w:rPr>
                <w:rFonts w:cs="Arial"/>
                <w:noProof/>
                <w:sz w:val="18"/>
              </w:rPr>
            </w:pPr>
            <w:r w:rsidRPr="00100710">
              <w:rPr>
                <w:rFonts w:cs="Arial"/>
                <w:noProof/>
                <w:sz w:val="18"/>
              </w:rPr>
              <w:t>ODGOVORNA OSEBA ZA PODPIS POGODBE:</w:t>
            </w:r>
          </w:p>
          <w:p w14:paraId="5BE77D3E" w14:textId="77777777" w:rsidR="009579D8" w:rsidRPr="00100710" w:rsidRDefault="009579D8" w:rsidP="00187DC8">
            <w:pPr>
              <w:rPr>
                <w:rFonts w:cs="Arial"/>
                <w:noProof/>
                <w:sz w:val="18"/>
              </w:rPr>
            </w:pPr>
          </w:p>
        </w:tc>
        <w:tc>
          <w:tcPr>
            <w:tcW w:w="4500" w:type="dxa"/>
          </w:tcPr>
          <w:p w14:paraId="5ABC88DE" w14:textId="77777777" w:rsidR="009579D8" w:rsidRPr="00100710" w:rsidRDefault="009579D8" w:rsidP="00187DC8">
            <w:pPr>
              <w:rPr>
                <w:rFonts w:cs="Arial"/>
                <w:noProof/>
                <w:sz w:val="18"/>
              </w:rPr>
            </w:pPr>
          </w:p>
        </w:tc>
      </w:tr>
      <w:tr w:rsidR="009579D8" w:rsidRPr="00100710" w14:paraId="6F8C5D0F" w14:textId="77777777" w:rsidTr="00187DC8">
        <w:tc>
          <w:tcPr>
            <w:tcW w:w="4788" w:type="dxa"/>
          </w:tcPr>
          <w:p w14:paraId="391F6274" w14:textId="77777777" w:rsidR="009579D8" w:rsidRPr="00100710" w:rsidRDefault="009579D8" w:rsidP="00187DC8">
            <w:pPr>
              <w:rPr>
                <w:rFonts w:cs="Arial"/>
                <w:noProof/>
                <w:sz w:val="18"/>
              </w:rPr>
            </w:pPr>
          </w:p>
          <w:p w14:paraId="0410DA41" w14:textId="77777777" w:rsidR="009579D8" w:rsidRPr="00100710" w:rsidRDefault="009579D8" w:rsidP="00187DC8">
            <w:pPr>
              <w:rPr>
                <w:rFonts w:cs="Arial"/>
                <w:noProof/>
                <w:sz w:val="18"/>
              </w:rPr>
            </w:pPr>
            <w:r w:rsidRPr="00100710">
              <w:rPr>
                <w:rFonts w:cs="Arial"/>
                <w:noProof/>
                <w:sz w:val="18"/>
              </w:rPr>
              <w:t>NAZIV ODGOVORNE OSEBE ZA PODPIS POGODBE:</w:t>
            </w:r>
          </w:p>
          <w:p w14:paraId="1591A87D" w14:textId="77777777" w:rsidR="009579D8" w:rsidRPr="00100710" w:rsidRDefault="009579D8" w:rsidP="00187DC8">
            <w:pPr>
              <w:rPr>
                <w:rFonts w:cs="Arial"/>
                <w:noProof/>
                <w:sz w:val="18"/>
              </w:rPr>
            </w:pPr>
          </w:p>
        </w:tc>
        <w:tc>
          <w:tcPr>
            <w:tcW w:w="4500" w:type="dxa"/>
          </w:tcPr>
          <w:p w14:paraId="0FF971B8" w14:textId="77777777" w:rsidR="009579D8" w:rsidRPr="00100710" w:rsidRDefault="009579D8" w:rsidP="00187DC8">
            <w:pPr>
              <w:rPr>
                <w:rFonts w:cs="Arial"/>
                <w:noProof/>
                <w:sz w:val="18"/>
              </w:rPr>
            </w:pPr>
          </w:p>
        </w:tc>
      </w:tr>
    </w:tbl>
    <w:p w14:paraId="40C1ABC1" w14:textId="77777777" w:rsidR="00BB5CE9" w:rsidRPr="002A2699" w:rsidRDefault="00BB5CE9" w:rsidP="009D1B0D">
      <w:pPr>
        <w:tabs>
          <w:tab w:val="center" w:pos="1440"/>
          <w:tab w:val="center" w:pos="4320"/>
          <w:tab w:val="center" w:pos="7200"/>
        </w:tabs>
        <w:spacing w:line="360" w:lineRule="auto"/>
        <w:rPr>
          <w:bCs/>
          <w:noProof/>
        </w:rPr>
      </w:pPr>
    </w:p>
    <w:p w14:paraId="17B8BB70" w14:textId="77777777" w:rsidR="00BB5CE9" w:rsidRPr="002A2699" w:rsidRDefault="00BB5CE9" w:rsidP="009D1B0D">
      <w:pPr>
        <w:tabs>
          <w:tab w:val="center" w:pos="1440"/>
          <w:tab w:val="center" w:pos="4320"/>
          <w:tab w:val="center" w:pos="7200"/>
        </w:tabs>
        <w:spacing w:line="360" w:lineRule="auto"/>
        <w:rPr>
          <w:noProof/>
        </w:rPr>
      </w:pPr>
    </w:p>
    <w:p w14:paraId="24FB828B"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t xml:space="preserve">Kraj in datum: </w:t>
      </w:r>
      <w:r w:rsidRPr="002A2699">
        <w:rPr>
          <w:noProof/>
        </w:rPr>
        <w:tab/>
        <w:t>Žig:</w:t>
      </w:r>
      <w:r w:rsidRPr="002A2699">
        <w:rPr>
          <w:noProof/>
        </w:rPr>
        <w:tab/>
        <w:t>Podpis zastopnika</w:t>
      </w:r>
    </w:p>
    <w:p w14:paraId="5FCBD394" w14:textId="77777777" w:rsidR="009D1B0D" w:rsidRPr="002A2699" w:rsidRDefault="009D1B0D" w:rsidP="009D1B0D">
      <w:pPr>
        <w:tabs>
          <w:tab w:val="center" w:pos="1440"/>
          <w:tab w:val="center" w:pos="4320"/>
          <w:tab w:val="center" w:pos="7200"/>
        </w:tabs>
        <w:spacing w:line="360" w:lineRule="auto"/>
        <w:rPr>
          <w:noProof/>
        </w:rPr>
      </w:pPr>
      <w:r w:rsidRPr="002A2699">
        <w:rPr>
          <w:noProof/>
        </w:rPr>
        <w:tab/>
      </w:r>
      <w:r w:rsidRPr="002A2699">
        <w:rPr>
          <w:noProof/>
        </w:rPr>
        <w:tab/>
      </w:r>
      <w:r w:rsidRPr="002A2699">
        <w:rPr>
          <w:noProof/>
        </w:rPr>
        <w:tab/>
        <w:t>oz. prokurista:</w:t>
      </w:r>
    </w:p>
    <w:p w14:paraId="2980C0BD" w14:textId="77777777" w:rsidR="009D1B0D" w:rsidRPr="002A2699" w:rsidRDefault="009D1B0D" w:rsidP="009D1B0D">
      <w:pPr>
        <w:tabs>
          <w:tab w:val="center" w:pos="1440"/>
          <w:tab w:val="center" w:pos="4320"/>
          <w:tab w:val="center" w:pos="7200"/>
        </w:tabs>
        <w:rPr>
          <w:noProof/>
        </w:rPr>
      </w:pPr>
      <w:r w:rsidRPr="002A2699">
        <w:rPr>
          <w:noProof/>
        </w:rPr>
        <w:tab/>
        <w:t>........................................</w:t>
      </w:r>
      <w:r w:rsidRPr="002A2699">
        <w:rPr>
          <w:noProof/>
        </w:rPr>
        <w:tab/>
      </w:r>
      <w:r w:rsidRPr="002A2699">
        <w:rPr>
          <w:noProof/>
        </w:rPr>
        <w:tab/>
        <w:t>...........................................</w:t>
      </w:r>
    </w:p>
    <w:p w14:paraId="37D216D2" w14:textId="77777777" w:rsidR="009579D8" w:rsidRDefault="009579D8">
      <w:pPr>
        <w:spacing w:after="200" w:line="276" w:lineRule="auto"/>
        <w:jc w:val="left"/>
        <w:rPr>
          <w:rFonts w:eastAsia="Calibri" w:cs="Arial"/>
          <w:noProof/>
          <w:szCs w:val="20"/>
        </w:rPr>
      </w:pPr>
    </w:p>
    <w:p w14:paraId="37D254F8" w14:textId="77777777" w:rsidR="009579D8" w:rsidRDefault="009579D8">
      <w:pPr>
        <w:spacing w:after="200" w:line="276" w:lineRule="auto"/>
        <w:jc w:val="left"/>
        <w:rPr>
          <w:b/>
          <w:bCs/>
          <w:caps/>
          <w:noProof/>
          <w:szCs w:val="20"/>
        </w:rPr>
      </w:pPr>
      <w:bookmarkStart w:id="132" w:name="_Toc219809341"/>
      <w:r>
        <w:rPr>
          <w:b/>
          <w:bCs/>
          <w:noProof/>
        </w:rPr>
        <w:br w:type="page"/>
      </w:r>
    </w:p>
    <w:p w14:paraId="31DE8306" w14:textId="77777777" w:rsidR="009579D8" w:rsidRDefault="009579D8" w:rsidP="009579D8">
      <w:pPr>
        <w:pStyle w:val="Heading2"/>
        <w:jc w:val="center"/>
        <w:rPr>
          <w:b/>
          <w:bCs/>
          <w:noProof/>
        </w:rPr>
      </w:pPr>
    </w:p>
    <w:p w14:paraId="20DEFBB2" w14:textId="77777777" w:rsidR="009579D8" w:rsidRDefault="009579D8" w:rsidP="009579D8">
      <w:pPr>
        <w:pStyle w:val="Heading2"/>
        <w:jc w:val="center"/>
        <w:rPr>
          <w:b/>
          <w:bCs/>
          <w:noProof/>
        </w:rPr>
      </w:pPr>
    </w:p>
    <w:p w14:paraId="11C2529B" w14:textId="617D4EE4" w:rsidR="009579D8" w:rsidRPr="00100710" w:rsidRDefault="00F52BF3" w:rsidP="009579D8">
      <w:pPr>
        <w:pStyle w:val="Heading2"/>
        <w:jc w:val="center"/>
        <w:rPr>
          <w:b/>
          <w:bCs/>
          <w:noProof/>
        </w:rPr>
      </w:pPr>
      <w:bookmarkStart w:id="133" w:name="_Toc238209218"/>
      <w:bookmarkEnd w:id="132"/>
      <w:r>
        <w:rPr>
          <w:b/>
          <w:bCs/>
          <w:noProof/>
        </w:rPr>
        <w:t>IZJAVA O SPREJEMANJU POGOJEV JAVNEGA NAROČILA</w:t>
      </w:r>
      <w:bookmarkEnd w:id="133"/>
    </w:p>
    <w:p w14:paraId="66E7AF64" w14:textId="1C9F72D7" w:rsidR="009579D8" w:rsidRPr="00100710" w:rsidRDefault="009579D8" w:rsidP="009579D8">
      <w:pPr>
        <w:jc w:val="center"/>
        <w:rPr>
          <w:b/>
          <w:noProof/>
        </w:rPr>
      </w:pPr>
      <w:r w:rsidRPr="00100710">
        <w:rPr>
          <w:b/>
          <w:noProof/>
        </w:rPr>
        <w:t>JN-</w:t>
      </w:r>
      <w:r w:rsidR="0030169A">
        <w:rPr>
          <w:b/>
          <w:noProof/>
        </w:rPr>
        <w:t>S0778</w:t>
      </w:r>
    </w:p>
    <w:p w14:paraId="61407A2D" w14:textId="77777777" w:rsidR="009579D8" w:rsidRDefault="009579D8" w:rsidP="009579D8">
      <w:pPr>
        <w:rPr>
          <w:noProof/>
        </w:rPr>
      </w:pPr>
    </w:p>
    <w:p w14:paraId="019BEAF1" w14:textId="77777777" w:rsidR="009579D8" w:rsidRDefault="009579D8" w:rsidP="009579D8">
      <w:pPr>
        <w:rPr>
          <w:noProof/>
        </w:rPr>
      </w:pPr>
    </w:p>
    <w:p w14:paraId="5590C3D1" w14:textId="77777777" w:rsidR="009579D8" w:rsidRPr="00100710" w:rsidRDefault="009579D8" w:rsidP="009579D8">
      <w:pPr>
        <w:rPr>
          <w:noProof/>
        </w:rPr>
      </w:pPr>
    </w:p>
    <w:p w14:paraId="2DB4FF78" w14:textId="77777777" w:rsidR="009579D8" w:rsidRPr="00100710" w:rsidRDefault="009579D8" w:rsidP="009579D8">
      <w:pPr>
        <w:jc w:val="left"/>
        <w:rPr>
          <w:b/>
          <w:bCs/>
          <w:sz w:val="18"/>
          <w:szCs w:val="18"/>
        </w:rPr>
      </w:pPr>
    </w:p>
    <w:p w14:paraId="6459027F" w14:textId="77777777" w:rsidR="009579D8" w:rsidRPr="00100710" w:rsidRDefault="009579D8" w:rsidP="009579D8">
      <w:pPr>
        <w:rPr>
          <w:noProof/>
        </w:rPr>
      </w:pPr>
    </w:p>
    <w:p w14:paraId="45C1BBE5" w14:textId="77777777" w:rsidR="009579D8" w:rsidRPr="005E19EF" w:rsidRDefault="009579D8" w:rsidP="009579D8">
      <w:pPr>
        <w:spacing w:line="276" w:lineRule="auto"/>
      </w:pPr>
      <w:r w:rsidRPr="005E19EF">
        <w:t>Ponudnik:</w:t>
      </w:r>
    </w:p>
    <w:p w14:paraId="34522066" w14:textId="77777777" w:rsidR="009579D8" w:rsidRPr="00100710" w:rsidRDefault="009579D8" w:rsidP="009579D8">
      <w:pPr>
        <w:spacing w:line="276" w:lineRule="auto"/>
      </w:pPr>
    </w:p>
    <w:p w14:paraId="4DB1CB96" w14:textId="77777777" w:rsidR="009579D8" w:rsidRPr="00100710" w:rsidRDefault="009579D8" w:rsidP="009579D8">
      <w:pPr>
        <w:spacing w:line="276" w:lineRule="auto"/>
      </w:pPr>
      <w:r w:rsidRPr="00100710">
        <w:t>- naziv in ime ponudnika: ..........................................................................................................................</w:t>
      </w:r>
    </w:p>
    <w:p w14:paraId="38DC0DDD" w14:textId="77777777" w:rsidR="009579D8" w:rsidRPr="00100710" w:rsidRDefault="009579D8" w:rsidP="009579D8">
      <w:pPr>
        <w:spacing w:line="276" w:lineRule="auto"/>
      </w:pPr>
    </w:p>
    <w:p w14:paraId="6D0C9EFD" w14:textId="77777777" w:rsidR="009579D8" w:rsidRPr="00100710" w:rsidRDefault="009579D8" w:rsidP="009579D8">
      <w:pPr>
        <w:spacing w:line="276" w:lineRule="auto"/>
      </w:pPr>
      <w:r w:rsidRPr="00100710">
        <w:t>- naslov: ....................................................................................................................................................</w:t>
      </w:r>
    </w:p>
    <w:p w14:paraId="183C4999" w14:textId="77777777" w:rsidR="009579D8" w:rsidRPr="00100710" w:rsidRDefault="009579D8" w:rsidP="009579D8">
      <w:pPr>
        <w:spacing w:line="276" w:lineRule="auto"/>
      </w:pPr>
    </w:p>
    <w:p w14:paraId="5BE02575" w14:textId="77777777" w:rsidR="009579D8" w:rsidRPr="00100710" w:rsidRDefault="009579D8" w:rsidP="009579D8">
      <w:pPr>
        <w:spacing w:line="276" w:lineRule="auto"/>
      </w:pPr>
      <w:r w:rsidRPr="00100710">
        <w:t>- zastopnik (prokurist) oz. podpisnik pogodbe: .........................................................................................</w:t>
      </w:r>
    </w:p>
    <w:p w14:paraId="4109E028" w14:textId="77777777" w:rsidR="009579D8" w:rsidRPr="005E19EF" w:rsidRDefault="009579D8" w:rsidP="009579D8">
      <w:pPr>
        <w:spacing w:line="276" w:lineRule="auto"/>
      </w:pPr>
    </w:p>
    <w:p w14:paraId="32E93287" w14:textId="4FFE1DC6" w:rsidR="009579D8" w:rsidRPr="005E19EF" w:rsidRDefault="009579D8" w:rsidP="009579D8">
      <w:pPr>
        <w:ind w:right="216"/>
        <w:rPr>
          <w:b/>
          <w:bCs/>
        </w:rPr>
      </w:pPr>
      <w:r w:rsidRPr="005E19EF">
        <w:t xml:space="preserve">Izjavljamo, da sprejemamo vse pogoje, navedene v Dokumentaciji v zvezi z oddajo javnega naročila za predložitev ponudbe </w:t>
      </w:r>
      <w:r w:rsidRPr="005E19EF">
        <w:rPr>
          <w:b/>
          <w:bCs/>
        </w:rPr>
        <w:t xml:space="preserve">za </w:t>
      </w:r>
      <w:r>
        <w:rPr>
          <w:b/>
          <w:bCs/>
        </w:rPr>
        <w:t>o</w:t>
      </w:r>
      <w:r w:rsidRPr="00562513">
        <w:rPr>
          <w:rFonts w:cs="Arial"/>
          <w:b/>
          <w:bCs/>
          <w:noProof/>
          <w:szCs w:val="20"/>
          <w:lang w:eastAsia="ar-SA"/>
        </w:rPr>
        <w:t>bnov</w:t>
      </w:r>
      <w:r>
        <w:rPr>
          <w:rFonts w:cs="Arial"/>
          <w:b/>
          <w:bCs/>
          <w:noProof/>
          <w:szCs w:val="20"/>
          <w:lang w:eastAsia="ar-SA"/>
        </w:rPr>
        <w:t xml:space="preserve">o </w:t>
      </w:r>
      <w:r w:rsidRPr="00562513">
        <w:rPr>
          <w:rFonts w:cs="Arial"/>
          <w:b/>
          <w:bCs/>
          <w:noProof/>
          <w:szCs w:val="20"/>
          <w:lang w:eastAsia="ar-SA"/>
        </w:rPr>
        <w:t>vzdrževanja požarnih pregrad</w:t>
      </w:r>
      <w:r>
        <w:rPr>
          <w:rFonts w:cs="Arial"/>
          <w:b/>
          <w:bCs/>
          <w:noProof/>
          <w:szCs w:val="20"/>
          <w:lang w:eastAsia="ar-SA"/>
        </w:rPr>
        <w:t xml:space="preserve"> (za dobo treh let)</w:t>
      </w:r>
      <w:r w:rsidRPr="005E19EF">
        <w:rPr>
          <w:b/>
          <w:bCs/>
        </w:rPr>
        <w:t>.</w:t>
      </w:r>
    </w:p>
    <w:p w14:paraId="37443046" w14:textId="77777777" w:rsidR="009579D8" w:rsidRPr="005E19EF" w:rsidRDefault="009579D8" w:rsidP="009579D8">
      <w:pPr>
        <w:spacing w:line="276" w:lineRule="auto"/>
      </w:pPr>
    </w:p>
    <w:p w14:paraId="4DFCAEFE" w14:textId="77777777" w:rsidR="009579D8" w:rsidRPr="00C459A6" w:rsidRDefault="009579D8" w:rsidP="009579D8">
      <w:pPr>
        <w:spacing w:line="276" w:lineRule="auto"/>
      </w:pPr>
    </w:p>
    <w:p w14:paraId="71D21DA3" w14:textId="77777777" w:rsidR="009579D8" w:rsidRPr="00C459A6" w:rsidRDefault="009579D8" w:rsidP="009579D8">
      <w:pPr>
        <w:spacing w:line="276" w:lineRule="auto"/>
      </w:pPr>
      <w:r w:rsidRPr="00C459A6">
        <w:t>Pod kazensko in materialno odgovornostjo izjavljamo, da:</w:t>
      </w:r>
    </w:p>
    <w:p w14:paraId="24C7EE7A" w14:textId="77777777" w:rsidR="009579D8" w:rsidRPr="00C459A6" w:rsidRDefault="009579D8" w:rsidP="00DC2F7D">
      <w:pPr>
        <w:pStyle w:val="ListParagraph"/>
        <w:numPr>
          <w:ilvl w:val="0"/>
          <w:numId w:val="12"/>
        </w:numPr>
        <w:suppressAutoHyphens/>
        <w:spacing w:line="280" w:lineRule="atLeast"/>
      </w:pPr>
      <w:r w:rsidRPr="00C459A6">
        <w:t>bomo izvajali javno naročilo strokovno in kvalitetno po pravilih stroke, v skladu z veljavnimi predpisi (zakoni, pravilniki, standardi, tehničnimi soglasji), tehničnimi navodili, priporočili in normativi, če bomo izbrani za izvedbo javnega naročila;</w:t>
      </w:r>
    </w:p>
    <w:p w14:paraId="25148654" w14:textId="77777777" w:rsidR="009579D8" w:rsidRPr="00C459A6" w:rsidRDefault="009579D8" w:rsidP="00DC2F7D">
      <w:pPr>
        <w:pStyle w:val="ListParagraph"/>
        <w:numPr>
          <w:ilvl w:val="0"/>
          <w:numId w:val="12"/>
        </w:numPr>
        <w:suppressAutoHyphens/>
        <w:spacing w:line="280" w:lineRule="atLeast"/>
      </w:pPr>
      <w:r w:rsidRPr="00C459A6">
        <w:t>bomo javno naročilo izvajali s strokovno usposobljenimi delavci oziroma kadrom in pri tem upoštevali vse zahteve varstva pri delu in delovne zakonodaje, veljavne na ozemlju RS;</w:t>
      </w:r>
    </w:p>
    <w:p w14:paraId="1F720D59" w14:textId="77777777" w:rsidR="009579D8" w:rsidRPr="00C459A6" w:rsidRDefault="009579D8" w:rsidP="00DC2F7D">
      <w:pPr>
        <w:pStyle w:val="ListParagraph"/>
        <w:numPr>
          <w:ilvl w:val="0"/>
          <w:numId w:val="12"/>
        </w:numPr>
        <w:suppressAutoHyphens/>
        <w:spacing w:line="280" w:lineRule="atLeast"/>
      </w:pPr>
      <w:r w:rsidRPr="00C459A6">
        <w:t>se v celoti strinjamo in sprejemamo pogoje in ostale zahteve naročnika, navedene v tej dokumentaciji v zvezi z oddajo javnega naročila, brez kakršnihkoli omejitev;</w:t>
      </w:r>
    </w:p>
    <w:p w14:paraId="7576D816" w14:textId="77777777" w:rsidR="009579D8" w:rsidRPr="00C459A6" w:rsidRDefault="009579D8" w:rsidP="00DC2F7D">
      <w:pPr>
        <w:pStyle w:val="ListParagraph"/>
        <w:numPr>
          <w:ilvl w:val="0"/>
          <w:numId w:val="12"/>
        </w:numPr>
        <w:suppressAutoHyphens/>
        <w:spacing w:line="280" w:lineRule="atLeast"/>
        <w:rPr>
          <w:b/>
          <w:bCs/>
        </w:rPr>
      </w:pPr>
      <w:r w:rsidRPr="00C459A6">
        <w:rPr>
          <w:b/>
          <w:bCs/>
        </w:rPr>
        <w:t>naša ponudba velja še 60 dni po roku za oddajo ponudb;</w:t>
      </w:r>
    </w:p>
    <w:p w14:paraId="6B4CAC24" w14:textId="77777777" w:rsidR="009579D8" w:rsidRPr="00C459A6" w:rsidRDefault="009579D8" w:rsidP="00DC2F7D">
      <w:pPr>
        <w:pStyle w:val="ListParagraph"/>
        <w:numPr>
          <w:ilvl w:val="0"/>
          <w:numId w:val="12"/>
        </w:numPr>
        <w:suppressAutoHyphens/>
        <w:spacing w:line="280" w:lineRule="atLeast"/>
      </w:pPr>
      <w:r w:rsidRPr="00C459A6">
        <w:t>smo ob izdelavi ponudbe pregledali celotno dokumentacijo v zvezi z oddajo javnega naročila;</w:t>
      </w:r>
    </w:p>
    <w:p w14:paraId="7774CD7F" w14:textId="77777777" w:rsidR="009579D8" w:rsidRPr="00C459A6" w:rsidRDefault="009579D8" w:rsidP="00DC2F7D">
      <w:pPr>
        <w:pStyle w:val="ListParagraph"/>
        <w:numPr>
          <w:ilvl w:val="0"/>
          <w:numId w:val="12"/>
        </w:numPr>
        <w:suppressAutoHyphens/>
        <w:spacing w:line="280" w:lineRule="atLeast"/>
      </w:pPr>
      <w:r w:rsidRPr="00C459A6">
        <w:t>smo v celoti seznanjeni z obsegom in zahtevnostjo javnega naročila;</w:t>
      </w:r>
    </w:p>
    <w:p w14:paraId="56FC7B0B" w14:textId="77777777" w:rsidR="009579D8" w:rsidRPr="00C459A6" w:rsidRDefault="009579D8" w:rsidP="00DC2F7D">
      <w:pPr>
        <w:pStyle w:val="ListParagraph"/>
        <w:numPr>
          <w:ilvl w:val="0"/>
          <w:numId w:val="12"/>
        </w:numPr>
        <w:suppressAutoHyphens/>
        <w:spacing w:line="280" w:lineRule="atLeast"/>
      </w:pPr>
      <w:r w:rsidRPr="00C459A6">
        <w:t>smo podali samo resnične oziroma verodostojne izjave in podatke ter za njihovo resničnost prevzemamo popolno odgovornost.</w:t>
      </w:r>
    </w:p>
    <w:p w14:paraId="2F094338" w14:textId="77777777" w:rsidR="009579D8" w:rsidRPr="00100710" w:rsidRDefault="009579D8" w:rsidP="009579D8">
      <w:pPr>
        <w:rPr>
          <w:noProof/>
        </w:rPr>
      </w:pPr>
    </w:p>
    <w:p w14:paraId="1164763E" w14:textId="77777777" w:rsidR="009579D8" w:rsidRPr="00100710" w:rsidRDefault="009579D8" w:rsidP="009579D8">
      <w:pPr>
        <w:rPr>
          <w:noProof/>
        </w:rPr>
      </w:pPr>
    </w:p>
    <w:p w14:paraId="5618D328" w14:textId="77777777" w:rsidR="009579D8" w:rsidRPr="00100710" w:rsidRDefault="009579D8" w:rsidP="009579D8">
      <w:pPr>
        <w:rPr>
          <w:noProof/>
        </w:rPr>
      </w:pPr>
    </w:p>
    <w:p w14:paraId="11698CEF" w14:textId="77777777" w:rsidR="009579D8" w:rsidRPr="00100710" w:rsidRDefault="009579D8" w:rsidP="009579D8">
      <w:pPr>
        <w:rPr>
          <w:noProof/>
        </w:rPr>
      </w:pPr>
    </w:p>
    <w:p w14:paraId="195079C7" w14:textId="77777777" w:rsidR="009579D8" w:rsidRPr="00100710" w:rsidRDefault="009579D8" w:rsidP="009579D8">
      <w:pPr>
        <w:rPr>
          <w:noProof/>
        </w:rPr>
      </w:pPr>
    </w:p>
    <w:p w14:paraId="3F5C8FAD" w14:textId="77777777" w:rsidR="009579D8" w:rsidRPr="00100710" w:rsidRDefault="009579D8" w:rsidP="009579D8">
      <w:pPr>
        <w:rPr>
          <w:noProof/>
        </w:rPr>
      </w:pPr>
    </w:p>
    <w:p w14:paraId="5D00A528" w14:textId="77777777" w:rsidR="009579D8" w:rsidRPr="00100710" w:rsidRDefault="009579D8" w:rsidP="009579D8">
      <w:pPr>
        <w:rPr>
          <w:noProof/>
        </w:rPr>
      </w:pPr>
    </w:p>
    <w:p w14:paraId="7CCCCA0B" w14:textId="77777777" w:rsidR="009579D8" w:rsidRPr="00100710" w:rsidRDefault="009579D8" w:rsidP="009579D8">
      <w:pPr>
        <w:spacing w:line="360" w:lineRule="auto"/>
        <w:jc w:val="center"/>
        <w:rPr>
          <w:noProof/>
        </w:rPr>
      </w:pPr>
      <w:r w:rsidRPr="00100710">
        <w:rPr>
          <w:noProof/>
        </w:rPr>
        <w:t xml:space="preserve">Kraj in datum: </w:t>
      </w:r>
      <w:r w:rsidRPr="00100710">
        <w:rPr>
          <w:noProof/>
        </w:rPr>
        <w:tab/>
      </w:r>
      <w:r w:rsidRPr="00100710">
        <w:rPr>
          <w:noProof/>
        </w:rPr>
        <w:tab/>
      </w:r>
      <w:r w:rsidRPr="00100710">
        <w:rPr>
          <w:noProof/>
        </w:rPr>
        <w:tab/>
      </w:r>
      <w:r w:rsidRPr="00100710">
        <w:rPr>
          <w:noProof/>
        </w:rPr>
        <w:tab/>
        <w:t>Žig:</w:t>
      </w:r>
      <w:r w:rsidRPr="00100710">
        <w:rPr>
          <w:noProof/>
        </w:rPr>
        <w:tab/>
      </w:r>
      <w:r w:rsidRPr="00100710">
        <w:rPr>
          <w:noProof/>
        </w:rPr>
        <w:tab/>
      </w:r>
      <w:r w:rsidRPr="00100710">
        <w:rPr>
          <w:noProof/>
        </w:rPr>
        <w:tab/>
      </w:r>
      <w:r w:rsidRPr="00100710">
        <w:rPr>
          <w:noProof/>
        </w:rPr>
        <w:tab/>
        <w:t>Podpis zastopnika</w:t>
      </w:r>
    </w:p>
    <w:p w14:paraId="576FF205" w14:textId="77777777" w:rsidR="009579D8" w:rsidRPr="00100710" w:rsidRDefault="009579D8" w:rsidP="009579D8">
      <w:pPr>
        <w:spacing w:line="360" w:lineRule="auto"/>
        <w:ind w:left="5664" w:firstLine="708"/>
        <w:jc w:val="center"/>
        <w:rPr>
          <w:noProof/>
        </w:rPr>
      </w:pPr>
      <w:r w:rsidRPr="00100710">
        <w:rPr>
          <w:noProof/>
        </w:rPr>
        <w:t>oz. prokurista:</w:t>
      </w:r>
    </w:p>
    <w:p w14:paraId="7CA4848D" w14:textId="77777777" w:rsidR="009579D8" w:rsidRPr="00100710" w:rsidRDefault="009579D8" w:rsidP="009579D8">
      <w:pPr>
        <w:pStyle w:val="BESEDILO"/>
        <w:keepLines w:val="0"/>
        <w:widowControl/>
        <w:tabs>
          <w:tab w:val="clear" w:pos="2155"/>
        </w:tabs>
        <w:spacing w:line="360" w:lineRule="auto"/>
        <w:jc w:val="center"/>
        <w:rPr>
          <w:noProof/>
          <w:kern w:val="0"/>
          <w:szCs w:val="24"/>
        </w:rPr>
      </w:pPr>
    </w:p>
    <w:p w14:paraId="4E7E1427" w14:textId="77777777" w:rsidR="009579D8" w:rsidRPr="00100710" w:rsidRDefault="009579D8" w:rsidP="009579D8">
      <w:pPr>
        <w:spacing w:line="360" w:lineRule="auto"/>
        <w:jc w:val="center"/>
        <w:rPr>
          <w:noProof/>
        </w:rPr>
      </w:pPr>
      <w:r w:rsidRPr="00100710">
        <w:rPr>
          <w:noProof/>
        </w:rPr>
        <w:t>........................................</w:t>
      </w:r>
      <w:r w:rsidRPr="00100710">
        <w:rPr>
          <w:noProof/>
        </w:rPr>
        <w:tab/>
      </w:r>
      <w:r w:rsidRPr="00100710">
        <w:rPr>
          <w:noProof/>
        </w:rPr>
        <w:tab/>
      </w:r>
      <w:r w:rsidRPr="00100710">
        <w:rPr>
          <w:noProof/>
        </w:rPr>
        <w:tab/>
      </w:r>
      <w:r w:rsidRPr="00100710">
        <w:rPr>
          <w:noProof/>
        </w:rPr>
        <w:tab/>
      </w:r>
      <w:r w:rsidRPr="00100710">
        <w:rPr>
          <w:noProof/>
        </w:rPr>
        <w:tab/>
      </w:r>
      <w:r w:rsidRPr="00100710">
        <w:rPr>
          <w:noProof/>
        </w:rPr>
        <w:tab/>
        <w:t>..............................................</w:t>
      </w:r>
    </w:p>
    <w:p w14:paraId="55D7EA9E" w14:textId="77777777" w:rsidR="009579D8" w:rsidRPr="00100710" w:rsidRDefault="009579D8" w:rsidP="009579D8">
      <w:pPr>
        <w:jc w:val="right"/>
        <w:rPr>
          <w:b/>
        </w:rPr>
      </w:pPr>
    </w:p>
    <w:p w14:paraId="7FD36810" w14:textId="77777777" w:rsidR="009579D8" w:rsidRDefault="009579D8">
      <w:pPr>
        <w:spacing w:after="200" w:line="276" w:lineRule="auto"/>
        <w:jc w:val="left"/>
        <w:rPr>
          <w:rFonts w:eastAsia="Calibri" w:cs="Arial"/>
          <w:noProof/>
          <w:szCs w:val="20"/>
        </w:rPr>
      </w:pPr>
      <w:r>
        <w:rPr>
          <w:rFonts w:eastAsia="Calibri" w:cs="Arial"/>
          <w:noProof/>
          <w:szCs w:val="20"/>
        </w:rPr>
        <w:br w:type="page"/>
      </w:r>
    </w:p>
    <w:p w14:paraId="33F20852" w14:textId="5DC23E0D" w:rsidR="009579D8" w:rsidRPr="002A2699" w:rsidRDefault="009579D8" w:rsidP="009579D8">
      <w:pPr>
        <w:jc w:val="left"/>
        <w:rPr>
          <w:rFonts w:eastAsia="Calibri" w:cs="Arial"/>
          <w:i/>
          <w:noProof/>
          <w:szCs w:val="20"/>
        </w:rPr>
      </w:pPr>
      <w:r w:rsidRPr="002A2699">
        <w:rPr>
          <w:rFonts w:eastAsia="Calibri" w:cs="Arial"/>
          <w:noProof/>
          <w:szCs w:val="20"/>
        </w:rPr>
        <w:lastRenderedPageBreak/>
        <w:t>Ponudnik: ..................................................</w:t>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r w:rsidRPr="002A2699">
        <w:rPr>
          <w:rFonts w:eastAsia="Calibri" w:cs="Arial"/>
          <w:i/>
          <w:noProof/>
          <w:szCs w:val="20"/>
        </w:rPr>
        <w:tab/>
      </w:r>
    </w:p>
    <w:p w14:paraId="67360D33" w14:textId="77777777" w:rsidR="009579D8" w:rsidRPr="007D23D0" w:rsidRDefault="009579D8" w:rsidP="009579D8">
      <w:pPr>
        <w:spacing w:line="360" w:lineRule="auto"/>
        <w:jc w:val="left"/>
        <w:rPr>
          <w:rFonts w:eastAsia="Calibri" w:cs="Arial"/>
          <w:noProof/>
          <w:szCs w:val="20"/>
        </w:rPr>
      </w:pPr>
      <w:r w:rsidRPr="002A2699">
        <w:rPr>
          <w:rFonts w:eastAsia="Calibri" w:cs="Arial"/>
          <w:noProof/>
          <w:szCs w:val="20"/>
        </w:rPr>
        <w:t>Naslov: .......................................................</w:t>
      </w:r>
    </w:p>
    <w:p w14:paraId="1FA54E72" w14:textId="77777777" w:rsidR="009579D8" w:rsidRPr="002A2699" w:rsidRDefault="009579D8" w:rsidP="009579D8">
      <w:pPr>
        <w:pStyle w:val="Heading2"/>
        <w:jc w:val="center"/>
        <w:rPr>
          <w:b/>
          <w:noProof/>
          <w:sz w:val="22"/>
          <w:szCs w:val="22"/>
        </w:rPr>
      </w:pPr>
      <w:bookmarkStart w:id="134" w:name="_Toc238209219"/>
      <w:r w:rsidRPr="002A2699">
        <w:rPr>
          <w:b/>
          <w:bCs/>
          <w:noProof/>
          <w:sz w:val="22"/>
          <w:szCs w:val="22"/>
        </w:rPr>
        <w:t>PREDRAČUN</w:t>
      </w:r>
      <w:bookmarkEnd w:id="134"/>
      <w:r w:rsidRPr="002A2699">
        <w:rPr>
          <w:b/>
          <w:bCs/>
          <w:noProof/>
          <w:sz w:val="22"/>
          <w:szCs w:val="22"/>
        </w:rPr>
        <w:t xml:space="preserve"> </w:t>
      </w:r>
    </w:p>
    <w:p w14:paraId="23BF3AFD" w14:textId="64B0DB4A" w:rsidR="009579D8" w:rsidRPr="002A2699" w:rsidRDefault="009579D8" w:rsidP="009579D8">
      <w:pPr>
        <w:jc w:val="center"/>
        <w:rPr>
          <w:b/>
          <w:noProof/>
          <w:sz w:val="22"/>
          <w:szCs w:val="22"/>
        </w:rPr>
      </w:pPr>
      <w:r w:rsidRPr="002A2699">
        <w:rPr>
          <w:rFonts w:cs="Arial"/>
          <w:b/>
          <w:noProof/>
          <w:sz w:val="22"/>
          <w:szCs w:val="22"/>
        </w:rPr>
        <w:t xml:space="preserve">ZA JAVNO NAROČILO </w:t>
      </w:r>
      <w:r w:rsidRPr="002A2699">
        <w:rPr>
          <w:b/>
          <w:noProof/>
          <w:sz w:val="22"/>
          <w:szCs w:val="22"/>
        </w:rPr>
        <w:t>JN-</w:t>
      </w:r>
      <w:r w:rsidR="0030169A">
        <w:rPr>
          <w:b/>
          <w:noProof/>
          <w:sz w:val="22"/>
          <w:szCs w:val="22"/>
        </w:rPr>
        <w:t>S0778</w:t>
      </w:r>
      <w:r w:rsidRPr="002A2699">
        <w:rPr>
          <w:b/>
          <w:noProof/>
          <w:sz w:val="22"/>
          <w:szCs w:val="22"/>
        </w:rPr>
        <w:t xml:space="preserve"> </w:t>
      </w:r>
    </w:p>
    <w:p w14:paraId="7A46D200" w14:textId="77777777" w:rsidR="009579D8" w:rsidRPr="002A2699" w:rsidRDefault="009579D8" w:rsidP="009579D8">
      <w:pPr>
        <w:pStyle w:val="BodyText"/>
        <w:rPr>
          <w:b/>
          <w:noProof/>
        </w:rPr>
      </w:pPr>
    </w:p>
    <w:p w14:paraId="09F33EE4" w14:textId="77777777" w:rsidR="009579D8" w:rsidRDefault="009579D8" w:rsidP="009579D8">
      <w:pPr>
        <w:ind w:right="216"/>
        <w:jc w:val="center"/>
        <w:rPr>
          <w:rFonts w:cs="Arial"/>
          <w:b/>
          <w:bCs/>
          <w:noProof/>
          <w:szCs w:val="20"/>
          <w:lang w:eastAsia="ar-SA"/>
        </w:rPr>
      </w:pPr>
      <w:r>
        <w:rPr>
          <w:rFonts w:cs="Arial"/>
          <w:b/>
          <w:bCs/>
          <w:noProof/>
          <w:szCs w:val="20"/>
          <w:lang w:eastAsia="ar-SA"/>
        </w:rPr>
        <w:t>O</w:t>
      </w:r>
      <w:r w:rsidRPr="00562513">
        <w:rPr>
          <w:rFonts w:cs="Arial"/>
          <w:b/>
          <w:bCs/>
          <w:noProof/>
          <w:szCs w:val="20"/>
          <w:lang w:eastAsia="ar-SA"/>
        </w:rPr>
        <w:t>bnov</w:t>
      </w:r>
      <w:r>
        <w:rPr>
          <w:rFonts w:cs="Arial"/>
          <w:b/>
          <w:bCs/>
          <w:noProof/>
          <w:szCs w:val="20"/>
          <w:lang w:eastAsia="ar-SA"/>
        </w:rPr>
        <w:t>a</w:t>
      </w:r>
      <w:r w:rsidRPr="00562513">
        <w:rPr>
          <w:rFonts w:cs="Arial"/>
          <w:b/>
          <w:bCs/>
          <w:noProof/>
          <w:szCs w:val="20"/>
          <w:lang w:eastAsia="ar-SA"/>
        </w:rPr>
        <w:t xml:space="preserve"> vzdrževanja požarnih pregrad</w:t>
      </w:r>
      <w:r>
        <w:rPr>
          <w:rFonts w:cs="Arial"/>
          <w:b/>
          <w:bCs/>
          <w:noProof/>
          <w:szCs w:val="20"/>
          <w:lang w:eastAsia="ar-SA"/>
        </w:rPr>
        <w:t xml:space="preserve"> </w:t>
      </w:r>
    </w:p>
    <w:p w14:paraId="53C07217" w14:textId="77777777" w:rsidR="009579D8" w:rsidRDefault="009579D8" w:rsidP="009579D8">
      <w:pPr>
        <w:ind w:right="216"/>
        <w:jc w:val="center"/>
        <w:rPr>
          <w:rFonts w:cs="Arial"/>
          <w:b/>
          <w:bCs/>
          <w:noProof/>
          <w:szCs w:val="20"/>
          <w:lang w:eastAsia="ar-SA"/>
        </w:rPr>
      </w:pPr>
      <w:r>
        <w:rPr>
          <w:rFonts w:cs="Arial"/>
          <w:b/>
          <w:bCs/>
          <w:noProof/>
          <w:szCs w:val="20"/>
          <w:lang w:eastAsia="ar-SA"/>
        </w:rPr>
        <w:t>(za dobo treh let)</w:t>
      </w:r>
    </w:p>
    <w:p w14:paraId="18E5BE37" w14:textId="77777777" w:rsidR="009579D8" w:rsidRDefault="009579D8" w:rsidP="009579D8">
      <w:pPr>
        <w:rPr>
          <w:rFonts w:cs="Arial"/>
          <w:b/>
          <w:noProof/>
          <w:sz w:val="22"/>
          <w:szCs w:val="22"/>
        </w:rPr>
      </w:pPr>
    </w:p>
    <w:p w14:paraId="40BF0000" w14:textId="77777777" w:rsidR="009579D8" w:rsidRPr="002A2699" w:rsidRDefault="009579D8" w:rsidP="009579D8">
      <w:pPr>
        <w:rPr>
          <w:rFonts w:cs="Arial"/>
          <w:b/>
          <w:noProof/>
          <w:sz w:val="22"/>
          <w:szCs w:val="22"/>
        </w:rPr>
      </w:pPr>
    </w:p>
    <w:tbl>
      <w:tblPr>
        <w:tblW w:w="9072" w:type="dxa"/>
        <w:tblInd w:w="-5" w:type="dxa"/>
        <w:tblLayout w:type="fixed"/>
        <w:tblLook w:val="0000" w:firstRow="0" w:lastRow="0" w:firstColumn="0" w:lastColumn="0" w:noHBand="0" w:noVBand="0"/>
      </w:tblPr>
      <w:tblGrid>
        <w:gridCol w:w="5670"/>
        <w:gridCol w:w="3402"/>
      </w:tblGrid>
      <w:tr w:rsidR="0025481E" w:rsidRPr="002A2699" w14:paraId="1E372D8C" w14:textId="77777777" w:rsidTr="0025481E">
        <w:tc>
          <w:tcPr>
            <w:tcW w:w="5670" w:type="dxa"/>
            <w:tcBorders>
              <w:top w:val="single" w:sz="4" w:space="0" w:color="000000"/>
              <w:left w:val="single" w:sz="4" w:space="0" w:color="000000"/>
              <w:bottom w:val="single" w:sz="4" w:space="0" w:color="000000"/>
            </w:tcBorders>
            <w:shd w:val="clear" w:color="auto" w:fill="D9D9D9" w:themeFill="background1" w:themeFillShade="D9"/>
            <w:vAlign w:val="center"/>
          </w:tcPr>
          <w:p w14:paraId="2D1C6046" w14:textId="77777777" w:rsidR="0025481E" w:rsidRPr="003D029C" w:rsidRDefault="0025481E" w:rsidP="00187DC8">
            <w:pPr>
              <w:suppressAutoHyphens/>
              <w:spacing w:before="240" w:after="240"/>
              <w:jc w:val="center"/>
              <w:rPr>
                <w:rFonts w:cs="Arial"/>
                <w:b/>
                <w:bCs/>
                <w:noProof/>
                <w:lang w:eastAsia="ar-SA"/>
              </w:rPr>
            </w:pPr>
            <w:bookmarkStart w:id="135" w:name="_Hlk520971508"/>
            <w:r w:rsidRPr="003D029C">
              <w:rPr>
                <w:rFonts w:cs="Arial"/>
                <w:b/>
                <w:bCs/>
                <w:noProof/>
                <w:lang w:eastAsia="ar-SA"/>
              </w:rPr>
              <w:t>Opis postavke</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A63014" w14:textId="77777777" w:rsidR="0025481E" w:rsidRPr="008E5D97" w:rsidRDefault="0025481E" w:rsidP="00187DC8">
            <w:pPr>
              <w:suppressAutoHyphens/>
              <w:jc w:val="center"/>
              <w:rPr>
                <w:rFonts w:cs="Arial"/>
                <w:b/>
                <w:bCs/>
                <w:noProof/>
                <w:lang w:eastAsia="ar-SA"/>
              </w:rPr>
            </w:pPr>
            <w:r w:rsidRPr="008E5D97">
              <w:rPr>
                <w:rFonts w:cs="Arial"/>
                <w:b/>
                <w:bCs/>
                <w:noProof/>
                <w:lang w:eastAsia="ar-SA"/>
              </w:rPr>
              <w:t>Vrednost v EUR</w:t>
            </w:r>
          </w:p>
          <w:p w14:paraId="668F3027" w14:textId="77777777" w:rsidR="0025481E" w:rsidRPr="008E5D97" w:rsidRDefault="0025481E" w:rsidP="00187DC8">
            <w:pPr>
              <w:suppressAutoHyphens/>
              <w:jc w:val="center"/>
              <w:rPr>
                <w:rFonts w:cs="Arial"/>
                <w:b/>
                <w:bCs/>
                <w:noProof/>
                <w:lang w:eastAsia="ar-SA"/>
              </w:rPr>
            </w:pPr>
            <w:r w:rsidRPr="008E5D97">
              <w:rPr>
                <w:rFonts w:cs="Arial"/>
                <w:b/>
                <w:bCs/>
                <w:noProof/>
                <w:lang w:eastAsia="ar-SA"/>
              </w:rPr>
              <w:t>brez DDV</w:t>
            </w:r>
          </w:p>
        </w:tc>
      </w:tr>
      <w:tr w:rsidR="0025481E" w:rsidRPr="002A2699" w14:paraId="00403F75" w14:textId="77777777" w:rsidTr="0025481E">
        <w:trPr>
          <w:trHeight w:val="1069"/>
        </w:trPr>
        <w:tc>
          <w:tcPr>
            <w:tcW w:w="5670" w:type="dxa"/>
            <w:tcBorders>
              <w:top w:val="single" w:sz="4" w:space="0" w:color="000000"/>
              <w:left w:val="single" w:sz="4" w:space="0" w:color="000000"/>
              <w:bottom w:val="single" w:sz="4" w:space="0" w:color="000000"/>
            </w:tcBorders>
          </w:tcPr>
          <w:p w14:paraId="03136D9C" w14:textId="77777777" w:rsidR="0025481E" w:rsidRPr="003D029C" w:rsidRDefault="0025481E" w:rsidP="00187DC8">
            <w:pPr>
              <w:suppressAutoHyphens/>
              <w:jc w:val="left"/>
              <w:rPr>
                <w:rFonts w:cs="Arial"/>
                <w:noProof/>
                <w:lang w:eastAsia="ar-SA"/>
              </w:rPr>
            </w:pPr>
          </w:p>
          <w:p w14:paraId="1B60B4DE" w14:textId="76048E14" w:rsidR="0025481E" w:rsidRPr="003D029C" w:rsidRDefault="0025481E" w:rsidP="00187DC8">
            <w:pPr>
              <w:suppressAutoHyphens/>
              <w:rPr>
                <w:rFonts w:cs="Arial"/>
                <w:b/>
                <w:bCs/>
                <w:noProof/>
                <w:lang w:eastAsia="ar-SA"/>
              </w:rPr>
            </w:pPr>
            <w:r w:rsidRPr="003D029C">
              <w:rPr>
                <w:rFonts w:cs="Arial"/>
                <w:b/>
                <w:bCs/>
                <w:noProof/>
                <w:lang w:eastAsia="ar-SA"/>
              </w:rPr>
              <w:t xml:space="preserve">Vrednost </w:t>
            </w:r>
            <w:r w:rsidR="00B5714C" w:rsidRPr="003D029C">
              <w:rPr>
                <w:rFonts w:cs="Arial"/>
                <w:b/>
                <w:bCs/>
                <w:noProof/>
                <w:lang w:eastAsia="ar-SA"/>
              </w:rPr>
              <w:t>obnove vzdrževanja požarnih pregrad (za dobo treh let)</w:t>
            </w:r>
            <w:r w:rsidRPr="003D029C">
              <w:rPr>
                <w:rFonts w:cs="Arial"/>
                <w:b/>
                <w:bCs/>
                <w:noProof/>
                <w:lang w:eastAsia="ar-SA"/>
              </w:rPr>
              <w:t>,</w:t>
            </w:r>
            <w:r w:rsidRPr="003D029C">
              <w:rPr>
                <w:rFonts w:cs="Arial"/>
                <w:noProof/>
                <w:lang w:eastAsia="ar-SA"/>
              </w:rPr>
              <w:t xml:space="preserve"> skladno z zahtevami poglavja 3 dokumentacije v zvezi z oddajo javnega naročila</w:t>
            </w:r>
          </w:p>
        </w:tc>
        <w:tc>
          <w:tcPr>
            <w:tcW w:w="3402" w:type="dxa"/>
            <w:tcBorders>
              <w:top w:val="single" w:sz="4" w:space="0" w:color="000000"/>
              <w:left w:val="single" w:sz="4" w:space="0" w:color="000000"/>
              <w:bottom w:val="single" w:sz="4" w:space="0" w:color="000000"/>
              <w:right w:val="single" w:sz="4" w:space="0" w:color="000000"/>
            </w:tcBorders>
            <w:vAlign w:val="center"/>
          </w:tcPr>
          <w:p w14:paraId="68076F28" w14:textId="77777777" w:rsidR="0025481E" w:rsidRPr="002A2699" w:rsidRDefault="0025481E" w:rsidP="00187DC8">
            <w:pPr>
              <w:suppressAutoHyphens/>
              <w:jc w:val="center"/>
              <w:rPr>
                <w:rFonts w:cs="Arial"/>
                <w:noProof/>
                <w:lang w:eastAsia="ar-SA"/>
              </w:rPr>
            </w:pPr>
          </w:p>
        </w:tc>
      </w:tr>
      <w:bookmarkEnd w:id="135"/>
    </w:tbl>
    <w:p w14:paraId="0F815A11" w14:textId="77777777" w:rsidR="009579D8" w:rsidRPr="002A2699" w:rsidRDefault="009579D8" w:rsidP="009579D8">
      <w:pPr>
        <w:suppressAutoHyphens/>
        <w:rPr>
          <w:rFonts w:cs="Arial"/>
          <w:b/>
          <w:noProof/>
          <w:szCs w:val="20"/>
          <w:u w:val="single"/>
          <w:lang w:eastAsia="ar-SA"/>
        </w:rPr>
      </w:pPr>
    </w:p>
    <w:p w14:paraId="70690581" w14:textId="77777777" w:rsidR="009579D8" w:rsidRPr="00F660E4" w:rsidRDefault="009579D8" w:rsidP="009579D8">
      <w:r w:rsidRPr="00FE1347">
        <w:rPr>
          <w:u w:val="single"/>
        </w:rPr>
        <w:t>Cene</w:t>
      </w:r>
      <w:r w:rsidRPr="00FE1347">
        <w:t xml:space="preserve"> morajo biti izražene v EUR, na osnovi DDP Ljubljana, dostavljeno na lokacijo naročnika (skladno z </w:t>
      </w:r>
      <w:r w:rsidRPr="00F660E4">
        <w:t xml:space="preserve">INCOTERMS 2020); brez vključenega DDV. Cene morajo biti fiksne za čas trajanja pogodbe. </w:t>
      </w:r>
    </w:p>
    <w:p w14:paraId="08052312" w14:textId="77777777" w:rsidR="009579D8" w:rsidRPr="00F660E4" w:rsidRDefault="009579D8" w:rsidP="009579D8">
      <w:pPr>
        <w:rPr>
          <w:rFonts w:cs="Arial"/>
          <w:b/>
          <w:bCs/>
          <w:szCs w:val="20"/>
          <w:u w:val="single"/>
        </w:rPr>
      </w:pPr>
    </w:p>
    <w:p w14:paraId="481F3118" w14:textId="77777777" w:rsidR="009579D8" w:rsidRPr="00F660E4" w:rsidRDefault="009579D8" w:rsidP="009579D8">
      <w:pPr>
        <w:rPr>
          <w:rFonts w:cs="Arial"/>
          <w:b/>
          <w:bCs/>
          <w:szCs w:val="20"/>
          <w:u w:val="single"/>
        </w:rPr>
      </w:pPr>
    </w:p>
    <w:p w14:paraId="6FAB5177" w14:textId="77777777" w:rsidR="009579D8" w:rsidRPr="00F660E4" w:rsidRDefault="009579D8" w:rsidP="009579D8">
      <w:pPr>
        <w:rPr>
          <w:rFonts w:cs="Arial"/>
          <w:b/>
          <w:bCs/>
          <w:szCs w:val="20"/>
          <w:u w:val="single"/>
        </w:rPr>
      </w:pPr>
      <w:r w:rsidRPr="00F660E4">
        <w:rPr>
          <w:rFonts w:cs="Arial"/>
          <w:b/>
          <w:bCs/>
          <w:szCs w:val="20"/>
          <w:u w:val="single"/>
        </w:rPr>
        <w:t>Plačilni pogoji:</w:t>
      </w:r>
    </w:p>
    <w:p w14:paraId="1A6123B7" w14:textId="77777777" w:rsidR="009579D8" w:rsidRPr="00F660E4" w:rsidRDefault="009579D8" w:rsidP="009579D8">
      <w:pPr>
        <w:rPr>
          <w:bCs/>
        </w:rPr>
      </w:pPr>
      <w:r w:rsidRPr="00F660E4">
        <w:rPr>
          <w:bCs/>
        </w:rPr>
        <w:t>Za triletno vzdrževanje je plačilo:</w:t>
      </w:r>
    </w:p>
    <w:p w14:paraId="1BA3E319" w14:textId="77777777" w:rsidR="009579D8" w:rsidRPr="00F660E4" w:rsidRDefault="009579D8" w:rsidP="009579D8">
      <w:pPr>
        <w:rPr>
          <w:bCs/>
        </w:rPr>
      </w:pPr>
    </w:p>
    <w:p w14:paraId="794BF1B9" w14:textId="77777777" w:rsidR="009579D8" w:rsidRPr="00F660E4" w:rsidRDefault="009579D8" w:rsidP="00DC2F7D">
      <w:pPr>
        <w:numPr>
          <w:ilvl w:val="0"/>
          <w:numId w:val="6"/>
        </w:numPr>
        <w:tabs>
          <w:tab w:val="left" w:pos="2155"/>
        </w:tabs>
        <w:suppressAutoHyphens/>
        <w:rPr>
          <w:rFonts w:cs="Arial"/>
          <w:kern w:val="16"/>
          <w:szCs w:val="20"/>
        </w:rPr>
      </w:pPr>
      <w:r w:rsidRPr="00F660E4">
        <w:rPr>
          <w:kern w:val="16"/>
          <w:szCs w:val="20"/>
        </w:rPr>
        <w:t>v 36 mesečnih pavšalih. Ponudnik bo enkrat mesečno izdal račun za mesečno vzdrževalnino. Račun bo izdal do 5. v mesecu za pretekli mesec. Plačilo v roku 30 dni od dneva prejema mesečnega računa.</w:t>
      </w:r>
    </w:p>
    <w:p w14:paraId="71853686" w14:textId="77777777" w:rsidR="009579D8" w:rsidRPr="00F660E4" w:rsidRDefault="009579D8" w:rsidP="009579D8">
      <w:pPr>
        <w:rPr>
          <w:rFonts w:cs="Arial"/>
          <w:szCs w:val="20"/>
        </w:rPr>
      </w:pPr>
    </w:p>
    <w:p w14:paraId="1E899750" w14:textId="77777777" w:rsidR="009579D8" w:rsidRPr="00F660E4" w:rsidRDefault="009579D8" w:rsidP="009579D8">
      <w:pPr>
        <w:rPr>
          <w:rFonts w:cs="Arial"/>
          <w:i/>
          <w:szCs w:val="20"/>
        </w:rPr>
      </w:pPr>
      <w:r w:rsidRPr="00F660E4">
        <w:rPr>
          <w:rFonts w:cs="Arial"/>
          <w:i/>
          <w:szCs w:val="20"/>
        </w:rPr>
        <w:t>Naročnik ne bo predložil garancije za zavarovanje odloženih plačil, kakor tudi ne bo predložil kakšnega drugega instrumenta za zavarovanje plačil.</w:t>
      </w:r>
    </w:p>
    <w:p w14:paraId="1F7E8971" w14:textId="77777777" w:rsidR="009579D8" w:rsidRPr="00F660E4" w:rsidRDefault="009579D8" w:rsidP="009579D8">
      <w:pPr>
        <w:rPr>
          <w:rFonts w:cs="Arial"/>
          <w:szCs w:val="20"/>
        </w:rPr>
      </w:pPr>
    </w:p>
    <w:p w14:paraId="2D713208" w14:textId="77777777" w:rsidR="009579D8" w:rsidRDefault="009579D8" w:rsidP="009579D8">
      <w:pPr>
        <w:tabs>
          <w:tab w:val="center" w:pos="1440"/>
          <w:tab w:val="center" w:pos="4320"/>
          <w:tab w:val="center" w:pos="7200"/>
        </w:tabs>
        <w:spacing w:line="360" w:lineRule="auto"/>
        <w:rPr>
          <w:rFonts w:cs="Arial"/>
          <w:szCs w:val="20"/>
        </w:rPr>
      </w:pPr>
    </w:p>
    <w:p w14:paraId="7C1C3BD7" w14:textId="77777777" w:rsidR="009E06EB" w:rsidRDefault="009E06EB" w:rsidP="009579D8">
      <w:pPr>
        <w:tabs>
          <w:tab w:val="center" w:pos="1440"/>
          <w:tab w:val="center" w:pos="4320"/>
          <w:tab w:val="center" w:pos="7200"/>
        </w:tabs>
        <w:spacing w:line="360" w:lineRule="auto"/>
        <w:rPr>
          <w:rFonts w:cs="Arial"/>
          <w:szCs w:val="20"/>
        </w:rPr>
      </w:pPr>
    </w:p>
    <w:p w14:paraId="7F0279DB" w14:textId="77777777" w:rsidR="009E06EB" w:rsidRPr="00F660E4" w:rsidRDefault="009E06EB" w:rsidP="009579D8">
      <w:pPr>
        <w:tabs>
          <w:tab w:val="center" w:pos="1440"/>
          <w:tab w:val="center" w:pos="4320"/>
          <w:tab w:val="center" w:pos="7200"/>
        </w:tabs>
        <w:spacing w:line="360" w:lineRule="auto"/>
        <w:rPr>
          <w:rFonts w:eastAsia="Arial"/>
          <w:noProof/>
          <w:kern w:val="1"/>
          <w:szCs w:val="20"/>
        </w:rPr>
      </w:pPr>
    </w:p>
    <w:p w14:paraId="6A992A74" w14:textId="77777777" w:rsidR="009579D8" w:rsidRDefault="009579D8" w:rsidP="009579D8">
      <w:pPr>
        <w:tabs>
          <w:tab w:val="center" w:pos="1440"/>
          <w:tab w:val="center" w:pos="4320"/>
          <w:tab w:val="center" w:pos="7200"/>
        </w:tabs>
        <w:spacing w:line="360" w:lineRule="auto"/>
        <w:rPr>
          <w:noProof/>
        </w:rPr>
      </w:pPr>
      <w:r w:rsidRPr="00F660E4">
        <w:rPr>
          <w:noProof/>
        </w:rPr>
        <w:t xml:space="preserve">Kraj in datum: </w:t>
      </w:r>
      <w:r w:rsidRPr="00F660E4">
        <w:rPr>
          <w:noProof/>
        </w:rPr>
        <w:tab/>
      </w:r>
      <w:r w:rsidRPr="00F660E4">
        <w:rPr>
          <w:noProof/>
        </w:rPr>
        <w:tab/>
        <w:t>Žig:</w:t>
      </w:r>
      <w:r w:rsidRPr="002A2699">
        <w:rPr>
          <w:noProof/>
        </w:rPr>
        <w:tab/>
        <w:t>Podpis zastopnika oz. prokurista:</w:t>
      </w:r>
    </w:p>
    <w:p w14:paraId="10FEA445" w14:textId="77777777" w:rsidR="009579D8" w:rsidRPr="002A2699" w:rsidRDefault="009579D8" w:rsidP="009579D8">
      <w:pPr>
        <w:tabs>
          <w:tab w:val="center" w:pos="1440"/>
          <w:tab w:val="center" w:pos="4320"/>
          <w:tab w:val="center" w:pos="7200"/>
        </w:tabs>
        <w:spacing w:line="360" w:lineRule="auto"/>
        <w:rPr>
          <w:noProof/>
        </w:rPr>
      </w:pPr>
    </w:p>
    <w:p w14:paraId="13F0B5C6" w14:textId="77777777" w:rsidR="009579D8" w:rsidRPr="002A2699" w:rsidRDefault="009579D8" w:rsidP="009579D8">
      <w:pPr>
        <w:tabs>
          <w:tab w:val="center" w:pos="1440"/>
          <w:tab w:val="center" w:pos="4320"/>
          <w:tab w:val="center" w:pos="7200"/>
        </w:tabs>
        <w:rPr>
          <w:noProof/>
        </w:rPr>
      </w:pPr>
      <w:r w:rsidRPr="002A2699">
        <w:rPr>
          <w:noProof/>
        </w:rPr>
        <w:t>.......................................</w:t>
      </w:r>
      <w:r w:rsidRPr="002A2699">
        <w:rPr>
          <w:noProof/>
        </w:rPr>
        <w:tab/>
      </w:r>
      <w:r w:rsidRPr="002A2699">
        <w:rPr>
          <w:noProof/>
        </w:rPr>
        <w:tab/>
        <w:t>............……..............................</w:t>
      </w:r>
    </w:p>
    <w:p w14:paraId="147A2414" w14:textId="77777777" w:rsidR="009579D8" w:rsidRPr="002A2699" w:rsidRDefault="009579D8" w:rsidP="009579D8">
      <w:pPr>
        <w:jc w:val="left"/>
        <w:rPr>
          <w:rFonts w:eastAsia="Calibri" w:cs="Arial"/>
          <w:noProof/>
          <w:szCs w:val="20"/>
        </w:rPr>
      </w:pPr>
    </w:p>
    <w:p w14:paraId="2CC6E11E" w14:textId="02AF14D5" w:rsidR="009579D8" w:rsidRPr="002A2699" w:rsidRDefault="009579D8" w:rsidP="009579D8">
      <w:pPr>
        <w:pStyle w:val="Heading2"/>
        <w:pageBreakBefore/>
        <w:jc w:val="center"/>
        <w:rPr>
          <w:b/>
          <w:noProof/>
          <w:sz w:val="22"/>
          <w:szCs w:val="22"/>
        </w:rPr>
      </w:pPr>
      <w:bookmarkStart w:id="136" w:name="_Toc238209220"/>
      <w:r w:rsidRPr="002A2699">
        <w:rPr>
          <w:b/>
          <w:noProof/>
          <w:sz w:val="22"/>
          <w:szCs w:val="22"/>
        </w:rPr>
        <w:lastRenderedPageBreak/>
        <w:t>SPECIFIKACIJA</w:t>
      </w:r>
      <w:r>
        <w:rPr>
          <w:b/>
          <w:noProof/>
          <w:sz w:val="22"/>
          <w:szCs w:val="22"/>
        </w:rPr>
        <w:t xml:space="preserve"> PREDRAČUNA</w:t>
      </w:r>
      <w:bookmarkEnd w:id="136"/>
    </w:p>
    <w:p w14:paraId="64B70B2C" w14:textId="087B318F" w:rsidR="009579D8" w:rsidRPr="002A2699" w:rsidRDefault="009579D8" w:rsidP="009579D8">
      <w:pPr>
        <w:pStyle w:val="BodyText"/>
        <w:jc w:val="center"/>
        <w:rPr>
          <w:rFonts w:cs="Arial"/>
          <w:b/>
          <w:noProof/>
          <w:sz w:val="22"/>
          <w:szCs w:val="22"/>
        </w:rPr>
      </w:pPr>
      <w:r w:rsidRPr="002A2699">
        <w:rPr>
          <w:rFonts w:cs="Arial"/>
          <w:b/>
          <w:noProof/>
          <w:sz w:val="22"/>
          <w:szCs w:val="22"/>
        </w:rPr>
        <w:t>ZA JAVNO NAROČILO JN-</w:t>
      </w:r>
      <w:r w:rsidR="0030169A">
        <w:rPr>
          <w:rFonts w:cs="Arial"/>
          <w:b/>
          <w:noProof/>
          <w:sz w:val="22"/>
          <w:szCs w:val="22"/>
        </w:rPr>
        <w:t>S0778</w:t>
      </w:r>
    </w:p>
    <w:p w14:paraId="5D347791" w14:textId="77777777" w:rsidR="009579D8" w:rsidRPr="002A2699" w:rsidRDefault="009579D8" w:rsidP="009579D8">
      <w:pPr>
        <w:rPr>
          <w:noProof/>
        </w:rPr>
      </w:pPr>
    </w:p>
    <w:p w14:paraId="40DBD4AF" w14:textId="77777777" w:rsidR="009579D8" w:rsidRPr="002A2699" w:rsidRDefault="009579D8" w:rsidP="009579D8">
      <w:pPr>
        <w:rPr>
          <w:noProof/>
        </w:rPr>
      </w:pPr>
    </w:p>
    <w:p w14:paraId="4C7B23B3" w14:textId="77777777" w:rsidR="009579D8" w:rsidRPr="00C90847" w:rsidRDefault="009579D8" w:rsidP="009579D8">
      <w:r>
        <w:t>Ponudnik mora predložiti originalni predračun, kjer mora biti navedena cena za nakup licenc ter navesti ločene cene po posameznih postavkah v skladu z določili v točki 3.2 dokumentacije v zvezi z oddajo javnega naročila. Odobreni popusti morajo biti izraženi ločeno.</w:t>
      </w:r>
    </w:p>
    <w:p w14:paraId="2B1579F9" w14:textId="77777777" w:rsidR="009579D8" w:rsidRPr="002A2699" w:rsidRDefault="009579D8" w:rsidP="009579D8">
      <w:pPr>
        <w:rPr>
          <w:rFonts w:cs="Arial"/>
          <w:noProof/>
        </w:rPr>
      </w:pPr>
    </w:p>
    <w:p w14:paraId="71F5072B" w14:textId="77777777" w:rsidR="009579D8" w:rsidRPr="002A2699" w:rsidRDefault="009579D8" w:rsidP="009579D8">
      <w:pPr>
        <w:rPr>
          <w:noProof/>
        </w:rPr>
      </w:pPr>
    </w:p>
    <w:p w14:paraId="6020E1EC" w14:textId="77777777" w:rsidR="009579D8" w:rsidRPr="002A2699" w:rsidRDefault="009579D8" w:rsidP="009579D8">
      <w:pPr>
        <w:rPr>
          <w:noProof/>
        </w:rPr>
      </w:pPr>
    </w:p>
    <w:p w14:paraId="68880AC0" w14:textId="77777777" w:rsidR="009579D8" w:rsidRPr="002A2699" w:rsidRDefault="009579D8" w:rsidP="009579D8">
      <w:pPr>
        <w:rPr>
          <w:noProof/>
        </w:rPr>
      </w:pPr>
    </w:p>
    <w:p w14:paraId="461156CB" w14:textId="77777777" w:rsidR="009579D8" w:rsidRPr="002A2699" w:rsidRDefault="009579D8" w:rsidP="009579D8">
      <w:pPr>
        <w:rPr>
          <w:noProof/>
        </w:rPr>
      </w:pPr>
    </w:p>
    <w:p w14:paraId="223B8AEE" w14:textId="77777777" w:rsidR="009579D8" w:rsidRPr="002A2699" w:rsidRDefault="009579D8" w:rsidP="009579D8">
      <w:pPr>
        <w:rPr>
          <w:noProof/>
        </w:rPr>
      </w:pPr>
    </w:p>
    <w:p w14:paraId="614D967D" w14:textId="77777777" w:rsidR="009579D8" w:rsidRPr="002A2699" w:rsidRDefault="009579D8" w:rsidP="009579D8">
      <w:pPr>
        <w:rPr>
          <w:noProof/>
        </w:rPr>
      </w:pPr>
    </w:p>
    <w:p w14:paraId="789324EE" w14:textId="77777777" w:rsidR="009579D8" w:rsidRPr="002A2699" w:rsidRDefault="009579D8" w:rsidP="009579D8">
      <w:pPr>
        <w:rPr>
          <w:noProof/>
        </w:rPr>
      </w:pPr>
    </w:p>
    <w:p w14:paraId="3FFCB167" w14:textId="77777777" w:rsidR="009579D8" w:rsidRPr="002A2699" w:rsidRDefault="009579D8" w:rsidP="009579D8">
      <w:pPr>
        <w:rPr>
          <w:noProof/>
        </w:rPr>
      </w:pPr>
    </w:p>
    <w:p w14:paraId="5C2E8878" w14:textId="77777777" w:rsidR="009579D8" w:rsidRPr="002A2699" w:rsidRDefault="009579D8" w:rsidP="009579D8">
      <w:pPr>
        <w:rPr>
          <w:noProof/>
        </w:rPr>
      </w:pPr>
    </w:p>
    <w:p w14:paraId="00364B73" w14:textId="77777777" w:rsidR="009579D8" w:rsidRPr="002A2699" w:rsidRDefault="009579D8" w:rsidP="009579D8">
      <w:pPr>
        <w:rPr>
          <w:noProof/>
        </w:rPr>
      </w:pPr>
    </w:p>
    <w:p w14:paraId="3DF924D0" w14:textId="77777777" w:rsidR="009579D8" w:rsidRPr="002A2699" w:rsidRDefault="009579D8" w:rsidP="009579D8">
      <w:pPr>
        <w:rPr>
          <w:noProof/>
        </w:rPr>
      </w:pPr>
    </w:p>
    <w:p w14:paraId="1A061596" w14:textId="77777777" w:rsidR="009579D8" w:rsidRPr="002A2699" w:rsidRDefault="009579D8" w:rsidP="009579D8">
      <w:pPr>
        <w:rPr>
          <w:noProof/>
        </w:rPr>
      </w:pPr>
    </w:p>
    <w:p w14:paraId="7676CB12" w14:textId="77777777" w:rsidR="009579D8" w:rsidRPr="002A2699" w:rsidRDefault="009579D8" w:rsidP="009579D8">
      <w:pPr>
        <w:rPr>
          <w:noProof/>
        </w:rPr>
      </w:pPr>
    </w:p>
    <w:p w14:paraId="4659587E" w14:textId="77777777" w:rsidR="009579D8" w:rsidRPr="002A2699" w:rsidRDefault="009579D8" w:rsidP="009579D8">
      <w:pPr>
        <w:rPr>
          <w:noProof/>
        </w:rPr>
      </w:pPr>
    </w:p>
    <w:p w14:paraId="6CA4A36D" w14:textId="77777777" w:rsidR="009579D8" w:rsidRPr="002A2699" w:rsidRDefault="009579D8" w:rsidP="009579D8">
      <w:pPr>
        <w:rPr>
          <w:noProof/>
        </w:rPr>
      </w:pPr>
    </w:p>
    <w:p w14:paraId="031E7BA5" w14:textId="77777777" w:rsidR="009579D8" w:rsidRPr="002A2699" w:rsidRDefault="009579D8" w:rsidP="009579D8">
      <w:pPr>
        <w:rPr>
          <w:noProof/>
        </w:rPr>
      </w:pPr>
    </w:p>
    <w:p w14:paraId="437A23E9" w14:textId="77777777" w:rsidR="009579D8" w:rsidRPr="002A2699" w:rsidRDefault="009579D8" w:rsidP="009579D8">
      <w:pPr>
        <w:rPr>
          <w:noProof/>
        </w:rPr>
      </w:pPr>
    </w:p>
    <w:p w14:paraId="3FC0799D" w14:textId="77777777" w:rsidR="009579D8" w:rsidRPr="002A2699" w:rsidRDefault="009579D8" w:rsidP="009579D8">
      <w:pPr>
        <w:rPr>
          <w:noProof/>
        </w:rPr>
      </w:pPr>
    </w:p>
    <w:p w14:paraId="56064FF4" w14:textId="77777777" w:rsidR="009579D8" w:rsidRPr="002A2699" w:rsidRDefault="009579D8" w:rsidP="009579D8">
      <w:pPr>
        <w:rPr>
          <w:noProof/>
        </w:rPr>
      </w:pPr>
    </w:p>
    <w:p w14:paraId="4B362E43" w14:textId="77777777" w:rsidR="009579D8" w:rsidRPr="002A2699" w:rsidRDefault="009579D8" w:rsidP="009579D8">
      <w:pPr>
        <w:rPr>
          <w:noProof/>
        </w:rPr>
      </w:pPr>
    </w:p>
    <w:p w14:paraId="7899AC62" w14:textId="77777777" w:rsidR="009579D8" w:rsidRPr="002A2699" w:rsidRDefault="009579D8" w:rsidP="009579D8">
      <w:pPr>
        <w:rPr>
          <w:noProof/>
        </w:rPr>
      </w:pPr>
    </w:p>
    <w:p w14:paraId="3A7728F5" w14:textId="77777777" w:rsidR="009579D8" w:rsidRPr="002A2699" w:rsidRDefault="009579D8" w:rsidP="009579D8">
      <w:pPr>
        <w:rPr>
          <w:noProof/>
        </w:rPr>
      </w:pPr>
    </w:p>
    <w:p w14:paraId="086B1480" w14:textId="77777777" w:rsidR="009579D8" w:rsidRPr="002A2699" w:rsidRDefault="009579D8" w:rsidP="009579D8">
      <w:pPr>
        <w:rPr>
          <w:noProof/>
        </w:rPr>
      </w:pPr>
    </w:p>
    <w:p w14:paraId="0EFE2FA5" w14:textId="77777777" w:rsidR="009579D8" w:rsidRPr="002A2699" w:rsidRDefault="009579D8" w:rsidP="009579D8">
      <w:pPr>
        <w:rPr>
          <w:noProof/>
        </w:rPr>
      </w:pPr>
    </w:p>
    <w:p w14:paraId="487688CF" w14:textId="77777777" w:rsidR="009579D8" w:rsidRPr="002A2699" w:rsidRDefault="009579D8" w:rsidP="009579D8">
      <w:pPr>
        <w:rPr>
          <w:noProof/>
        </w:rPr>
      </w:pPr>
    </w:p>
    <w:p w14:paraId="066B4C10" w14:textId="77777777" w:rsidR="009579D8" w:rsidRPr="002A2699" w:rsidRDefault="009579D8" w:rsidP="009579D8">
      <w:pPr>
        <w:rPr>
          <w:noProof/>
        </w:rPr>
      </w:pPr>
    </w:p>
    <w:p w14:paraId="5D51B3A3" w14:textId="77777777" w:rsidR="009579D8" w:rsidRPr="002A2699" w:rsidRDefault="009579D8" w:rsidP="009579D8">
      <w:pPr>
        <w:rPr>
          <w:noProof/>
        </w:rPr>
      </w:pPr>
    </w:p>
    <w:p w14:paraId="22656C67" w14:textId="77777777" w:rsidR="009579D8" w:rsidRPr="002A2699" w:rsidRDefault="009579D8" w:rsidP="009579D8">
      <w:pPr>
        <w:rPr>
          <w:noProof/>
        </w:rPr>
      </w:pPr>
    </w:p>
    <w:p w14:paraId="27FC6C62" w14:textId="77777777" w:rsidR="009579D8" w:rsidRPr="002A2699" w:rsidRDefault="009579D8" w:rsidP="009579D8">
      <w:pPr>
        <w:rPr>
          <w:noProof/>
        </w:rPr>
      </w:pPr>
    </w:p>
    <w:p w14:paraId="19D6B196" w14:textId="77777777" w:rsidR="009579D8" w:rsidRPr="002A2699" w:rsidRDefault="009579D8" w:rsidP="009579D8">
      <w:pPr>
        <w:rPr>
          <w:noProof/>
        </w:rPr>
      </w:pPr>
    </w:p>
    <w:p w14:paraId="5C6793FE" w14:textId="77777777" w:rsidR="009579D8" w:rsidRPr="002A2699" w:rsidRDefault="009579D8" w:rsidP="009579D8">
      <w:pPr>
        <w:rPr>
          <w:noProof/>
        </w:rPr>
      </w:pPr>
    </w:p>
    <w:p w14:paraId="0CA56293" w14:textId="77777777" w:rsidR="009579D8" w:rsidRPr="002A2699" w:rsidRDefault="009579D8" w:rsidP="009579D8">
      <w:pPr>
        <w:rPr>
          <w:noProof/>
        </w:rPr>
      </w:pPr>
    </w:p>
    <w:p w14:paraId="3FC35913" w14:textId="77777777" w:rsidR="009579D8" w:rsidRPr="002A2699" w:rsidRDefault="009579D8" w:rsidP="009579D8">
      <w:pPr>
        <w:rPr>
          <w:noProof/>
        </w:rPr>
      </w:pPr>
    </w:p>
    <w:p w14:paraId="48E091BD" w14:textId="69723759" w:rsidR="009579D8" w:rsidRDefault="009579D8" w:rsidP="009579D8">
      <w:pPr>
        <w:spacing w:after="200" w:line="276" w:lineRule="auto"/>
        <w:jc w:val="left"/>
        <w:rPr>
          <w:rFonts w:eastAsia="Calibri" w:cs="Arial"/>
          <w:noProof/>
          <w:szCs w:val="20"/>
        </w:rPr>
      </w:pPr>
      <w:r>
        <w:rPr>
          <w:rFonts w:eastAsia="Calibri" w:cs="Arial"/>
          <w:noProof/>
          <w:szCs w:val="20"/>
        </w:rPr>
        <w:br w:type="page"/>
      </w:r>
    </w:p>
    <w:p w14:paraId="1A7B769B" w14:textId="2017B752" w:rsidR="009579D8" w:rsidRPr="00100710" w:rsidRDefault="009579D8" w:rsidP="009579D8">
      <w:pPr>
        <w:jc w:val="left"/>
        <w:rPr>
          <w:rFonts w:eastAsia="Calibri" w:cs="Arial"/>
          <w:i/>
          <w:noProof/>
          <w:szCs w:val="20"/>
        </w:rPr>
      </w:pPr>
      <w:r w:rsidRPr="00100710">
        <w:rPr>
          <w:rFonts w:eastAsia="Calibri" w:cs="Arial"/>
          <w:noProof/>
          <w:szCs w:val="20"/>
        </w:rPr>
        <w:lastRenderedPageBreak/>
        <w:t>Ponudnik: ..................................................</w:t>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r w:rsidRPr="00100710">
        <w:rPr>
          <w:rFonts w:eastAsia="Calibri" w:cs="Arial"/>
          <w:i/>
          <w:noProof/>
          <w:szCs w:val="20"/>
        </w:rPr>
        <w:tab/>
      </w:r>
    </w:p>
    <w:p w14:paraId="0D81D694" w14:textId="77777777" w:rsidR="009579D8" w:rsidRPr="00100710" w:rsidRDefault="009579D8" w:rsidP="009579D8">
      <w:pPr>
        <w:spacing w:line="360" w:lineRule="auto"/>
        <w:jc w:val="left"/>
        <w:rPr>
          <w:rFonts w:eastAsia="Calibri" w:cs="Arial"/>
          <w:noProof/>
          <w:szCs w:val="20"/>
        </w:rPr>
      </w:pPr>
      <w:r w:rsidRPr="00100710">
        <w:rPr>
          <w:rFonts w:eastAsia="Calibri" w:cs="Arial"/>
          <w:noProof/>
          <w:szCs w:val="20"/>
        </w:rPr>
        <w:t>Naslov: ....................................................</w:t>
      </w:r>
    </w:p>
    <w:p w14:paraId="49119D11" w14:textId="77777777" w:rsidR="009579D8" w:rsidRPr="00100710" w:rsidRDefault="009579D8" w:rsidP="009579D8">
      <w:pPr>
        <w:keepNext/>
        <w:spacing w:before="240" w:after="120"/>
        <w:jc w:val="center"/>
        <w:outlineLvl w:val="1"/>
        <w:rPr>
          <w:rFonts w:eastAsia="Calibri" w:cs="Arial"/>
          <w:b/>
          <w:caps/>
          <w:noProof/>
          <w:szCs w:val="20"/>
        </w:rPr>
      </w:pPr>
      <w:bookmarkStart w:id="137" w:name="_Toc219809345"/>
      <w:bookmarkStart w:id="138" w:name="_Toc238209221"/>
      <w:r w:rsidRPr="00100710">
        <w:rPr>
          <w:rStyle w:val="Heading2Char"/>
          <w:rFonts w:eastAsia="Calibri"/>
          <w:b/>
          <w:noProof/>
        </w:rPr>
        <w:t>Izjava o sposobnosti in izpolnjevanju pogojev za sodelovanje</w:t>
      </w:r>
      <w:bookmarkEnd w:id="137"/>
      <w:bookmarkEnd w:id="138"/>
    </w:p>
    <w:p w14:paraId="43C382F2" w14:textId="34FBBE7E" w:rsidR="009579D8" w:rsidRPr="00100710" w:rsidRDefault="009579D8" w:rsidP="009579D8">
      <w:pPr>
        <w:jc w:val="center"/>
        <w:rPr>
          <w:rFonts w:eastAsia="Calibri" w:cs="Arial"/>
          <w:b/>
          <w:noProof/>
          <w:szCs w:val="20"/>
        </w:rPr>
      </w:pPr>
      <w:r w:rsidRPr="00100710">
        <w:rPr>
          <w:rFonts w:eastAsia="Calibri" w:cs="Arial"/>
          <w:b/>
          <w:noProof/>
          <w:szCs w:val="20"/>
        </w:rPr>
        <w:t>JAVNO NAROČILO JN-</w:t>
      </w:r>
      <w:r w:rsidR="0030169A">
        <w:rPr>
          <w:rFonts w:eastAsia="Calibri" w:cs="Arial"/>
          <w:b/>
          <w:noProof/>
          <w:szCs w:val="20"/>
        </w:rPr>
        <w:t>S0778</w:t>
      </w:r>
    </w:p>
    <w:p w14:paraId="3E835BBA" w14:textId="77777777" w:rsidR="009579D8" w:rsidRPr="00100710" w:rsidRDefault="009579D8" w:rsidP="009579D8">
      <w:pPr>
        <w:jc w:val="left"/>
        <w:rPr>
          <w:rFonts w:eastAsia="Calibri" w:cs="Arial"/>
          <w:b/>
          <w:noProof/>
          <w:szCs w:val="20"/>
          <w:u w:val="single"/>
        </w:rPr>
      </w:pPr>
    </w:p>
    <w:p w14:paraId="5062B1EE" w14:textId="77777777" w:rsidR="009579D8" w:rsidRPr="00100710" w:rsidRDefault="009579D8" w:rsidP="009579D8">
      <w:pPr>
        <w:rPr>
          <w:noProof/>
        </w:rPr>
      </w:pPr>
    </w:p>
    <w:p w14:paraId="7550DC9C" w14:textId="77777777" w:rsidR="009579D8" w:rsidRPr="004C1DCA" w:rsidRDefault="009579D8" w:rsidP="009579D8">
      <w:pPr>
        <w:rPr>
          <w:sz w:val="18"/>
          <w:szCs w:val="18"/>
        </w:rPr>
      </w:pPr>
      <w:r w:rsidRPr="004C1DCA">
        <w:rPr>
          <w:sz w:val="18"/>
          <w:szCs w:val="18"/>
        </w:rPr>
        <w:t>Vse spodaj navedene izjave dajemo pod kazensko in materialno odgovornostjo:</w:t>
      </w:r>
    </w:p>
    <w:p w14:paraId="3A2C551E" w14:textId="77777777" w:rsidR="009579D8" w:rsidRPr="004C1DCA" w:rsidRDefault="009579D8" w:rsidP="009579D8"/>
    <w:p w14:paraId="51CA30E5"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Kot gospodarskemu subjektu ali kateri koli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in spremembe; v nadaljevanju KZ-1) in navedena v prvem odstavku 75. člena ZJN-3, kot sledi:</w:t>
      </w:r>
    </w:p>
    <w:p w14:paraId="54C2A89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terorizem (108. člen KZ-1),</w:t>
      </w:r>
    </w:p>
    <w:p w14:paraId="4ACA9C2B"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financiranje terorizma (109. člen KZ-1),</w:t>
      </w:r>
    </w:p>
    <w:p w14:paraId="59D60C5D"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ščuvanje in javno poveličevanje terorističnih dejanj (110. člen KZ-1),</w:t>
      </w:r>
    </w:p>
    <w:p w14:paraId="03A53776"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novačenje in usposabljanje za terorizem (111. člen KZ-1),</w:t>
      </w:r>
    </w:p>
    <w:p w14:paraId="744D5E04"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spravljanje v suženjsko razmerje (112. člen KZ-1),</w:t>
      </w:r>
    </w:p>
    <w:p w14:paraId="571CA97A"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trgovina z ljudmi (113. člen KZ-1),</w:t>
      </w:r>
    </w:p>
    <w:p w14:paraId="019E8810"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sprejemanje podkupnine pri volitvah (157. člen KZ-1),</w:t>
      </w:r>
    </w:p>
    <w:p w14:paraId="39D68004"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kršitev temeljnih pravic delavcev (196. člen KZ-1),</w:t>
      </w:r>
    </w:p>
    <w:p w14:paraId="74F9E7C0"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goljufija (211. člen KZ-1),</w:t>
      </w:r>
    </w:p>
    <w:p w14:paraId="323CB54D"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protipravno omejevanje konkurence (225. člen KZ-1),</w:t>
      </w:r>
    </w:p>
    <w:p w14:paraId="5E040AE3"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povzročitev stečaja z goljufijo ali nevestnim poslovanjem (226. člen KZ-1),</w:t>
      </w:r>
    </w:p>
    <w:p w14:paraId="5C227DFB"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oškodovanje upnikov (227. člen KZ-1),</w:t>
      </w:r>
    </w:p>
    <w:p w14:paraId="3247E605"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poslovna goljufija (228. člen KZ-1),</w:t>
      </w:r>
    </w:p>
    <w:p w14:paraId="0B500D82"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goljufija na škodo Evropske unije (229. člen KZ-1),</w:t>
      </w:r>
    </w:p>
    <w:p w14:paraId="1922F6D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preslepitev pri pridobitvi in uporabi posojila ali ugodnosti (230. člen KZ-1),</w:t>
      </w:r>
    </w:p>
    <w:p w14:paraId="6D645BF0"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preslepitev pri poslovanju z vrednostnimi papirji (231. člen KZ-1),</w:t>
      </w:r>
    </w:p>
    <w:p w14:paraId="3E27EB1E"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preslepitev kupcev (232. člen KZ-1),</w:t>
      </w:r>
    </w:p>
    <w:p w14:paraId="1C73AB2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neupravičena uporaba tuje oznake ali modela (233. člen KZ-1),</w:t>
      </w:r>
    </w:p>
    <w:p w14:paraId="1C79B510"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neupravičena uporaba tujega izuma ali topografije (234. člen KZ-1),</w:t>
      </w:r>
    </w:p>
    <w:p w14:paraId="0423DBA4"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ponareditev ali uničenje poslovnih listin (235. člen KZ-1),</w:t>
      </w:r>
    </w:p>
    <w:p w14:paraId="6EADD839"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izdaja in neupravičena pridobitev poslovne skrivnosti (236. člen KZ-1),</w:t>
      </w:r>
    </w:p>
    <w:p w14:paraId="1E4D0502"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zloraba informacijskega sistema (237. člen KZ-1),</w:t>
      </w:r>
    </w:p>
    <w:p w14:paraId="0BC5F2C6"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zloraba notranje informacije (238. člen KZ-1),</w:t>
      </w:r>
    </w:p>
    <w:p w14:paraId="43FF4FA0"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zloraba trga finančnih instrumentov (239. člen KZ-1),</w:t>
      </w:r>
    </w:p>
    <w:p w14:paraId="349E81B8"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zloraba položaja ali zaupanja pri gospodarski dejavnosti (240. člen KZ-1),</w:t>
      </w:r>
    </w:p>
    <w:p w14:paraId="3FE34C75"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nedovoljeno sprejemanje daril (241. člen KZ-1),</w:t>
      </w:r>
    </w:p>
    <w:p w14:paraId="0DF8EB7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nedovoljeno dajanje daril (242. člen KZ-1),</w:t>
      </w:r>
    </w:p>
    <w:p w14:paraId="216DE83C"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ponarejanje denarja (243. člen KZ-1),</w:t>
      </w:r>
    </w:p>
    <w:p w14:paraId="1072FB86"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ponarejanje in uporaba ponarejenih vrednotnic ali vrednostnih papirjev (244. člen KZ-1),</w:t>
      </w:r>
    </w:p>
    <w:p w14:paraId="26280039"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pranje denarja (245. člen KZ-1),</w:t>
      </w:r>
    </w:p>
    <w:p w14:paraId="679D5B8D"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zloraba negotovinskega plačilnega sredstva (246. člen KZ-1),</w:t>
      </w:r>
    </w:p>
    <w:p w14:paraId="1ACE300E"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uporaba ponarejenega negotovinskega plačilnega sredstva (247. člen KZ-1),</w:t>
      </w:r>
    </w:p>
    <w:p w14:paraId="731637EA"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izdelava, pridobitev in odtujitev pripomočkov za ponarejanje (248. člen KZ-1),</w:t>
      </w:r>
    </w:p>
    <w:p w14:paraId="366BFA01"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davčna zatajitev (249. člen KZ-1),</w:t>
      </w:r>
    </w:p>
    <w:p w14:paraId="6762C4B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tihotapstvo (250. člen KZ-1),</w:t>
      </w:r>
    </w:p>
    <w:p w14:paraId="53217DD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zloraba uradnega položaja ali uradnih pravic (257. člen KZ-1),</w:t>
      </w:r>
    </w:p>
    <w:p w14:paraId="46E58762"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oškodovanje javnih sredstev (257.a člen KZ-1),</w:t>
      </w:r>
    </w:p>
    <w:p w14:paraId="6E87921E"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izdaja tajnih podatkov (260. člen KZ-1),</w:t>
      </w:r>
    </w:p>
    <w:p w14:paraId="61FD68BB"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jemanje podkupnine (261. člen KZ-1),</w:t>
      </w:r>
    </w:p>
    <w:p w14:paraId="51A7B40F"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dajanje podkupnine (262. člen KZ-1),</w:t>
      </w:r>
    </w:p>
    <w:p w14:paraId="29B39365"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sprejemanje koristi za nezakonito posredovanje (263. člen KZ-1),</w:t>
      </w:r>
    </w:p>
    <w:p w14:paraId="692A4B67"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dajanje daril za nezakonito posredovanje (264. člen KZ-1),</w:t>
      </w:r>
    </w:p>
    <w:p w14:paraId="169B93B9" w14:textId="77777777" w:rsidR="009579D8" w:rsidRPr="004C1DCA" w:rsidRDefault="009579D8" w:rsidP="009579D8">
      <w:pPr>
        <w:ind w:left="329" w:firstLine="329"/>
        <w:rPr>
          <w:rFonts w:cs="Arial"/>
          <w:sz w:val="18"/>
          <w:szCs w:val="18"/>
          <w:lang w:eastAsia="en-GB"/>
        </w:rPr>
      </w:pPr>
      <w:r w:rsidRPr="004C1DCA">
        <w:rPr>
          <w:rFonts w:cs="Arial"/>
          <w:sz w:val="18"/>
          <w:szCs w:val="18"/>
          <w:lang w:eastAsia="en-GB"/>
        </w:rPr>
        <w:t>– hudodelsko združevanje (294. člen KZ-1);</w:t>
      </w:r>
    </w:p>
    <w:p w14:paraId="697EE9DC" w14:textId="77777777" w:rsidR="009579D8" w:rsidRPr="004C1DCA" w:rsidRDefault="009579D8" w:rsidP="009579D8">
      <w:pPr>
        <w:ind w:left="360"/>
        <w:contextualSpacing/>
        <w:rPr>
          <w:rFonts w:eastAsia="Calibri" w:cs="Arial"/>
          <w:sz w:val="18"/>
          <w:szCs w:val="18"/>
        </w:rPr>
      </w:pPr>
    </w:p>
    <w:p w14:paraId="44DE8BF7" w14:textId="77777777" w:rsidR="009579D8" w:rsidRDefault="009579D8" w:rsidP="009579D8">
      <w:pPr>
        <w:ind w:left="360"/>
        <w:contextualSpacing/>
        <w:rPr>
          <w:rFonts w:eastAsia="Calibri" w:cs="Arial"/>
          <w:sz w:val="18"/>
          <w:szCs w:val="18"/>
        </w:rPr>
      </w:pPr>
      <w:r w:rsidRPr="004C1DCA">
        <w:rPr>
          <w:rFonts w:eastAsia="Calibri" w:cs="Arial"/>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8AC63EA" w14:textId="77777777" w:rsidR="009579D8" w:rsidRPr="004C1DCA" w:rsidRDefault="009579D8" w:rsidP="009579D8">
      <w:pPr>
        <w:ind w:left="360"/>
        <w:contextualSpacing/>
        <w:rPr>
          <w:rFonts w:eastAsia="Calibri" w:cs="Arial"/>
          <w:sz w:val="18"/>
          <w:szCs w:val="18"/>
        </w:rPr>
      </w:pPr>
    </w:p>
    <w:p w14:paraId="7881D209"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lastRenderedPageBreak/>
        <w:t>Izpolnjujemo obveznosti v zvezi z dajatvami in drugimi denarnimi nedavčnimi obveznosti v skladu z zakonom, ki ureja finančno upravo, ki jih pobira davčni organ v skladu s predpisi države, v kateri imamo svoj sedež, ali predpisi države naročnika, in na dan oddaje ponudbe nimamo neplačanih zapadlih obveznosti v vrednosti 50 evrov ali več. Na dan oddaje ponudbe imamo predložene tudi vse obračune davčnih odtegljajev za dohodke iz delovnega razmerja za obdobje zadnjih petih let.</w:t>
      </w:r>
    </w:p>
    <w:p w14:paraId="27638ECB"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Na dan, ko poteče rok za oddajo ponudb, nismo izločeni iz postopkov oddaje javnih naročil zaradi uvrstitve v evidenco gospodarskih subjektov z izrečenimi stranskimi sankcijami izločitve iz postopkov javnega naročanja iz 110. čl. ZJN-3.</w:t>
      </w:r>
    </w:p>
    <w:p w14:paraId="3169CE66"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431FF1ED" w14:textId="77777777" w:rsidR="009579D8" w:rsidRPr="004C1DCA" w:rsidRDefault="009579D8" w:rsidP="009579D8">
      <w:pPr>
        <w:ind w:left="360"/>
        <w:contextualSpacing/>
        <w:rPr>
          <w:rFonts w:eastAsia="Calibri" w:cs="Arial"/>
          <w:sz w:val="18"/>
          <w:szCs w:val="18"/>
        </w:rPr>
      </w:pPr>
      <w:r w:rsidRPr="004C1DCA">
        <w:rPr>
          <w:rFonts w:eastAsia="Calibri" w:cs="Arial"/>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B90E6E4"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Izpolnjujemo vse veljavne obveznosti na področju okoljskega, socialnega in delovnega prava, ki so določene v pravu Evropske unije, predpisih, ki veljajo v Republiki Sloveniji, kolektivnih pogodbah ali predpisih mednarodnega okoljskega, socialnega in delovnega prava.</w:t>
      </w:r>
    </w:p>
    <w:p w14:paraId="40F691D8"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Na podlagi sklepa Sveta SZVP) 2022/578 z dne 8. aprila 2022 o spremembi Sklepa 2014/512/SZVP o omejevalnih ukrepih zaradi delovanja Rusije, ki povzroča destabilizacijo razmer v Ukrajini, izjavljamo, da kot ponudnik nismo:</w:t>
      </w:r>
    </w:p>
    <w:p w14:paraId="4E45DD37" w14:textId="77777777" w:rsidR="009579D8" w:rsidRPr="004C1DCA" w:rsidRDefault="009579D8" w:rsidP="00DC2F7D">
      <w:pPr>
        <w:numPr>
          <w:ilvl w:val="0"/>
          <w:numId w:val="14"/>
        </w:numPr>
        <w:spacing w:after="200" w:line="276" w:lineRule="auto"/>
        <w:contextualSpacing/>
        <w:rPr>
          <w:rFonts w:eastAsia="Calibri" w:cs="Arial"/>
          <w:sz w:val="18"/>
          <w:szCs w:val="18"/>
        </w:rPr>
      </w:pPr>
      <w:r w:rsidRPr="004C1DCA">
        <w:rPr>
          <w:rFonts w:eastAsia="Calibri" w:cs="Arial"/>
          <w:sz w:val="18"/>
          <w:szCs w:val="18"/>
        </w:rPr>
        <w:t>ruski državljan ali fizična ali pravna oseba, subjekt ali organ s sedežem v Rusiji,</w:t>
      </w:r>
    </w:p>
    <w:p w14:paraId="69446756" w14:textId="77777777" w:rsidR="009579D8" w:rsidRPr="004C1DCA" w:rsidRDefault="009579D8" w:rsidP="00DC2F7D">
      <w:pPr>
        <w:numPr>
          <w:ilvl w:val="0"/>
          <w:numId w:val="14"/>
        </w:numPr>
        <w:spacing w:after="200" w:line="276" w:lineRule="auto"/>
        <w:contextualSpacing/>
        <w:rPr>
          <w:rFonts w:eastAsia="Calibri" w:cs="Arial"/>
          <w:sz w:val="18"/>
          <w:szCs w:val="18"/>
        </w:rPr>
      </w:pPr>
      <w:r w:rsidRPr="004C1DCA">
        <w:rPr>
          <w:rFonts w:eastAsia="Calibri" w:cs="Arial"/>
          <w:sz w:val="18"/>
          <w:szCs w:val="18"/>
        </w:rPr>
        <w:t>pravna oseba, subjekt ali organ, katerih več kot 50-odstotni delež je v neposredni ali posredni lasti subjekta iz prejšnje alineje, ali</w:t>
      </w:r>
    </w:p>
    <w:p w14:paraId="003D3EB7" w14:textId="77777777" w:rsidR="009579D8" w:rsidRPr="004C1DCA" w:rsidRDefault="009579D8" w:rsidP="00DC2F7D">
      <w:pPr>
        <w:numPr>
          <w:ilvl w:val="0"/>
          <w:numId w:val="14"/>
        </w:numPr>
        <w:spacing w:after="200" w:line="276" w:lineRule="auto"/>
        <w:contextualSpacing/>
        <w:rPr>
          <w:rFonts w:eastAsia="Calibri" w:cs="Arial"/>
          <w:sz w:val="18"/>
          <w:szCs w:val="18"/>
        </w:rPr>
      </w:pPr>
      <w:r w:rsidRPr="004C1DCA">
        <w:rPr>
          <w:rFonts w:eastAsia="Calibri" w:cs="Arial"/>
          <w:sz w:val="18"/>
          <w:szCs w:val="18"/>
        </w:rPr>
        <w:t>fizična ali pravna oseba, subjekt ali organ, ki deluje v imenu ali po navodilih subjektov iz prejšnjih dveh alinej.</w:t>
      </w:r>
    </w:p>
    <w:p w14:paraId="489B983E" w14:textId="77777777" w:rsidR="009579D8" w:rsidRPr="004C1DCA" w:rsidRDefault="009579D8" w:rsidP="009579D8">
      <w:pPr>
        <w:ind w:left="360"/>
        <w:contextualSpacing/>
        <w:rPr>
          <w:rFonts w:eastAsia="Calibri" w:cs="Arial"/>
          <w:sz w:val="18"/>
          <w:szCs w:val="18"/>
        </w:rPr>
      </w:pPr>
      <w:r w:rsidRPr="004C1DCA">
        <w:rPr>
          <w:rFonts w:eastAsia="Calibri" w:cs="Arial"/>
          <w:sz w:val="18"/>
          <w:szCs w:val="18"/>
        </w:rPr>
        <w:t>Enako velja za podizvajalca, če predstavlja več kot 10 % vrednosti naročila.</w:t>
      </w:r>
    </w:p>
    <w:p w14:paraId="142C7159"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Proti nam se ni začel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proti nam se v skladu s predpisi druge države ni začel postopek in ni nastal položaj z enakimi pravnimi posledicami.</w:t>
      </w:r>
    </w:p>
    <w:p w14:paraId="080517A3"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lang w:eastAsia="sl-SI"/>
        </w:rPr>
        <w:t>Naše podjetje ni v stečajnem postopku ter zanj ni bil podan predlog za začetek stečajnega postopka in sodišče o tem predlogu še ni določilo.</w:t>
      </w:r>
    </w:p>
    <w:p w14:paraId="46687373"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Nismo zagrešili hujše kršitve poklicnih pravil, zaradi česar bi bila omajana naša integriteta.</w:t>
      </w:r>
    </w:p>
    <w:p w14:paraId="3021D533"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Naše podjetje ali z nami povezano podjetje ni neposredno ali posredno sodelovalo pri pripravi tega postopka oddaje javnega naročila.</w:t>
      </w:r>
    </w:p>
    <w:p w14:paraId="1CFCD7E0"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Pri prejšnjih pogodbah o izvedbi javnih naročil sklenjenih z naročnikom, se niso pokazale precejšnje ali stalne pomanjkljivosti pri izpolnjevanju ključnih obveznosti, zaradi česar bi naročnik predčasno odstopil od naročila oziroma pogodbe ali uveljavljal odškodnino ali bi bile izvedene druge primerljive sankcije.</w:t>
      </w:r>
    </w:p>
    <w:p w14:paraId="2AF277C1" w14:textId="77777777" w:rsidR="009579D8" w:rsidRPr="004C1DCA" w:rsidRDefault="009579D8" w:rsidP="00DC2F7D">
      <w:pPr>
        <w:numPr>
          <w:ilvl w:val="0"/>
          <w:numId w:val="13"/>
        </w:numPr>
        <w:spacing w:after="200" w:line="276" w:lineRule="auto"/>
        <w:contextualSpacing/>
        <w:rPr>
          <w:rFonts w:eastAsia="Calibri" w:cs="Arial"/>
          <w:sz w:val="18"/>
          <w:szCs w:val="18"/>
        </w:rPr>
      </w:pPr>
      <w:r w:rsidRPr="004C1DCA">
        <w:rPr>
          <w:rFonts w:eastAsia="Calibri" w:cs="Arial"/>
          <w:sz w:val="18"/>
          <w:szCs w:val="18"/>
        </w:rPr>
        <w:t>Imamo veljavno registracijo in vsa potrebna dovoljenja pristojnih organov za opravljanje dejavnosti, ki je predmet tega javnega naročila.</w:t>
      </w:r>
    </w:p>
    <w:p w14:paraId="32E8F69D" w14:textId="77777777" w:rsidR="009579D8" w:rsidRPr="004C1DCA" w:rsidRDefault="009579D8" w:rsidP="00DC2F7D">
      <w:pPr>
        <w:numPr>
          <w:ilvl w:val="0"/>
          <w:numId w:val="13"/>
        </w:numPr>
        <w:spacing w:after="200" w:line="276" w:lineRule="auto"/>
        <w:contextualSpacing/>
        <w:rPr>
          <w:rFonts w:cs="Arial"/>
          <w:sz w:val="18"/>
          <w:szCs w:val="18"/>
        </w:rPr>
      </w:pPr>
      <w:r w:rsidRPr="004C1DCA">
        <w:rPr>
          <w:rFonts w:eastAsia="Calibri" w:cs="Arial"/>
          <w:sz w:val="18"/>
          <w:szCs w:val="18"/>
        </w:rPr>
        <w:t xml:space="preserve">Naše podjetje je zanesljivo, sposobno upravljanja, ima zadostne pravne in finančne zmogljivosti ter tehnične in strokovne sposobnosti za izvedbo predmetnega javnega naročila. </w:t>
      </w:r>
    </w:p>
    <w:p w14:paraId="2E49B429" w14:textId="77777777" w:rsidR="009579D8" w:rsidRPr="004C1DCA" w:rsidRDefault="009579D8" w:rsidP="00DC2F7D">
      <w:pPr>
        <w:numPr>
          <w:ilvl w:val="0"/>
          <w:numId w:val="13"/>
        </w:numPr>
        <w:suppressAutoHyphens/>
        <w:spacing w:after="200" w:line="276" w:lineRule="auto"/>
        <w:contextualSpacing/>
        <w:rPr>
          <w:rFonts w:eastAsia="Calibri" w:cs="Arial"/>
          <w:bCs/>
          <w:sz w:val="18"/>
          <w:szCs w:val="18"/>
        </w:rPr>
      </w:pPr>
      <w:r w:rsidRPr="004C1DCA">
        <w:rPr>
          <w:rFonts w:eastAsia="Calibri" w:cs="Arial"/>
          <w:bCs/>
          <w:sz w:val="18"/>
          <w:szCs w:val="18"/>
        </w:rPr>
        <w:t>Imamo poravnane vse obveznosti do RTV Slovenija in nismo v sodnem postopku z RTV Slovenija.</w:t>
      </w:r>
    </w:p>
    <w:p w14:paraId="5C915B8A" w14:textId="77777777" w:rsidR="009579D8" w:rsidRPr="004C1DCA" w:rsidRDefault="009579D8" w:rsidP="009579D8">
      <w:pPr>
        <w:ind w:left="720"/>
        <w:contextualSpacing/>
        <w:rPr>
          <w:rFonts w:eastAsia="Calibri" w:cs="Arial"/>
          <w:bCs/>
          <w:szCs w:val="20"/>
        </w:rPr>
      </w:pPr>
    </w:p>
    <w:p w14:paraId="4F71A462" w14:textId="77777777" w:rsidR="009579D8" w:rsidRPr="004C1DCA" w:rsidRDefault="009579D8" w:rsidP="009579D8">
      <w:pPr>
        <w:rPr>
          <w:rFonts w:eastAsia="Calibri" w:cs="Arial"/>
          <w:b/>
          <w:szCs w:val="20"/>
        </w:rPr>
      </w:pPr>
      <w:r w:rsidRPr="004C1DCA">
        <w:rPr>
          <w:rFonts w:eastAsia="Calibri" w:cs="Arial"/>
          <w:b/>
          <w:szCs w:val="20"/>
        </w:rPr>
        <w:t>Strinjamo se, da naročnik našo ponudbo lahko izloči, če se izkaže, da smo kršili katero koli izmed zgoraj navedenih trditev.</w:t>
      </w:r>
    </w:p>
    <w:p w14:paraId="55BC28FB" w14:textId="77777777" w:rsidR="009579D8" w:rsidRPr="004C1DCA" w:rsidRDefault="009579D8" w:rsidP="009579D8">
      <w:pPr>
        <w:rPr>
          <w:rFonts w:eastAsia="Calibri" w:cs="Arial"/>
          <w:b/>
          <w:szCs w:val="20"/>
        </w:rPr>
      </w:pPr>
    </w:p>
    <w:p w14:paraId="2E7CF5CF" w14:textId="77777777" w:rsidR="009579D8" w:rsidRPr="004C1DCA" w:rsidRDefault="009579D8" w:rsidP="009579D8">
      <w:pPr>
        <w:rPr>
          <w:rFonts w:eastAsia="Calibri" w:cs="Arial"/>
          <w:b/>
          <w:szCs w:val="20"/>
        </w:rPr>
      </w:pPr>
      <w:r w:rsidRPr="004C1DCA">
        <w:rPr>
          <w:rFonts w:eastAsia="Calibri" w:cs="Arial"/>
          <w:b/>
          <w:szCs w:val="20"/>
        </w:rPr>
        <w:t>Izjavljamo, da bomo na zahtevo naročnika dostavili ustrezna dokazila, ki se nanašajo na navedbe v tej izjavi in soglašamo s tem, da naročnik pridobi podatke o izpolnjevanju pogojev iz uradnih evidenc in z vpogledom v aplikacijo eDosje, kadar je to mogoče. Naše soglasje velja za čas od dneva podpisa te izjave do izpolnitve vseh pogodbenih obveznosti po tem javnem naročilu.</w:t>
      </w:r>
    </w:p>
    <w:p w14:paraId="0AEECAC3" w14:textId="77777777" w:rsidR="009579D8" w:rsidRPr="004C1DCA" w:rsidRDefault="009579D8" w:rsidP="009579D8"/>
    <w:p w14:paraId="4A225DC7" w14:textId="77777777" w:rsidR="009579D8" w:rsidRPr="00100710" w:rsidRDefault="009579D8" w:rsidP="009579D8">
      <w:pPr>
        <w:jc w:val="center"/>
        <w:rPr>
          <w:rFonts w:eastAsia="Calibri" w:cs="Arial"/>
          <w:noProof/>
          <w:szCs w:val="20"/>
        </w:rPr>
      </w:pPr>
      <w:r w:rsidRPr="00100710">
        <w:rPr>
          <w:rFonts w:eastAsia="Calibri" w:cs="Arial"/>
          <w:noProof/>
          <w:szCs w:val="20"/>
        </w:rPr>
        <w:t xml:space="preserve">Kraj in datum: </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Žig:</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Podpis zastopnika</w:t>
      </w:r>
    </w:p>
    <w:p w14:paraId="23747236" w14:textId="77777777" w:rsidR="009579D8" w:rsidRPr="00100710" w:rsidRDefault="009579D8" w:rsidP="009579D8">
      <w:pPr>
        <w:ind w:left="4956" w:firstLine="708"/>
        <w:jc w:val="center"/>
        <w:rPr>
          <w:rFonts w:eastAsia="Calibri" w:cs="Arial"/>
          <w:noProof/>
          <w:szCs w:val="20"/>
        </w:rPr>
      </w:pPr>
      <w:r w:rsidRPr="00100710">
        <w:rPr>
          <w:rFonts w:eastAsia="Calibri" w:cs="Arial"/>
          <w:noProof/>
          <w:szCs w:val="20"/>
        </w:rPr>
        <w:t>oz. prokurista:</w:t>
      </w:r>
    </w:p>
    <w:p w14:paraId="454E5011" w14:textId="77777777" w:rsidR="009579D8" w:rsidRPr="00100710" w:rsidRDefault="009579D8" w:rsidP="009579D8">
      <w:pPr>
        <w:jc w:val="center"/>
        <w:rPr>
          <w:rFonts w:eastAsia="Calibri" w:cs="Arial"/>
          <w:noProof/>
          <w:szCs w:val="20"/>
        </w:rPr>
      </w:pPr>
    </w:p>
    <w:p w14:paraId="255BDD5C" w14:textId="6A43EE67" w:rsidR="009579D8" w:rsidRDefault="009579D8" w:rsidP="009579D8">
      <w:pPr>
        <w:jc w:val="center"/>
        <w:rPr>
          <w:b/>
        </w:rPr>
      </w:pPr>
      <w:r w:rsidRPr="00100710">
        <w:rPr>
          <w:rFonts w:eastAsia="Calibri" w:cs="Arial"/>
          <w:noProof/>
          <w:szCs w:val="20"/>
        </w:rPr>
        <w:t>........................................</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w:t>
      </w:r>
      <w:bookmarkStart w:id="139" w:name="_Hlk29467716"/>
      <w:r>
        <w:rPr>
          <w:b/>
        </w:rPr>
        <w:br w:type="page"/>
      </w:r>
    </w:p>
    <w:p w14:paraId="652002E8" w14:textId="77777777" w:rsidR="009579D8" w:rsidRPr="00100710" w:rsidRDefault="009579D8" w:rsidP="009579D8">
      <w:pPr>
        <w:pStyle w:val="BESEDILO"/>
        <w:keepLines w:val="0"/>
        <w:widowControl/>
        <w:tabs>
          <w:tab w:val="clear" w:pos="2155"/>
        </w:tabs>
        <w:rPr>
          <w:rFonts w:cs="Arial"/>
          <w:kern w:val="0"/>
        </w:rPr>
      </w:pPr>
      <w:r w:rsidRPr="00100710">
        <w:rPr>
          <w:rFonts w:cs="Arial"/>
          <w:kern w:val="0"/>
        </w:rPr>
        <w:lastRenderedPageBreak/>
        <w:t>Izdajatelj referenčne izjave: …………………………………..</w:t>
      </w:r>
    </w:p>
    <w:p w14:paraId="181C5F17" w14:textId="77777777" w:rsidR="009579D8" w:rsidRPr="00100710" w:rsidRDefault="009579D8" w:rsidP="009579D8">
      <w:pPr>
        <w:rPr>
          <w:rFonts w:cs="Arial"/>
          <w:szCs w:val="20"/>
        </w:rPr>
      </w:pPr>
    </w:p>
    <w:p w14:paraId="1378C2E9" w14:textId="77777777" w:rsidR="009579D8" w:rsidRPr="00100710" w:rsidRDefault="009579D8" w:rsidP="009579D8">
      <w:pPr>
        <w:rPr>
          <w:rFonts w:cs="Arial"/>
          <w:szCs w:val="20"/>
        </w:rPr>
      </w:pPr>
      <w:r w:rsidRPr="00100710">
        <w:rPr>
          <w:rFonts w:cs="Arial"/>
          <w:szCs w:val="20"/>
        </w:rPr>
        <w:t>Naslov .........................................................................</w:t>
      </w:r>
    </w:p>
    <w:p w14:paraId="1ADA180C" w14:textId="77777777" w:rsidR="009579D8" w:rsidRPr="00100710" w:rsidRDefault="009579D8" w:rsidP="009579D8">
      <w:pPr>
        <w:rPr>
          <w:rFonts w:cs="Arial"/>
          <w:szCs w:val="20"/>
        </w:rPr>
      </w:pPr>
    </w:p>
    <w:p w14:paraId="3BD94F10" w14:textId="77777777" w:rsidR="009579D8" w:rsidRPr="00100710" w:rsidRDefault="009579D8" w:rsidP="009579D8">
      <w:pPr>
        <w:rPr>
          <w:rFonts w:cs="Arial"/>
          <w:szCs w:val="20"/>
        </w:rPr>
      </w:pPr>
    </w:p>
    <w:p w14:paraId="1ABAF653" w14:textId="7A298BE7" w:rsidR="009579D8" w:rsidRPr="00100710" w:rsidRDefault="00F52BF3" w:rsidP="009579D8">
      <w:pPr>
        <w:pStyle w:val="Heading2"/>
        <w:jc w:val="center"/>
        <w:rPr>
          <w:b/>
        </w:rPr>
      </w:pPr>
      <w:bookmarkStart w:id="140" w:name="_Toc238209222"/>
      <w:r>
        <w:rPr>
          <w:b/>
        </w:rPr>
        <w:t>REFERENČNA IZJAVA</w:t>
      </w:r>
      <w:bookmarkEnd w:id="140"/>
    </w:p>
    <w:p w14:paraId="11889C02" w14:textId="5F089BFC" w:rsidR="009579D8" w:rsidRPr="00100710" w:rsidRDefault="009579D8" w:rsidP="009579D8">
      <w:pPr>
        <w:pStyle w:val="BodyText"/>
        <w:jc w:val="center"/>
        <w:rPr>
          <w:rFonts w:cs="Arial"/>
          <w:b/>
          <w:szCs w:val="20"/>
        </w:rPr>
      </w:pPr>
      <w:r w:rsidRPr="00100710">
        <w:rPr>
          <w:rFonts w:cs="Arial"/>
          <w:b/>
          <w:szCs w:val="20"/>
        </w:rPr>
        <w:t>ZA JAVNO NAROČILO JN-</w:t>
      </w:r>
      <w:r w:rsidR="0030169A">
        <w:rPr>
          <w:rFonts w:cs="Arial"/>
          <w:b/>
          <w:szCs w:val="20"/>
        </w:rPr>
        <w:t>S0778</w:t>
      </w:r>
    </w:p>
    <w:p w14:paraId="40D5A1A3" w14:textId="77777777" w:rsidR="009579D8" w:rsidRPr="00100710" w:rsidRDefault="009579D8" w:rsidP="009579D8">
      <w:pPr>
        <w:pStyle w:val="BodyText"/>
        <w:rPr>
          <w:rFonts w:cs="Arial"/>
          <w:b/>
          <w:szCs w:val="20"/>
        </w:rPr>
      </w:pPr>
    </w:p>
    <w:p w14:paraId="5EA6CACC" w14:textId="77777777" w:rsidR="009579D8" w:rsidRPr="00100710" w:rsidRDefault="009579D8" w:rsidP="009579D8">
      <w:pPr>
        <w:pStyle w:val="BodyText"/>
        <w:spacing w:line="360" w:lineRule="auto"/>
        <w:rPr>
          <w:rFonts w:cs="Arial"/>
        </w:rPr>
      </w:pPr>
      <w:r w:rsidRPr="00100710">
        <w:rPr>
          <w:rFonts w:cs="Arial"/>
        </w:rPr>
        <w:t>Potrjujemo, da je:</w:t>
      </w:r>
    </w:p>
    <w:p w14:paraId="3FBED31E" w14:textId="77777777" w:rsidR="009579D8" w:rsidRPr="003D029C" w:rsidRDefault="009579D8" w:rsidP="009579D8">
      <w:pPr>
        <w:pStyle w:val="BodyText"/>
        <w:spacing w:after="0" w:line="360" w:lineRule="auto"/>
        <w:rPr>
          <w:rFonts w:cs="Arial"/>
        </w:rPr>
      </w:pPr>
      <w:r w:rsidRPr="003D029C">
        <w:rPr>
          <w:rFonts w:cs="Arial"/>
        </w:rPr>
        <w:t>………………………………………………………………………………………………………………………</w:t>
      </w:r>
    </w:p>
    <w:p w14:paraId="16B60C07" w14:textId="77777777" w:rsidR="009579D8" w:rsidRPr="003D029C" w:rsidRDefault="009579D8" w:rsidP="009579D8">
      <w:pPr>
        <w:pStyle w:val="BodyText"/>
        <w:spacing w:after="0" w:line="360" w:lineRule="auto"/>
        <w:rPr>
          <w:rFonts w:cs="Arial"/>
          <w:i/>
          <w:sz w:val="16"/>
          <w:szCs w:val="16"/>
        </w:rPr>
      </w:pPr>
      <w:r w:rsidRPr="003D029C">
        <w:rPr>
          <w:rFonts w:cs="Arial"/>
          <w:i/>
          <w:sz w:val="16"/>
          <w:szCs w:val="16"/>
        </w:rPr>
        <w:t>(naziv in naslov gospodarskega subjekta)</w:t>
      </w:r>
    </w:p>
    <w:p w14:paraId="28B61DCB" w14:textId="77777777" w:rsidR="005967CC" w:rsidRPr="003D029C" w:rsidRDefault="005967CC" w:rsidP="009579D8">
      <w:pPr>
        <w:pStyle w:val="BodyText"/>
        <w:spacing w:after="0"/>
      </w:pPr>
    </w:p>
    <w:p w14:paraId="60F8321F" w14:textId="1F4D602D" w:rsidR="009579D8" w:rsidRPr="00100710" w:rsidRDefault="005967CC" w:rsidP="009579D8">
      <w:pPr>
        <w:pStyle w:val="BodyText"/>
        <w:spacing w:after="0"/>
        <w:rPr>
          <w:rFonts w:cs="Arial"/>
          <w:i/>
          <w:sz w:val="16"/>
          <w:szCs w:val="16"/>
        </w:rPr>
      </w:pPr>
      <w:r w:rsidRPr="00B96CBB">
        <w:t xml:space="preserve">da je v obdobju od 01. </w:t>
      </w:r>
      <w:r w:rsidR="000B2684" w:rsidRPr="00B96CBB">
        <w:t>10</w:t>
      </w:r>
      <w:r w:rsidRPr="00B96CBB">
        <w:t>.</w:t>
      </w:r>
      <w:r w:rsidR="001F7A97" w:rsidRPr="00B96CBB">
        <w:t xml:space="preserve"> </w:t>
      </w:r>
      <w:r w:rsidRPr="00B96CBB">
        <w:t>2023 pri vsaj</w:t>
      </w:r>
      <w:r w:rsidRPr="003D029C">
        <w:t xml:space="preserve"> enem naročniku vsaj eno leto izvajal vzdrževanje </w:t>
      </w:r>
      <w:proofErr w:type="spellStart"/>
      <w:r w:rsidRPr="003D029C">
        <w:t>Fortinet</w:t>
      </w:r>
      <w:proofErr w:type="spellEnd"/>
      <w:r w:rsidRPr="003D029C">
        <w:t xml:space="preserve"> požarne pregrade nove generacije v HA načinu delovanja, kjer omrežje uporablja najmanj 200 uporabnikov.</w:t>
      </w:r>
    </w:p>
    <w:p w14:paraId="31F91B84" w14:textId="77777777" w:rsidR="009579D8" w:rsidRDefault="009579D8" w:rsidP="009579D8"/>
    <w:p w14:paraId="7060061D" w14:textId="77777777" w:rsidR="005967CC" w:rsidRPr="0025481E" w:rsidRDefault="005967CC" w:rsidP="009579D8"/>
    <w:p w14:paraId="3CA15FA2" w14:textId="77777777" w:rsidR="009579D8" w:rsidRPr="0025481E" w:rsidRDefault="009579D8" w:rsidP="009579D8">
      <w:pPr>
        <w:pStyle w:val="BodyText"/>
        <w:spacing w:after="0"/>
        <w:rPr>
          <w:b/>
          <w:bCs/>
        </w:rPr>
      </w:pPr>
    </w:p>
    <w:p w14:paraId="15DEAB09" w14:textId="77777777" w:rsidR="009579D8" w:rsidRPr="00100710" w:rsidRDefault="009579D8" w:rsidP="009579D8">
      <w:pPr>
        <w:pStyle w:val="BodyText"/>
        <w:spacing w:after="0"/>
        <w:rPr>
          <w:b/>
          <w:bCs/>
        </w:rPr>
      </w:pPr>
      <w:r w:rsidRPr="0025481E">
        <w:rPr>
          <w:b/>
          <w:bCs/>
        </w:rPr>
        <w:t>Kontaktni podatki izdajatelja referenčne izjave:</w:t>
      </w:r>
    </w:p>
    <w:p w14:paraId="1A54424D" w14:textId="77777777" w:rsidR="009579D8" w:rsidRPr="00100710" w:rsidRDefault="009579D8" w:rsidP="009579D8">
      <w:pPr>
        <w:pStyle w:val="BodyText"/>
        <w:spacing w:after="0"/>
      </w:pPr>
    </w:p>
    <w:p w14:paraId="2D804922" w14:textId="77777777" w:rsidR="009579D8" w:rsidRPr="00100710" w:rsidRDefault="009579D8" w:rsidP="009579D8">
      <w:pPr>
        <w:pStyle w:val="BodyText"/>
        <w:spacing w:after="0"/>
      </w:pPr>
      <w:r w:rsidRPr="00100710">
        <w:t>Ime in priimek: …………………………………………………</w:t>
      </w:r>
    </w:p>
    <w:p w14:paraId="2D8269EE" w14:textId="77777777" w:rsidR="009579D8" w:rsidRPr="00100710" w:rsidRDefault="009579D8" w:rsidP="009579D8">
      <w:pPr>
        <w:pStyle w:val="BodyText"/>
        <w:spacing w:after="0"/>
      </w:pPr>
    </w:p>
    <w:p w14:paraId="7F269B5C" w14:textId="77777777" w:rsidR="009579D8" w:rsidRPr="00100710" w:rsidRDefault="009579D8" w:rsidP="009579D8">
      <w:pPr>
        <w:pStyle w:val="BodyText"/>
        <w:spacing w:after="0"/>
      </w:pPr>
      <w:r w:rsidRPr="00100710">
        <w:t>Telefonska številka: …………………………………………..</w:t>
      </w:r>
    </w:p>
    <w:p w14:paraId="072318B4" w14:textId="77777777" w:rsidR="009579D8" w:rsidRPr="00100710" w:rsidRDefault="009579D8" w:rsidP="009579D8">
      <w:pPr>
        <w:pStyle w:val="BodyText"/>
        <w:spacing w:after="0"/>
      </w:pPr>
    </w:p>
    <w:p w14:paraId="687763AA" w14:textId="77777777" w:rsidR="009579D8" w:rsidRPr="00100710" w:rsidRDefault="009579D8" w:rsidP="009579D8">
      <w:pPr>
        <w:pStyle w:val="BodyText"/>
        <w:spacing w:after="0"/>
      </w:pPr>
      <w:r w:rsidRPr="00100710">
        <w:t>Elektronski naslov: ……………………………………………</w:t>
      </w:r>
    </w:p>
    <w:p w14:paraId="47376C64" w14:textId="77777777" w:rsidR="009579D8" w:rsidRPr="00100710" w:rsidRDefault="009579D8" w:rsidP="009579D8">
      <w:pPr>
        <w:pStyle w:val="BodyText"/>
        <w:spacing w:after="0"/>
      </w:pPr>
    </w:p>
    <w:p w14:paraId="344606EE" w14:textId="77777777" w:rsidR="009579D8" w:rsidRPr="00100710" w:rsidRDefault="009579D8" w:rsidP="009579D8"/>
    <w:p w14:paraId="7D84A0B0" w14:textId="77777777" w:rsidR="009579D8" w:rsidRPr="00100710" w:rsidRDefault="009579D8" w:rsidP="009579D8">
      <w:r w:rsidRPr="00100710">
        <w:rPr>
          <w:noProof/>
        </w:rPr>
        <mc:AlternateContent>
          <mc:Choice Requires="wps">
            <w:drawing>
              <wp:anchor distT="0" distB="0" distL="114300" distR="114300" simplePos="0" relativeHeight="251659264" behindDoc="0" locked="0" layoutInCell="1" allowOverlap="1" wp14:anchorId="4D397E86" wp14:editId="31B7AADB">
                <wp:simplePos x="0" y="0"/>
                <wp:positionH relativeFrom="column">
                  <wp:posOffset>0</wp:posOffset>
                </wp:positionH>
                <wp:positionV relativeFrom="paragraph">
                  <wp:posOffset>72390</wp:posOffset>
                </wp:positionV>
                <wp:extent cx="61722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6172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B474C7"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7pt" to="48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" strokecolor="black [3040]"/>
            </w:pict>
          </mc:Fallback>
        </mc:AlternateContent>
      </w:r>
    </w:p>
    <w:p w14:paraId="64158409" w14:textId="77777777" w:rsidR="009579D8" w:rsidRPr="00100710" w:rsidRDefault="009579D8" w:rsidP="009579D8"/>
    <w:p w14:paraId="2877301A" w14:textId="77777777" w:rsidR="009579D8" w:rsidRPr="00100710" w:rsidRDefault="009579D8" w:rsidP="009579D8">
      <w:r w:rsidRPr="00100710">
        <w:t>Glede na:</w:t>
      </w:r>
    </w:p>
    <w:p w14:paraId="7F7D1F52" w14:textId="77777777" w:rsidR="009579D8" w:rsidRPr="00100710" w:rsidRDefault="009579D8" w:rsidP="00DC2F7D">
      <w:pPr>
        <w:pStyle w:val="ListParagraph"/>
        <w:numPr>
          <w:ilvl w:val="0"/>
          <w:numId w:val="5"/>
        </w:numPr>
      </w:pPr>
      <w:r w:rsidRPr="00100710">
        <w:t>zagotovljeno odzivnost gospodarskega subjekta pri izvedbi naročila,</w:t>
      </w:r>
    </w:p>
    <w:p w14:paraId="7E2790BC" w14:textId="77777777" w:rsidR="009579D8" w:rsidRPr="00100710" w:rsidRDefault="009579D8" w:rsidP="00DC2F7D">
      <w:pPr>
        <w:pStyle w:val="ListParagraph"/>
        <w:numPr>
          <w:ilvl w:val="0"/>
          <w:numId w:val="5"/>
        </w:numPr>
      </w:pPr>
      <w:r w:rsidRPr="00100710">
        <w:t>korektnost in kakovost izvedbe,</w:t>
      </w:r>
    </w:p>
    <w:p w14:paraId="4EE8778E" w14:textId="77777777" w:rsidR="009579D8" w:rsidRPr="00100710" w:rsidRDefault="009579D8" w:rsidP="00DC2F7D">
      <w:pPr>
        <w:pStyle w:val="ListParagraph"/>
        <w:numPr>
          <w:ilvl w:val="0"/>
          <w:numId w:val="5"/>
        </w:numPr>
      </w:pPr>
      <w:r w:rsidRPr="00100710">
        <w:t>reševanje reklamacij in izpolnjevanje pogodbenih obveznosti ter</w:t>
      </w:r>
    </w:p>
    <w:p w14:paraId="473F54C8" w14:textId="77777777" w:rsidR="009579D8" w:rsidRPr="00100710" w:rsidRDefault="009579D8" w:rsidP="00DC2F7D">
      <w:pPr>
        <w:pStyle w:val="ListParagraph"/>
        <w:numPr>
          <w:ilvl w:val="0"/>
          <w:numId w:val="5"/>
        </w:numPr>
      </w:pPr>
      <w:r w:rsidRPr="00100710">
        <w:t>upoštevanje naročnikovih želja,</w:t>
      </w:r>
    </w:p>
    <w:p w14:paraId="63A46075" w14:textId="77777777" w:rsidR="009579D8" w:rsidRPr="00100710" w:rsidRDefault="009579D8" w:rsidP="009579D8"/>
    <w:p w14:paraId="3415669C" w14:textId="77777777" w:rsidR="009579D8" w:rsidRPr="00100710" w:rsidRDefault="009579D8" w:rsidP="009579D8">
      <w:r w:rsidRPr="00100710">
        <w:t>ocenjujemo poslovno sodelovanje z omenjenim ponudnikom v tem obdobju kot</w:t>
      </w:r>
    </w:p>
    <w:p w14:paraId="340E3D0C" w14:textId="77777777" w:rsidR="009579D8" w:rsidRPr="00100710" w:rsidRDefault="009579D8" w:rsidP="009579D8">
      <w:pPr>
        <w:jc w:val="center"/>
        <w:rPr>
          <w:b/>
          <w:sz w:val="22"/>
        </w:rPr>
      </w:pPr>
    </w:p>
    <w:p w14:paraId="2148CF0D" w14:textId="77777777" w:rsidR="009579D8" w:rsidRPr="00100710" w:rsidRDefault="009579D8" w:rsidP="009579D8">
      <w:pPr>
        <w:jc w:val="center"/>
        <w:rPr>
          <w:b/>
          <w:sz w:val="22"/>
        </w:rPr>
      </w:pPr>
      <w:r w:rsidRPr="00100710">
        <w:rPr>
          <w:b/>
          <w:sz w:val="22"/>
        </w:rPr>
        <w:t>DOBRO.</w:t>
      </w:r>
    </w:p>
    <w:p w14:paraId="013BE976" w14:textId="77777777" w:rsidR="009579D8" w:rsidRPr="00100710" w:rsidRDefault="009579D8" w:rsidP="009579D8">
      <w:pPr>
        <w:pStyle w:val="BodyText"/>
        <w:spacing w:after="0"/>
      </w:pPr>
    </w:p>
    <w:p w14:paraId="72780F22" w14:textId="2180EFA6" w:rsidR="009579D8" w:rsidRPr="00100710" w:rsidRDefault="009579D8" w:rsidP="009579D8">
      <w:pPr>
        <w:rPr>
          <w:b/>
          <w:bCs/>
        </w:rPr>
      </w:pPr>
      <w:r w:rsidRPr="00100710">
        <w:rPr>
          <w:b/>
          <w:bCs/>
        </w:rPr>
        <w:t xml:space="preserve">Potrdilo se izdaja za potrebe javnega naročila naročnika RTV Slovenija št.: </w:t>
      </w:r>
      <w:r w:rsidRPr="00100710">
        <w:rPr>
          <w:rFonts w:cs="Arial"/>
          <w:b/>
          <w:bCs/>
        </w:rPr>
        <w:t>JN-</w:t>
      </w:r>
      <w:r w:rsidR="0030169A">
        <w:rPr>
          <w:rFonts w:cs="Arial"/>
          <w:b/>
          <w:bCs/>
        </w:rPr>
        <w:t>S0778</w:t>
      </w:r>
      <w:r w:rsidRPr="00100710">
        <w:rPr>
          <w:rFonts w:cs="Arial"/>
          <w:b/>
          <w:bCs/>
        </w:rPr>
        <w:t xml:space="preserve"> </w:t>
      </w:r>
      <w:r w:rsidRPr="00100710">
        <w:rPr>
          <w:b/>
          <w:bCs/>
        </w:rPr>
        <w:t>ter se v druge namene ne sme uporabljati.</w:t>
      </w:r>
    </w:p>
    <w:p w14:paraId="02E97F32" w14:textId="77777777" w:rsidR="009579D8" w:rsidRPr="00100710" w:rsidRDefault="009579D8" w:rsidP="009579D8">
      <w:pPr>
        <w:rPr>
          <w:rFonts w:cs="Arial"/>
          <w:szCs w:val="20"/>
        </w:rPr>
      </w:pPr>
    </w:p>
    <w:p w14:paraId="52C15922" w14:textId="77777777" w:rsidR="009579D8" w:rsidRPr="00100710" w:rsidRDefault="009579D8" w:rsidP="009579D8">
      <w:pPr>
        <w:rPr>
          <w:rFonts w:cs="Arial"/>
          <w:szCs w:val="20"/>
        </w:rPr>
      </w:pPr>
    </w:p>
    <w:p w14:paraId="5E85617E" w14:textId="77777777" w:rsidR="009579D8" w:rsidRPr="00100710" w:rsidRDefault="009579D8" w:rsidP="009579D8">
      <w:pPr>
        <w:rPr>
          <w:rFonts w:cs="Arial"/>
          <w:szCs w:val="20"/>
        </w:rPr>
      </w:pPr>
    </w:p>
    <w:p w14:paraId="3DF9FE15" w14:textId="77777777" w:rsidR="009579D8" w:rsidRPr="00100710" w:rsidRDefault="009579D8" w:rsidP="009579D8">
      <w:pPr>
        <w:jc w:val="center"/>
        <w:rPr>
          <w:rFonts w:eastAsia="Calibri" w:cs="Arial"/>
          <w:noProof/>
          <w:szCs w:val="20"/>
        </w:rPr>
      </w:pPr>
      <w:r w:rsidRPr="00100710">
        <w:rPr>
          <w:rFonts w:eastAsia="Calibri" w:cs="Arial"/>
          <w:noProof/>
          <w:szCs w:val="20"/>
        </w:rPr>
        <w:t xml:space="preserve">Kraj in datum: </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Žig:</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Podpis izdajatelja reference:</w:t>
      </w:r>
    </w:p>
    <w:p w14:paraId="3A954744" w14:textId="77777777" w:rsidR="009579D8" w:rsidRPr="00100710" w:rsidRDefault="009579D8" w:rsidP="009579D8">
      <w:pPr>
        <w:jc w:val="center"/>
        <w:rPr>
          <w:rFonts w:eastAsia="Calibri" w:cs="Arial"/>
          <w:noProof/>
          <w:szCs w:val="20"/>
        </w:rPr>
      </w:pPr>
    </w:p>
    <w:p w14:paraId="0BDBDB2A" w14:textId="77777777" w:rsidR="009579D8" w:rsidRPr="00100710" w:rsidRDefault="009579D8" w:rsidP="009579D8">
      <w:pPr>
        <w:jc w:val="center"/>
        <w:rPr>
          <w:rFonts w:eastAsia="Calibri" w:cs="Arial"/>
          <w:noProof/>
          <w:szCs w:val="20"/>
        </w:rPr>
      </w:pPr>
    </w:p>
    <w:p w14:paraId="0C739D79" w14:textId="77777777" w:rsidR="009579D8" w:rsidRPr="00100710" w:rsidRDefault="009579D8" w:rsidP="009579D8">
      <w:pPr>
        <w:jc w:val="center"/>
        <w:rPr>
          <w:rFonts w:eastAsia="Calibri" w:cs="Arial"/>
          <w:noProof/>
          <w:szCs w:val="20"/>
        </w:rPr>
      </w:pPr>
    </w:p>
    <w:p w14:paraId="4A6CDBCF" w14:textId="77777777" w:rsidR="009579D8" w:rsidRPr="0094546C" w:rsidRDefault="009579D8" w:rsidP="009579D8">
      <w:pPr>
        <w:rPr>
          <w:rFonts w:eastAsia="Calibri" w:cs="Arial"/>
          <w:noProof/>
          <w:szCs w:val="20"/>
        </w:rPr>
      </w:pPr>
      <w:r w:rsidRPr="00100710">
        <w:rPr>
          <w:rFonts w:eastAsia="Calibri" w:cs="Arial"/>
          <w:noProof/>
          <w:szCs w:val="20"/>
        </w:rPr>
        <w:t>........................................</w:t>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r>
      <w:r w:rsidRPr="00100710">
        <w:rPr>
          <w:rFonts w:eastAsia="Calibri" w:cs="Arial"/>
          <w:noProof/>
          <w:szCs w:val="20"/>
        </w:rPr>
        <w:tab/>
        <w:t xml:space="preserve">                        .........................................</w:t>
      </w:r>
      <w:bookmarkEnd w:id="139"/>
    </w:p>
    <w:p w14:paraId="39F534CF" w14:textId="77777777" w:rsidR="00496CA1" w:rsidRDefault="00496CA1" w:rsidP="009579D8">
      <w:pPr>
        <w:jc w:val="left"/>
        <w:rPr>
          <w:b/>
        </w:rPr>
      </w:pPr>
    </w:p>
    <w:p w14:paraId="53A015AE" w14:textId="77777777" w:rsidR="00496CA1" w:rsidRDefault="00496CA1" w:rsidP="009579D8">
      <w:pPr>
        <w:jc w:val="left"/>
        <w:rPr>
          <w:b/>
        </w:rPr>
      </w:pPr>
    </w:p>
    <w:p w14:paraId="7FAF4564" w14:textId="77777777" w:rsidR="00592F82" w:rsidRDefault="00592F82">
      <w:pPr>
        <w:spacing w:after="200" w:line="276" w:lineRule="auto"/>
        <w:jc w:val="left"/>
        <w:rPr>
          <w:bCs/>
          <w:lang w:val="it-IT"/>
        </w:rPr>
      </w:pPr>
      <w:r>
        <w:rPr>
          <w:bCs/>
          <w:lang w:val="it-IT"/>
        </w:rPr>
        <w:br w:type="page"/>
      </w:r>
    </w:p>
    <w:p w14:paraId="07203DA7" w14:textId="51DBFE15" w:rsidR="00592F82" w:rsidRPr="00592F82" w:rsidRDefault="00592F82" w:rsidP="00592F82">
      <w:pPr>
        <w:rPr>
          <w:i/>
        </w:rPr>
      </w:pPr>
      <w:r w:rsidRPr="00592F82">
        <w:rPr>
          <w:bCs/>
        </w:rPr>
        <w:lastRenderedPageBreak/>
        <w:t>Ponudnik</w:t>
      </w:r>
      <w:r w:rsidRPr="00592F82">
        <w:t>: ..................................................</w:t>
      </w:r>
    </w:p>
    <w:p w14:paraId="7AE9DDF9" w14:textId="77777777" w:rsidR="00592F82" w:rsidRPr="00592F82" w:rsidRDefault="00592F82" w:rsidP="00592F82">
      <w:pPr>
        <w:rPr>
          <w:i/>
        </w:rPr>
      </w:pPr>
    </w:p>
    <w:p w14:paraId="78F58B69" w14:textId="77777777" w:rsidR="00592F82" w:rsidRPr="00592F82" w:rsidRDefault="00592F82" w:rsidP="00592F82">
      <w:r w:rsidRPr="00592F82">
        <w:t>Naslov .......................................................</w:t>
      </w:r>
    </w:p>
    <w:p w14:paraId="7EF236B3" w14:textId="77777777" w:rsidR="00592F82" w:rsidRPr="00592F82" w:rsidRDefault="00592F82" w:rsidP="00592F82"/>
    <w:p w14:paraId="2D295F19" w14:textId="77777777" w:rsidR="00592F82" w:rsidRPr="00592F82" w:rsidRDefault="00592F82" w:rsidP="00592F82">
      <w:pPr>
        <w:spacing w:line="360" w:lineRule="auto"/>
      </w:pPr>
      <w:r w:rsidRPr="00592F82">
        <w:t>....................................................................</w:t>
      </w:r>
    </w:p>
    <w:p w14:paraId="2732157B" w14:textId="77777777" w:rsidR="00592F82" w:rsidRPr="00592F82" w:rsidRDefault="00592F82" w:rsidP="00592F82"/>
    <w:p w14:paraId="476EC987" w14:textId="77777777" w:rsidR="00592F82" w:rsidRPr="00592F82" w:rsidRDefault="00592F82" w:rsidP="00592F82">
      <w:pPr>
        <w:pStyle w:val="BESEDILO"/>
        <w:jc w:val="center"/>
        <w:rPr>
          <w:rFonts w:cs="Arial"/>
          <w:b/>
        </w:rPr>
      </w:pPr>
    </w:p>
    <w:p w14:paraId="00362294" w14:textId="77777777" w:rsidR="00592F82" w:rsidRPr="00592F82" w:rsidRDefault="00592F82" w:rsidP="00592F82">
      <w:pPr>
        <w:pStyle w:val="BESEDILO"/>
        <w:jc w:val="center"/>
        <w:rPr>
          <w:rFonts w:cs="Arial"/>
          <w:b/>
        </w:rPr>
      </w:pPr>
    </w:p>
    <w:p w14:paraId="37D935C6" w14:textId="77777777" w:rsidR="00592F82" w:rsidRPr="0025481E" w:rsidRDefault="00592F82" w:rsidP="00592F82">
      <w:pPr>
        <w:pStyle w:val="Heading2"/>
        <w:jc w:val="center"/>
        <w:rPr>
          <w:b/>
          <w:bCs/>
        </w:rPr>
      </w:pPr>
      <w:bookmarkStart w:id="141" w:name="_Toc216091021"/>
      <w:bookmarkStart w:id="142" w:name="_Toc238209223"/>
      <w:r w:rsidRPr="0025481E">
        <w:rPr>
          <w:b/>
          <w:bCs/>
        </w:rPr>
        <w:t>IZJAVA PONUDNIKA O RAZPOLAGANJU Z USTREZNIMI KADROVSKIMI IN TEHNIČNIMI KAPACITETAMI</w:t>
      </w:r>
      <w:bookmarkEnd w:id="141"/>
      <w:bookmarkEnd w:id="142"/>
      <w:r w:rsidRPr="0025481E">
        <w:rPr>
          <w:b/>
          <w:bCs/>
        </w:rPr>
        <w:t xml:space="preserve"> </w:t>
      </w:r>
    </w:p>
    <w:p w14:paraId="22F0B4A4" w14:textId="354A5834" w:rsidR="00592F82" w:rsidRPr="0025481E" w:rsidRDefault="00592F82" w:rsidP="00592F82">
      <w:pPr>
        <w:pStyle w:val="BESEDILO"/>
        <w:jc w:val="center"/>
        <w:rPr>
          <w:rFonts w:cs="Arial"/>
          <w:b/>
        </w:rPr>
      </w:pPr>
      <w:r w:rsidRPr="0025481E">
        <w:rPr>
          <w:rFonts w:cs="Arial"/>
          <w:b/>
        </w:rPr>
        <w:t>ZA JAVNO NAROČILO JN-</w:t>
      </w:r>
      <w:r w:rsidR="0030169A">
        <w:rPr>
          <w:rFonts w:cs="Arial"/>
          <w:b/>
        </w:rPr>
        <w:t>S0778</w:t>
      </w:r>
    </w:p>
    <w:p w14:paraId="00597154" w14:textId="77777777" w:rsidR="005B4BBB" w:rsidRPr="0025481E" w:rsidRDefault="005B4BBB" w:rsidP="005B4BBB">
      <w:pPr>
        <w:spacing w:line="360" w:lineRule="auto"/>
        <w:rPr>
          <w:rFonts w:cs="Arial"/>
          <w:noProof/>
        </w:rPr>
      </w:pPr>
    </w:p>
    <w:p w14:paraId="149FEA08" w14:textId="77777777" w:rsidR="008F4346" w:rsidRPr="0025481E" w:rsidRDefault="008F4346" w:rsidP="005B4BBB">
      <w:pPr>
        <w:spacing w:line="360" w:lineRule="auto"/>
        <w:rPr>
          <w:rFonts w:cs="Arial"/>
          <w:noProof/>
        </w:rPr>
      </w:pPr>
    </w:p>
    <w:p w14:paraId="025D4D8E" w14:textId="77777777" w:rsidR="005B4BBB" w:rsidRPr="00580F0E"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noProof/>
          <w:lang w:eastAsia="ar-SA"/>
        </w:rPr>
      </w:pPr>
      <w:r w:rsidRPr="0025481E">
        <w:rPr>
          <w:rFonts w:cs="Arial"/>
          <w:noProof/>
          <w:lang w:eastAsia="ar-SA"/>
        </w:rPr>
        <w:t>Pod kazensko in materialno odgovornostjo</w:t>
      </w:r>
      <w:r w:rsidRPr="00580F0E">
        <w:rPr>
          <w:rFonts w:cs="Arial"/>
          <w:noProof/>
          <w:lang w:eastAsia="ar-SA"/>
        </w:rPr>
        <w:t xml:space="preserve"> </w:t>
      </w:r>
    </w:p>
    <w:p w14:paraId="5074F03E" w14:textId="77777777" w:rsidR="005B4BBB" w:rsidRPr="00580F0E"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noProof/>
          <w:lang w:eastAsia="ar-SA"/>
        </w:rPr>
      </w:pPr>
    </w:p>
    <w:p w14:paraId="31315075" w14:textId="77777777" w:rsidR="005B4BBB" w:rsidRPr="00580F0E"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noProof/>
          <w:lang w:eastAsia="ar-SA"/>
        </w:rPr>
      </w:pPr>
    </w:p>
    <w:p w14:paraId="4BE8592B" w14:textId="77777777" w:rsidR="005B4BBB" w:rsidRPr="00716BA7"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noProof/>
          <w:lang w:eastAsia="ar-SA"/>
        </w:rPr>
      </w:pPr>
      <w:r w:rsidRPr="00716BA7">
        <w:rPr>
          <w:rFonts w:cs="Arial"/>
          <w:noProof/>
          <w:lang w:eastAsia="ar-SA"/>
        </w:rPr>
        <w:t>IZJAVLJAMO</w:t>
      </w:r>
    </w:p>
    <w:p w14:paraId="2BB19718" w14:textId="77777777" w:rsidR="005B4BBB" w:rsidRPr="00716BA7"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bCs/>
          <w:noProof/>
          <w:lang w:eastAsia="ar-SA"/>
        </w:rPr>
      </w:pPr>
    </w:p>
    <w:p w14:paraId="56FE50B4" w14:textId="6177A4B6" w:rsidR="005B4BBB" w:rsidRPr="00716BA7" w:rsidRDefault="005B4BBB" w:rsidP="00DC2F7D">
      <w:pPr>
        <w:widowControl w:val="0"/>
        <w:numPr>
          <w:ilvl w:val="0"/>
          <w:numId w:val="1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bCs/>
          <w:noProof/>
          <w:lang w:eastAsia="ar-SA"/>
        </w:rPr>
      </w:pPr>
      <w:r w:rsidRPr="00716BA7">
        <w:rPr>
          <w:rFonts w:cs="Arial"/>
          <w:noProof/>
          <w:szCs w:val="20"/>
          <w:lang w:eastAsia="ar-SA"/>
        </w:rPr>
        <w:t xml:space="preserve">da razpolagamo </w:t>
      </w:r>
      <w:r w:rsidRPr="00716BA7">
        <w:rPr>
          <w:rFonts w:cs="Arial"/>
          <w:b/>
          <w:noProof/>
          <w:szCs w:val="20"/>
          <w:lang w:eastAsia="ar-SA"/>
        </w:rPr>
        <w:t>z ustreznimi tehničnimi in kadrovskimi kapacitetami</w:t>
      </w:r>
      <w:r w:rsidRPr="00716BA7">
        <w:rPr>
          <w:rFonts w:cs="Arial"/>
          <w:noProof/>
          <w:szCs w:val="20"/>
          <w:lang w:eastAsia="ar-SA"/>
        </w:rPr>
        <w:t>, ki bodo omogočale pravočasno in kakovostno izvedbo naročnikovih zahtev, navedenih v dokumentaciji v zvezi z oddajo javnega naročila JN-</w:t>
      </w:r>
      <w:r w:rsidR="0030169A">
        <w:rPr>
          <w:rFonts w:cs="Arial"/>
          <w:noProof/>
          <w:szCs w:val="20"/>
          <w:lang w:eastAsia="ar-SA"/>
        </w:rPr>
        <w:t>S0778</w:t>
      </w:r>
      <w:r w:rsidRPr="00716BA7">
        <w:rPr>
          <w:rFonts w:cs="Arial"/>
          <w:noProof/>
          <w:szCs w:val="20"/>
          <w:lang w:eastAsia="ar-SA"/>
        </w:rPr>
        <w:t>;</w:t>
      </w:r>
    </w:p>
    <w:p w14:paraId="756AF330" w14:textId="77777777" w:rsidR="005B4BBB" w:rsidRPr="00716BA7"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noProof/>
          <w:szCs w:val="20"/>
          <w:lang w:eastAsia="ar-SA"/>
        </w:rPr>
      </w:pPr>
    </w:p>
    <w:p w14:paraId="23006490" w14:textId="77777777" w:rsidR="005B4BBB" w:rsidRPr="00716BA7" w:rsidRDefault="005B4BBB" w:rsidP="00DC2F7D">
      <w:pPr>
        <w:widowControl w:val="0"/>
        <w:numPr>
          <w:ilvl w:val="0"/>
          <w:numId w:val="1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b/>
          <w:bCs/>
          <w:noProof/>
          <w:lang w:eastAsia="ar-SA"/>
        </w:rPr>
      </w:pPr>
      <w:r w:rsidRPr="00716BA7">
        <w:rPr>
          <w:rFonts w:cs="Arial"/>
        </w:rPr>
        <w:t xml:space="preserve">da vse osebe, ki bodo opravljale storitev, ki je predmet tega javnega naročila, </w:t>
      </w:r>
      <w:r w:rsidRPr="00716BA7">
        <w:rPr>
          <w:rFonts w:cs="Arial"/>
          <w:b/>
        </w:rPr>
        <w:t>aktivno obvladajo znanje slovenskega jezika;</w:t>
      </w:r>
    </w:p>
    <w:p w14:paraId="611E9FFC" w14:textId="77777777" w:rsidR="005B4BBB" w:rsidRPr="00716BA7" w:rsidRDefault="005B4BBB" w:rsidP="005B4BBB">
      <w:pPr>
        <w:ind w:left="720"/>
        <w:contextualSpacing/>
        <w:rPr>
          <w:rFonts w:cs="Arial"/>
          <w:b/>
          <w:bCs/>
          <w:noProof/>
          <w:lang w:eastAsia="ar-SA"/>
        </w:rPr>
      </w:pPr>
    </w:p>
    <w:p w14:paraId="6EEC5ECF" w14:textId="77777777" w:rsidR="005B4BBB" w:rsidRPr="00716BA7" w:rsidRDefault="005B4BBB" w:rsidP="00DC2F7D">
      <w:pPr>
        <w:widowControl w:val="0"/>
        <w:numPr>
          <w:ilvl w:val="0"/>
          <w:numId w:val="1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rPr>
      </w:pPr>
      <w:r w:rsidRPr="00716BA7">
        <w:rPr>
          <w:rFonts w:cs="Arial"/>
        </w:rPr>
        <w:t xml:space="preserve">da vse osebe, ki bodo opravljale storitev, ki je predmet tega javnega naročila, </w:t>
      </w:r>
      <w:r w:rsidRPr="00716BA7">
        <w:rPr>
          <w:rFonts w:cs="Arial"/>
          <w:b/>
        </w:rPr>
        <w:t>imajo vsaj dve leti delovnih izkušenj na tem področju.</w:t>
      </w:r>
    </w:p>
    <w:p w14:paraId="7CFE2A59" w14:textId="77777777" w:rsidR="005B4BBB" w:rsidRPr="00716BA7" w:rsidRDefault="005B4BBB" w:rsidP="005B4BBB">
      <w:pPr>
        <w:ind w:left="720"/>
        <w:contextualSpacing/>
        <w:rPr>
          <w:rFonts w:cs="Arial"/>
        </w:rPr>
      </w:pPr>
    </w:p>
    <w:p w14:paraId="3DABA1FA" w14:textId="76364C0D" w:rsidR="005B4BBB" w:rsidRPr="00716BA7" w:rsidRDefault="005B4BBB" w:rsidP="00DC2F7D">
      <w:pPr>
        <w:widowControl w:val="0"/>
        <w:numPr>
          <w:ilvl w:val="0"/>
          <w:numId w:val="19"/>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rPr>
      </w:pPr>
      <w:r w:rsidRPr="00716BA7">
        <w:rPr>
          <w:rFonts w:cs="Arial"/>
        </w:rPr>
        <w:t xml:space="preserve">da vse osebe, ki bodo opravljale storitev, ki je predmet tega javnega naročila, </w:t>
      </w:r>
      <w:r w:rsidRPr="00716BA7">
        <w:rPr>
          <w:rFonts w:cs="Arial"/>
          <w:b/>
        </w:rPr>
        <w:t>imajo ustrezna potrdila (certifikate) o usposobljenosti izvedbe storitve</w:t>
      </w:r>
      <w:r w:rsidRPr="00716BA7">
        <w:rPr>
          <w:rFonts w:cs="Arial"/>
        </w:rPr>
        <w:t>, kot zahtevano v točki 4.2.</w:t>
      </w:r>
      <w:r w:rsidR="002C6CEE">
        <w:rPr>
          <w:rFonts w:cs="Arial"/>
        </w:rPr>
        <w:t>7</w:t>
      </w:r>
      <w:r w:rsidRPr="00716BA7">
        <w:rPr>
          <w:rFonts w:cs="Arial"/>
        </w:rPr>
        <w:t xml:space="preserve"> dokumentacije v zvezi z oddajo javnega naročila.</w:t>
      </w:r>
    </w:p>
    <w:p w14:paraId="7C71C138" w14:textId="77777777" w:rsidR="005B4BBB" w:rsidRPr="00716BA7" w:rsidRDefault="005B4BBB" w:rsidP="005B4BB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uppressAutoHyphens/>
        <w:spacing w:line="100" w:lineRule="atLeast"/>
        <w:rPr>
          <w:rFonts w:cs="Arial"/>
        </w:rPr>
      </w:pPr>
    </w:p>
    <w:p w14:paraId="330E7389" w14:textId="77777777" w:rsidR="005B4BBB" w:rsidRPr="00716BA7" w:rsidRDefault="005B4BBB" w:rsidP="005B4BBB">
      <w:pPr>
        <w:rPr>
          <w:rFonts w:cs="Arial"/>
        </w:rPr>
      </w:pPr>
    </w:p>
    <w:p w14:paraId="4C7321B7" w14:textId="77777777" w:rsidR="005B4BBB" w:rsidRPr="00716BA7" w:rsidRDefault="005B4BBB" w:rsidP="005B4BBB">
      <w:pPr>
        <w:rPr>
          <w:rFonts w:cs="Arial"/>
          <w:szCs w:val="20"/>
        </w:rPr>
      </w:pPr>
      <w:r w:rsidRPr="00716BA7">
        <w:rPr>
          <w:rFonts w:cs="Arial"/>
          <w:szCs w:val="20"/>
        </w:rPr>
        <w:t xml:space="preserve">V kolikor se ob izvajanju predmetnih storitev izkaže, da izvajalec teh pogojev ne izpolnjuje, ima naročnik pravico prekiniti pogodbo. </w:t>
      </w:r>
    </w:p>
    <w:p w14:paraId="77E1463D" w14:textId="77777777" w:rsidR="005B4BBB" w:rsidRPr="00716BA7" w:rsidRDefault="005B4BBB" w:rsidP="005B4BBB">
      <w:pPr>
        <w:rPr>
          <w:rFonts w:cs="Arial"/>
        </w:rPr>
      </w:pPr>
    </w:p>
    <w:p w14:paraId="18508D6C" w14:textId="77777777" w:rsidR="005B4BBB" w:rsidRPr="00580F0E" w:rsidRDefault="005B4BBB" w:rsidP="005B4BBB">
      <w:pPr>
        <w:spacing w:line="100" w:lineRule="atLeast"/>
        <w:rPr>
          <w:rFonts w:cs="Arial"/>
          <w:noProof/>
        </w:rPr>
      </w:pPr>
      <w:r w:rsidRPr="00716BA7">
        <w:rPr>
          <w:rFonts w:cs="Arial"/>
          <w:b/>
          <w:noProof/>
          <w:u w:val="single"/>
        </w:rPr>
        <w:t xml:space="preserve">Izjavi prilagamo za vsakega prijavljenega usposobljenega kadra izpolnjen obrazec </w:t>
      </w:r>
      <w:r w:rsidRPr="00716BA7">
        <w:rPr>
          <w:rFonts w:cs="Arial"/>
          <w:b/>
          <w:i/>
          <w:noProof/>
          <w:u w:val="single"/>
        </w:rPr>
        <w:t>»Izjava ponudnika o usposobljenem kadru«</w:t>
      </w:r>
      <w:r w:rsidRPr="00716BA7">
        <w:rPr>
          <w:rFonts w:cs="Arial"/>
          <w:b/>
          <w:noProof/>
          <w:u w:val="single"/>
        </w:rPr>
        <w:t xml:space="preserve"> z ustreznimi certifikati.</w:t>
      </w:r>
    </w:p>
    <w:p w14:paraId="654E1411" w14:textId="77777777" w:rsidR="005B4BBB" w:rsidRPr="00580F0E" w:rsidRDefault="005B4BBB" w:rsidP="005B4BBB">
      <w:pPr>
        <w:rPr>
          <w:rFonts w:cs="Arial"/>
        </w:rPr>
      </w:pPr>
    </w:p>
    <w:p w14:paraId="7F64B3FA" w14:textId="77777777" w:rsidR="005B4BBB" w:rsidRPr="00580F0E" w:rsidRDefault="005B4BBB" w:rsidP="005B4BBB">
      <w:pPr>
        <w:suppressAutoHyphens/>
        <w:spacing w:line="100" w:lineRule="atLeast"/>
        <w:ind w:right="525"/>
        <w:jc w:val="left"/>
        <w:rPr>
          <w:rFonts w:cs="Arial"/>
          <w:noProof/>
          <w:lang w:eastAsia="ar-SA"/>
        </w:rPr>
      </w:pPr>
    </w:p>
    <w:p w14:paraId="55597BEC" w14:textId="77777777" w:rsidR="005B4BBB" w:rsidRPr="00580F0E" w:rsidRDefault="005B4BBB" w:rsidP="005B4BBB">
      <w:pPr>
        <w:suppressAutoHyphens/>
        <w:spacing w:line="100" w:lineRule="atLeast"/>
        <w:ind w:right="525"/>
        <w:jc w:val="left"/>
        <w:rPr>
          <w:rFonts w:cs="Arial"/>
          <w:noProof/>
          <w:lang w:eastAsia="ar-SA"/>
        </w:rPr>
      </w:pPr>
    </w:p>
    <w:p w14:paraId="64F4018C" w14:textId="77777777" w:rsidR="005B4BBB" w:rsidRPr="00580F0E" w:rsidRDefault="005B4BBB" w:rsidP="005B4BBB">
      <w:pPr>
        <w:suppressAutoHyphens/>
        <w:spacing w:line="100" w:lineRule="atLeast"/>
        <w:ind w:right="525"/>
        <w:jc w:val="left"/>
        <w:rPr>
          <w:rFonts w:cs="Arial"/>
          <w:noProof/>
          <w:lang w:eastAsia="ar-SA"/>
        </w:rPr>
      </w:pPr>
    </w:p>
    <w:p w14:paraId="7FEC3883" w14:textId="77777777" w:rsidR="005B4BBB" w:rsidRPr="00580F0E" w:rsidRDefault="005B4BBB" w:rsidP="005B4BBB">
      <w:pPr>
        <w:suppressAutoHyphens/>
        <w:spacing w:line="100" w:lineRule="atLeast"/>
        <w:ind w:right="525"/>
        <w:jc w:val="left"/>
        <w:rPr>
          <w:rFonts w:cs="Arial"/>
          <w:noProof/>
          <w:lang w:eastAsia="ar-SA"/>
        </w:rPr>
      </w:pPr>
    </w:p>
    <w:p w14:paraId="244105EF" w14:textId="77777777" w:rsidR="005B4BBB" w:rsidRPr="00580F0E" w:rsidRDefault="005B4BBB" w:rsidP="005B4BBB">
      <w:pPr>
        <w:suppressAutoHyphens/>
        <w:spacing w:line="100" w:lineRule="atLeast"/>
        <w:ind w:right="525"/>
        <w:jc w:val="left"/>
        <w:rPr>
          <w:rFonts w:cs="Arial"/>
          <w:noProof/>
          <w:lang w:eastAsia="ar-SA"/>
        </w:rPr>
      </w:pPr>
    </w:p>
    <w:p w14:paraId="6D8D5D8A" w14:textId="77777777" w:rsidR="005B4BBB" w:rsidRPr="00580F0E" w:rsidRDefault="005B4BBB" w:rsidP="005B4BBB">
      <w:pPr>
        <w:jc w:val="left"/>
        <w:rPr>
          <w:rFonts w:eastAsia="Calibri" w:cs="Arial"/>
          <w:szCs w:val="20"/>
        </w:rPr>
      </w:pPr>
      <w:r w:rsidRPr="00580F0E">
        <w:rPr>
          <w:rFonts w:eastAsia="Calibri" w:cs="Arial"/>
          <w:szCs w:val="20"/>
        </w:rPr>
        <w:t xml:space="preserve">Kraj in datum: </w:t>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t>Žig:</w:t>
      </w:r>
      <w:r w:rsidRPr="00580F0E">
        <w:rPr>
          <w:rFonts w:eastAsia="Calibri" w:cs="Arial"/>
          <w:szCs w:val="20"/>
        </w:rPr>
        <w:tab/>
      </w:r>
      <w:r w:rsidRPr="00580F0E">
        <w:rPr>
          <w:rFonts w:eastAsia="Calibri" w:cs="Arial"/>
          <w:szCs w:val="20"/>
        </w:rPr>
        <w:tab/>
      </w:r>
      <w:r w:rsidRPr="00580F0E">
        <w:rPr>
          <w:rFonts w:eastAsia="Calibri" w:cs="Arial"/>
          <w:szCs w:val="20"/>
        </w:rPr>
        <w:tab/>
        <w:t>Podpis zastopnika</w:t>
      </w:r>
    </w:p>
    <w:p w14:paraId="634A6E6B" w14:textId="77777777" w:rsidR="005B4BBB" w:rsidRPr="00580F0E" w:rsidRDefault="005B4BBB" w:rsidP="005B4BBB">
      <w:pPr>
        <w:jc w:val="left"/>
        <w:rPr>
          <w:rFonts w:eastAsia="Calibri" w:cs="Arial"/>
          <w:szCs w:val="20"/>
        </w:rPr>
      </w:pP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t>oz. prokurista:</w:t>
      </w:r>
    </w:p>
    <w:p w14:paraId="397ADF4E" w14:textId="77777777" w:rsidR="005B4BBB" w:rsidRPr="00580F0E" w:rsidRDefault="005B4BBB" w:rsidP="005B4BBB">
      <w:pPr>
        <w:jc w:val="left"/>
        <w:rPr>
          <w:rFonts w:eastAsia="Calibri" w:cs="Arial"/>
          <w:szCs w:val="20"/>
        </w:rPr>
      </w:pPr>
    </w:p>
    <w:p w14:paraId="39D58469" w14:textId="77777777" w:rsidR="005B4BBB" w:rsidRPr="00580F0E" w:rsidRDefault="005B4BBB" w:rsidP="005B4BBB">
      <w:pPr>
        <w:jc w:val="left"/>
        <w:rPr>
          <w:rFonts w:eastAsia="Calibri" w:cs="Arial"/>
          <w:szCs w:val="20"/>
        </w:rPr>
      </w:pPr>
      <w:r w:rsidRPr="00580F0E">
        <w:rPr>
          <w:rFonts w:eastAsia="Calibri" w:cs="Arial"/>
          <w:szCs w:val="20"/>
        </w:rPr>
        <w:t>........................................</w:t>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r>
      <w:r w:rsidRPr="00580F0E">
        <w:rPr>
          <w:rFonts w:eastAsia="Calibri" w:cs="Arial"/>
          <w:szCs w:val="20"/>
        </w:rPr>
        <w:tab/>
        <w:t>.........................................</w:t>
      </w:r>
    </w:p>
    <w:p w14:paraId="4F457826" w14:textId="77777777" w:rsidR="005B4BBB" w:rsidRPr="00580F0E" w:rsidRDefault="005B4BBB" w:rsidP="005B4BBB"/>
    <w:p w14:paraId="371F3900" w14:textId="77777777" w:rsidR="005B4BBB" w:rsidRDefault="005B4BBB" w:rsidP="005B4BBB">
      <w:pPr>
        <w:jc w:val="left"/>
      </w:pPr>
      <w:r>
        <w:br w:type="page"/>
      </w:r>
    </w:p>
    <w:p w14:paraId="43DA7DC1" w14:textId="77777777" w:rsidR="005B4BBB" w:rsidRPr="00580F0E" w:rsidRDefault="005B4BBB" w:rsidP="005B4BBB">
      <w:pPr>
        <w:rPr>
          <w:i/>
        </w:rPr>
      </w:pPr>
      <w:r w:rsidRPr="00580F0E">
        <w:lastRenderedPageBreak/>
        <w:t>Ponudnik ..................................................</w:t>
      </w:r>
      <w:r w:rsidRPr="00580F0E">
        <w:rPr>
          <w:i/>
        </w:rPr>
        <w:tab/>
      </w:r>
      <w:r w:rsidRPr="00580F0E">
        <w:rPr>
          <w:i/>
        </w:rPr>
        <w:tab/>
      </w:r>
      <w:r w:rsidRPr="00580F0E">
        <w:rPr>
          <w:i/>
        </w:rPr>
        <w:tab/>
      </w:r>
      <w:r w:rsidRPr="00580F0E">
        <w:rPr>
          <w:i/>
        </w:rPr>
        <w:tab/>
        <w:t xml:space="preserve">     </w:t>
      </w:r>
      <w:r w:rsidRPr="00580F0E">
        <w:rPr>
          <w:i/>
        </w:rPr>
        <w:tab/>
      </w:r>
      <w:r w:rsidRPr="00580F0E">
        <w:rPr>
          <w:i/>
        </w:rPr>
        <w:tab/>
      </w:r>
      <w:r w:rsidRPr="00580F0E">
        <w:rPr>
          <w:i/>
        </w:rPr>
        <w:tab/>
      </w:r>
      <w:r w:rsidRPr="00580F0E">
        <w:rPr>
          <w:i/>
        </w:rPr>
        <w:tab/>
      </w:r>
      <w:r w:rsidRPr="00580F0E">
        <w:rPr>
          <w:i/>
        </w:rPr>
        <w:tab/>
      </w:r>
      <w:r w:rsidRPr="00580F0E">
        <w:rPr>
          <w:i/>
        </w:rPr>
        <w:tab/>
      </w:r>
    </w:p>
    <w:p w14:paraId="30173D44" w14:textId="77777777" w:rsidR="005B4BBB" w:rsidRPr="00580F0E" w:rsidRDefault="005B4BBB" w:rsidP="005B4BBB">
      <w:pPr>
        <w:spacing w:line="360" w:lineRule="auto"/>
      </w:pPr>
      <w:r w:rsidRPr="00580F0E">
        <w:t>Naslov .......................................................</w:t>
      </w:r>
    </w:p>
    <w:p w14:paraId="06961F9D" w14:textId="77777777" w:rsidR="005B4BBB" w:rsidRPr="00580F0E" w:rsidRDefault="005B4BBB" w:rsidP="005B4BBB">
      <w:pPr>
        <w:spacing w:line="360" w:lineRule="auto"/>
      </w:pPr>
      <w:r w:rsidRPr="00580F0E">
        <w:t>....................................................................</w:t>
      </w:r>
    </w:p>
    <w:p w14:paraId="48478F92" w14:textId="77777777" w:rsidR="005B4BBB" w:rsidRPr="00580F0E" w:rsidRDefault="005B4BBB" w:rsidP="005B4BBB">
      <w:pPr>
        <w:jc w:val="left"/>
        <w:rPr>
          <w:highlight w:val="yellow"/>
        </w:rPr>
      </w:pPr>
    </w:p>
    <w:p w14:paraId="7C5B9D17" w14:textId="77777777" w:rsidR="005B4BBB" w:rsidRPr="00580F0E" w:rsidRDefault="005B4BBB" w:rsidP="005B4BBB">
      <w:pPr>
        <w:jc w:val="left"/>
        <w:rPr>
          <w:strike/>
          <w:highlight w:val="yellow"/>
        </w:rPr>
      </w:pPr>
    </w:p>
    <w:p w14:paraId="61A67F61" w14:textId="77777777" w:rsidR="005B4BBB" w:rsidRPr="00580F0E" w:rsidRDefault="005B4BBB" w:rsidP="005B4BBB">
      <w:pPr>
        <w:keepNext/>
        <w:spacing w:before="240" w:after="120"/>
        <w:jc w:val="center"/>
        <w:outlineLvl w:val="1"/>
        <w:rPr>
          <w:rFonts w:eastAsia="Calibri"/>
          <w:caps/>
          <w:sz w:val="22"/>
        </w:rPr>
      </w:pPr>
      <w:bookmarkStart w:id="143" w:name="_Toc47085355"/>
      <w:bookmarkStart w:id="144" w:name="_Toc238209224"/>
      <w:r w:rsidRPr="00580F0E">
        <w:rPr>
          <w:rFonts w:eastAsia="Calibri"/>
          <w:b/>
          <w:caps/>
          <w:sz w:val="22"/>
        </w:rPr>
        <w:t>Izjava ponudnika o usposobljenem kadru</w:t>
      </w:r>
      <w:bookmarkEnd w:id="143"/>
      <w:bookmarkEnd w:id="144"/>
    </w:p>
    <w:p w14:paraId="4B71882D" w14:textId="77777777" w:rsidR="005B4BBB" w:rsidRPr="00580F0E" w:rsidRDefault="005B4BBB" w:rsidP="005B4BBB">
      <w:pPr>
        <w:rPr>
          <w:rFonts w:cs="Arial"/>
          <w:b/>
        </w:rPr>
      </w:pPr>
    </w:p>
    <w:p w14:paraId="5D81FB51" w14:textId="27313DBB" w:rsidR="005B4BBB" w:rsidRPr="00580F0E" w:rsidRDefault="005B4BBB" w:rsidP="005B4BBB">
      <w:pPr>
        <w:jc w:val="center"/>
        <w:rPr>
          <w:rFonts w:cs="Arial"/>
          <w:b/>
          <w:sz w:val="22"/>
        </w:rPr>
      </w:pPr>
      <w:r w:rsidRPr="00580F0E">
        <w:rPr>
          <w:rFonts w:cs="Arial"/>
          <w:b/>
          <w:sz w:val="22"/>
        </w:rPr>
        <w:t>ZA JAVNO NAROČILO JN-</w:t>
      </w:r>
      <w:r w:rsidR="0030169A">
        <w:rPr>
          <w:rFonts w:cs="Arial"/>
          <w:b/>
          <w:sz w:val="22"/>
        </w:rPr>
        <w:t>S0778</w:t>
      </w:r>
    </w:p>
    <w:p w14:paraId="5E932B84" w14:textId="77777777" w:rsidR="005B4BBB" w:rsidRPr="00580F0E" w:rsidRDefault="005B4BBB" w:rsidP="005B4BBB">
      <w:pPr>
        <w:jc w:val="center"/>
        <w:rPr>
          <w:rFonts w:cs="Arial"/>
        </w:rPr>
      </w:pPr>
    </w:p>
    <w:p w14:paraId="4EF93FAB" w14:textId="77777777" w:rsidR="005B4BBB" w:rsidRPr="00580F0E" w:rsidRDefault="005B4BBB" w:rsidP="005B4BBB"/>
    <w:p w14:paraId="4B0C5F5C" w14:textId="77777777" w:rsidR="005B4BBB" w:rsidRPr="00580F0E" w:rsidRDefault="005B4BBB" w:rsidP="005B4BBB"/>
    <w:p w14:paraId="34B316E7" w14:textId="77777777" w:rsidR="005B4BBB" w:rsidRPr="00580F0E" w:rsidRDefault="005B4BBB" w:rsidP="005B4BBB">
      <w:r w:rsidRPr="00580F0E">
        <w:t>Naloge s področja ponudbe bodo opravljali:</w:t>
      </w:r>
    </w:p>
    <w:p w14:paraId="55826486" w14:textId="77777777" w:rsidR="005B4BBB" w:rsidRPr="00580F0E" w:rsidRDefault="005B4BBB" w:rsidP="005B4BBB"/>
    <w:p w14:paraId="065742E6" w14:textId="77777777" w:rsidR="005B4BBB" w:rsidRPr="00580F0E" w:rsidRDefault="005B4BBB" w:rsidP="005B4BBB"/>
    <w:p w14:paraId="5CAE1957" w14:textId="77777777" w:rsidR="005B4BBB" w:rsidRPr="00580F0E" w:rsidRDefault="005B4BBB" w:rsidP="005B4BBB">
      <w:pPr>
        <w:rPr>
          <w:i/>
        </w:rPr>
      </w:pPr>
      <w:r w:rsidRPr="00580F0E">
        <w:t xml:space="preserve">Zaporedna številka delavca: </w:t>
      </w:r>
      <w:r w:rsidRPr="00580F0E">
        <w:rPr>
          <w:i/>
        </w:rPr>
        <w:t>________</w:t>
      </w:r>
    </w:p>
    <w:p w14:paraId="1E0F09C1" w14:textId="77777777" w:rsidR="005B4BBB" w:rsidRPr="00580F0E" w:rsidRDefault="005B4BBB" w:rsidP="005B4BBB"/>
    <w:p w14:paraId="41F60136" w14:textId="77777777" w:rsidR="005B4BBB" w:rsidRPr="00580F0E" w:rsidRDefault="005B4BBB" w:rsidP="005B4BBB"/>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1096"/>
        <w:gridCol w:w="994"/>
        <w:gridCol w:w="1250"/>
        <w:gridCol w:w="994"/>
        <w:gridCol w:w="1140"/>
        <w:gridCol w:w="1173"/>
      </w:tblGrid>
      <w:tr w:rsidR="005B4BBB" w:rsidRPr="00580F0E" w14:paraId="40194F0F" w14:textId="77777777" w:rsidTr="00187DC8">
        <w:tc>
          <w:tcPr>
            <w:tcW w:w="2817" w:type="dxa"/>
            <w:shd w:val="clear" w:color="auto" w:fill="F3F3F3"/>
          </w:tcPr>
          <w:p w14:paraId="15995521" w14:textId="77777777" w:rsidR="005B4BBB" w:rsidRPr="00580F0E" w:rsidRDefault="005B4BBB" w:rsidP="00187DC8"/>
          <w:p w14:paraId="366384AB" w14:textId="77777777" w:rsidR="005B4BBB" w:rsidRPr="00580F0E" w:rsidRDefault="005B4BBB" w:rsidP="00187DC8">
            <w:r w:rsidRPr="00580F0E">
              <w:t>Področje dela</w:t>
            </w:r>
          </w:p>
          <w:p w14:paraId="22E55802" w14:textId="77777777" w:rsidR="005B4BBB" w:rsidRPr="00580F0E" w:rsidRDefault="005B4BBB" w:rsidP="00187DC8"/>
        </w:tc>
        <w:tc>
          <w:tcPr>
            <w:tcW w:w="6647" w:type="dxa"/>
            <w:gridSpan w:val="6"/>
          </w:tcPr>
          <w:p w14:paraId="536E0DEE" w14:textId="77777777" w:rsidR="005B4BBB" w:rsidRPr="00580F0E" w:rsidRDefault="005B4BBB" w:rsidP="00187DC8"/>
        </w:tc>
      </w:tr>
      <w:tr w:rsidR="005B4BBB" w:rsidRPr="00580F0E" w14:paraId="7BC0321D" w14:textId="77777777" w:rsidTr="00187DC8">
        <w:tc>
          <w:tcPr>
            <w:tcW w:w="2817" w:type="dxa"/>
            <w:shd w:val="clear" w:color="auto" w:fill="F3F3F3"/>
          </w:tcPr>
          <w:p w14:paraId="25FAC5FF" w14:textId="77777777" w:rsidR="005B4BBB" w:rsidRPr="00580F0E" w:rsidRDefault="005B4BBB" w:rsidP="00187DC8"/>
          <w:p w14:paraId="208A8F6C" w14:textId="77777777" w:rsidR="005B4BBB" w:rsidRPr="00580F0E" w:rsidRDefault="005B4BBB" w:rsidP="00187DC8">
            <w:r w:rsidRPr="00580F0E">
              <w:t>Delovno mesto</w:t>
            </w:r>
          </w:p>
          <w:p w14:paraId="7EACD628" w14:textId="77777777" w:rsidR="005B4BBB" w:rsidRPr="00580F0E" w:rsidRDefault="005B4BBB" w:rsidP="00187DC8"/>
        </w:tc>
        <w:tc>
          <w:tcPr>
            <w:tcW w:w="6647" w:type="dxa"/>
            <w:gridSpan w:val="6"/>
          </w:tcPr>
          <w:p w14:paraId="47A0B803" w14:textId="77777777" w:rsidR="005B4BBB" w:rsidRPr="00580F0E" w:rsidRDefault="005B4BBB" w:rsidP="00187DC8"/>
        </w:tc>
      </w:tr>
      <w:tr w:rsidR="005B4BBB" w:rsidRPr="00580F0E" w14:paraId="5E078D47" w14:textId="77777777" w:rsidTr="00187DC8">
        <w:tc>
          <w:tcPr>
            <w:tcW w:w="2817" w:type="dxa"/>
            <w:shd w:val="clear" w:color="auto" w:fill="F3F3F3"/>
          </w:tcPr>
          <w:p w14:paraId="174F7960" w14:textId="77777777" w:rsidR="005B4BBB" w:rsidRPr="00580F0E" w:rsidRDefault="005B4BBB" w:rsidP="00187DC8"/>
          <w:p w14:paraId="5EF00EA5" w14:textId="77777777" w:rsidR="005B4BBB" w:rsidRPr="00580F0E" w:rsidRDefault="005B4BBB" w:rsidP="00187DC8">
            <w:r w:rsidRPr="00580F0E">
              <w:t>Ime</w:t>
            </w:r>
          </w:p>
          <w:p w14:paraId="3A6EC7AD" w14:textId="77777777" w:rsidR="005B4BBB" w:rsidRPr="00580F0E" w:rsidRDefault="005B4BBB" w:rsidP="00187DC8"/>
        </w:tc>
        <w:tc>
          <w:tcPr>
            <w:tcW w:w="6647" w:type="dxa"/>
            <w:gridSpan w:val="6"/>
          </w:tcPr>
          <w:p w14:paraId="46EF1BBA" w14:textId="77777777" w:rsidR="005B4BBB" w:rsidRPr="00580F0E" w:rsidRDefault="005B4BBB" w:rsidP="00187DC8"/>
        </w:tc>
      </w:tr>
      <w:tr w:rsidR="005B4BBB" w:rsidRPr="00580F0E" w14:paraId="34D75722" w14:textId="77777777" w:rsidTr="00187DC8">
        <w:tc>
          <w:tcPr>
            <w:tcW w:w="2817" w:type="dxa"/>
            <w:shd w:val="clear" w:color="auto" w:fill="F3F3F3"/>
          </w:tcPr>
          <w:p w14:paraId="62C3CD69" w14:textId="77777777" w:rsidR="005B4BBB" w:rsidRPr="00580F0E" w:rsidRDefault="005B4BBB" w:rsidP="00187DC8"/>
          <w:p w14:paraId="0CAC0F36" w14:textId="77777777" w:rsidR="005B4BBB" w:rsidRPr="00580F0E" w:rsidRDefault="005B4BBB" w:rsidP="00187DC8">
            <w:r w:rsidRPr="00580F0E">
              <w:t>Izobrazba</w:t>
            </w:r>
          </w:p>
          <w:p w14:paraId="3FD04AD5" w14:textId="77777777" w:rsidR="005B4BBB" w:rsidRPr="00580F0E" w:rsidRDefault="005B4BBB" w:rsidP="00187DC8"/>
        </w:tc>
        <w:tc>
          <w:tcPr>
            <w:tcW w:w="6647" w:type="dxa"/>
            <w:gridSpan w:val="6"/>
          </w:tcPr>
          <w:p w14:paraId="34D39A68" w14:textId="77777777" w:rsidR="005B4BBB" w:rsidRPr="00580F0E" w:rsidRDefault="005B4BBB" w:rsidP="00187DC8"/>
        </w:tc>
      </w:tr>
      <w:tr w:rsidR="005B4BBB" w:rsidRPr="00580F0E" w14:paraId="60A8AF36" w14:textId="77777777" w:rsidTr="00187DC8">
        <w:tc>
          <w:tcPr>
            <w:tcW w:w="2817" w:type="dxa"/>
            <w:tcBorders>
              <w:bottom w:val="single" w:sz="4" w:space="0" w:color="auto"/>
            </w:tcBorders>
            <w:shd w:val="clear" w:color="auto" w:fill="F3F3F3"/>
          </w:tcPr>
          <w:p w14:paraId="4436748A" w14:textId="77777777" w:rsidR="005B4BBB" w:rsidRPr="00580F0E" w:rsidRDefault="005B4BBB" w:rsidP="00187DC8">
            <w:pPr>
              <w:jc w:val="left"/>
              <w:rPr>
                <w:rFonts w:cs="Arial"/>
              </w:rPr>
            </w:pPr>
          </w:p>
          <w:p w14:paraId="7821AD05" w14:textId="77777777" w:rsidR="005B4BBB" w:rsidRPr="00580F0E" w:rsidRDefault="005B4BBB" w:rsidP="00187DC8">
            <w:pPr>
              <w:jc w:val="left"/>
              <w:rPr>
                <w:rFonts w:cs="Arial"/>
              </w:rPr>
            </w:pPr>
            <w:r w:rsidRPr="00580F0E">
              <w:rPr>
                <w:rFonts w:cs="Arial"/>
              </w:rPr>
              <w:t xml:space="preserve">Certifikat proizvajalca </w:t>
            </w:r>
          </w:p>
          <w:p w14:paraId="3EF77F52" w14:textId="77777777" w:rsidR="005B4BBB" w:rsidRPr="00580F0E" w:rsidRDefault="005B4BBB" w:rsidP="00187DC8">
            <w:pPr>
              <w:jc w:val="left"/>
              <w:rPr>
                <w:rFonts w:cs="Arial"/>
              </w:rPr>
            </w:pPr>
            <w:r w:rsidRPr="00580F0E">
              <w:rPr>
                <w:rFonts w:cs="Arial"/>
              </w:rPr>
              <w:t>dokazuje</w:t>
            </w:r>
          </w:p>
          <w:p w14:paraId="37DC32D9" w14:textId="77777777" w:rsidR="005B4BBB" w:rsidRPr="00580F0E" w:rsidRDefault="005B4BBB" w:rsidP="00187DC8">
            <w:r w:rsidRPr="00580F0E">
              <w:rPr>
                <w:rFonts w:cs="Arial"/>
              </w:rPr>
              <w:t>(certifikat je v prilogi)</w:t>
            </w:r>
            <w:r w:rsidRPr="00580F0E">
              <w:t xml:space="preserve"> </w:t>
            </w:r>
          </w:p>
          <w:p w14:paraId="1597824E" w14:textId="77777777" w:rsidR="005B4BBB" w:rsidRPr="00580F0E" w:rsidRDefault="005B4BBB" w:rsidP="00187DC8"/>
        </w:tc>
        <w:tc>
          <w:tcPr>
            <w:tcW w:w="6647" w:type="dxa"/>
            <w:gridSpan w:val="6"/>
          </w:tcPr>
          <w:p w14:paraId="706EAB25" w14:textId="77777777" w:rsidR="005B4BBB" w:rsidRPr="00580F0E" w:rsidRDefault="005B4BBB" w:rsidP="00187DC8"/>
        </w:tc>
      </w:tr>
      <w:tr w:rsidR="005B4BBB" w:rsidRPr="00580F0E" w14:paraId="045AC536" w14:textId="77777777" w:rsidTr="00187DC8">
        <w:tc>
          <w:tcPr>
            <w:tcW w:w="2817" w:type="dxa"/>
            <w:shd w:val="clear" w:color="auto" w:fill="F3F3F3"/>
          </w:tcPr>
          <w:p w14:paraId="4256A5B9" w14:textId="77777777" w:rsidR="005B4BBB" w:rsidRPr="00580F0E" w:rsidRDefault="005B4BBB" w:rsidP="00187DC8"/>
          <w:p w14:paraId="112094C2" w14:textId="77777777" w:rsidR="005B4BBB" w:rsidRPr="00580F0E" w:rsidRDefault="005B4BBB" w:rsidP="00187DC8">
            <w:r w:rsidRPr="00580F0E">
              <w:t>Delovne izkušnje (leta)</w:t>
            </w:r>
          </w:p>
          <w:p w14:paraId="29F79531" w14:textId="77777777" w:rsidR="005B4BBB" w:rsidRPr="00580F0E" w:rsidRDefault="005B4BBB" w:rsidP="00187DC8"/>
        </w:tc>
        <w:tc>
          <w:tcPr>
            <w:tcW w:w="1096" w:type="dxa"/>
            <w:shd w:val="clear" w:color="auto" w:fill="F3F3F3"/>
          </w:tcPr>
          <w:p w14:paraId="1A2353EB" w14:textId="77777777" w:rsidR="005B4BBB" w:rsidRPr="00580F0E" w:rsidRDefault="005B4BBB" w:rsidP="00187DC8"/>
          <w:p w14:paraId="58570D0D" w14:textId="77777777" w:rsidR="005B4BBB" w:rsidRPr="00580F0E" w:rsidRDefault="005B4BBB" w:rsidP="00187DC8">
            <w:r w:rsidRPr="00580F0E">
              <w:t>Skupno</w:t>
            </w:r>
          </w:p>
        </w:tc>
        <w:tc>
          <w:tcPr>
            <w:tcW w:w="994" w:type="dxa"/>
          </w:tcPr>
          <w:p w14:paraId="1E9C8BC8" w14:textId="77777777" w:rsidR="005B4BBB" w:rsidRPr="00580F0E" w:rsidRDefault="005B4BBB" w:rsidP="00187DC8"/>
        </w:tc>
        <w:tc>
          <w:tcPr>
            <w:tcW w:w="1250" w:type="dxa"/>
            <w:shd w:val="clear" w:color="auto" w:fill="F3F3F3"/>
          </w:tcPr>
          <w:p w14:paraId="76AB4C3F" w14:textId="77777777" w:rsidR="005B4BBB" w:rsidRPr="00580F0E" w:rsidRDefault="005B4BBB" w:rsidP="00187DC8">
            <w:r w:rsidRPr="00580F0E">
              <w:t>Na</w:t>
            </w:r>
          </w:p>
          <w:p w14:paraId="24990FDD" w14:textId="77777777" w:rsidR="005B4BBB" w:rsidRPr="00580F0E" w:rsidRDefault="005B4BBB" w:rsidP="00187DC8">
            <w:r w:rsidRPr="00580F0E">
              <w:t>razpisanem</w:t>
            </w:r>
          </w:p>
          <w:p w14:paraId="1F02583F" w14:textId="77777777" w:rsidR="005B4BBB" w:rsidRPr="00580F0E" w:rsidRDefault="005B4BBB" w:rsidP="00187DC8">
            <w:r w:rsidRPr="00580F0E">
              <w:t>področju</w:t>
            </w:r>
          </w:p>
        </w:tc>
        <w:tc>
          <w:tcPr>
            <w:tcW w:w="994" w:type="dxa"/>
          </w:tcPr>
          <w:p w14:paraId="38001CE3" w14:textId="77777777" w:rsidR="005B4BBB" w:rsidRPr="00580F0E" w:rsidRDefault="005B4BBB" w:rsidP="00187DC8"/>
        </w:tc>
        <w:tc>
          <w:tcPr>
            <w:tcW w:w="1140" w:type="dxa"/>
            <w:shd w:val="clear" w:color="auto" w:fill="F3F3F3"/>
          </w:tcPr>
          <w:p w14:paraId="77610C8C" w14:textId="77777777" w:rsidR="005B4BBB" w:rsidRPr="00580F0E" w:rsidRDefault="005B4BBB" w:rsidP="00187DC8">
            <w:r w:rsidRPr="00580F0E">
              <w:t xml:space="preserve">Pri </w:t>
            </w:r>
          </w:p>
          <w:p w14:paraId="612B6020" w14:textId="77777777" w:rsidR="005B4BBB" w:rsidRPr="00580F0E" w:rsidRDefault="005B4BBB" w:rsidP="00187DC8">
            <w:r w:rsidRPr="00580F0E">
              <w:t>ponudniku</w:t>
            </w:r>
          </w:p>
        </w:tc>
        <w:tc>
          <w:tcPr>
            <w:tcW w:w="1173" w:type="dxa"/>
          </w:tcPr>
          <w:p w14:paraId="5813A2D6" w14:textId="77777777" w:rsidR="005B4BBB" w:rsidRPr="00580F0E" w:rsidRDefault="005B4BBB" w:rsidP="00187DC8"/>
        </w:tc>
      </w:tr>
    </w:tbl>
    <w:p w14:paraId="294C5773" w14:textId="77777777" w:rsidR="005B4BBB" w:rsidRPr="00580F0E" w:rsidRDefault="005B4BBB" w:rsidP="005B4BBB">
      <w:pPr>
        <w:rPr>
          <w:b/>
          <w:bCs/>
        </w:rPr>
      </w:pPr>
    </w:p>
    <w:p w14:paraId="70C39E68" w14:textId="77777777" w:rsidR="005B4BBB" w:rsidRPr="00580F0E" w:rsidRDefault="005B4BBB" w:rsidP="005B4BBB">
      <w:pPr>
        <w:spacing w:line="360" w:lineRule="auto"/>
        <w:rPr>
          <w:rFonts w:cs="Arial"/>
        </w:rPr>
      </w:pPr>
      <w:r w:rsidRPr="00580F0E">
        <w:rPr>
          <w:rFonts w:cs="Arial"/>
        </w:rPr>
        <w:t xml:space="preserve">DELOVNO RAZMERJE S PONUDNIKOM </w:t>
      </w:r>
      <w:r w:rsidRPr="00580F0E">
        <w:rPr>
          <w:rFonts w:cs="Arial"/>
          <w:i/>
        </w:rPr>
        <w:t>(ustrezno obkrožite oz. vpišite):</w:t>
      </w:r>
      <w:r w:rsidRPr="00580F0E">
        <w:rPr>
          <w:rFonts w:cs="Arial"/>
        </w:rPr>
        <w:tab/>
      </w:r>
    </w:p>
    <w:p w14:paraId="1BA0EE80" w14:textId="77777777" w:rsidR="005B4BBB" w:rsidRPr="00580F0E" w:rsidRDefault="005B4BBB" w:rsidP="00DC2F7D">
      <w:pPr>
        <w:numPr>
          <w:ilvl w:val="0"/>
          <w:numId w:val="20"/>
        </w:numPr>
        <w:spacing w:line="360" w:lineRule="auto"/>
        <w:contextualSpacing/>
        <w:rPr>
          <w:rFonts w:cs="Arial"/>
        </w:rPr>
      </w:pPr>
      <w:r w:rsidRPr="00580F0E">
        <w:rPr>
          <w:rFonts w:cs="Arial"/>
        </w:rPr>
        <w:t>REDNO</w:t>
      </w:r>
    </w:p>
    <w:p w14:paraId="07EA5B93" w14:textId="77777777" w:rsidR="005B4BBB" w:rsidRPr="00580F0E" w:rsidRDefault="005B4BBB" w:rsidP="00DC2F7D">
      <w:pPr>
        <w:numPr>
          <w:ilvl w:val="0"/>
          <w:numId w:val="20"/>
        </w:numPr>
        <w:spacing w:line="360" w:lineRule="auto"/>
        <w:contextualSpacing/>
        <w:rPr>
          <w:rFonts w:cs="Arial"/>
        </w:rPr>
      </w:pPr>
      <w:r w:rsidRPr="00580F0E">
        <w:rPr>
          <w:rFonts w:cs="Arial"/>
        </w:rPr>
        <w:t>POGODBENO DO …………………….</w:t>
      </w:r>
    </w:p>
    <w:p w14:paraId="44C7DD49" w14:textId="77777777" w:rsidR="005B4BBB" w:rsidRPr="00580F0E" w:rsidRDefault="005B4BBB" w:rsidP="005B4BBB">
      <w:pPr>
        <w:spacing w:line="360" w:lineRule="auto"/>
        <w:rPr>
          <w:rFonts w:cs="Arial"/>
        </w:rPr>
      </w:pPr>
    </w:p>
    <w:p w14:paraId="42810CEA" w14:textId="77777777" w:rsidR="005B4BBB" w:rsidRPr="00580F0E" w:rsidRDefault="005B4BBB" w:rsidP="005B4BBB">
      <w:pPr>
        <w:spacing w:line="360" w:lineRule="auto"/>
        <w:rPr>
          <w:rFonts w:cs="Arial"/>
        </w:rPr>
      </w:pPr>
    </w:p>
    <w:p w14:paraId="6BD94D37" w14:textId="77777777" w:rsidR="005B4BBB" w:rsidRPr="00580F0E" w:rsidRDefault="005B4BBB" w:rsidP="005B4BBB">
      <w:pPr>
        <w:spacing w:line="360" w:lineRule="auto"/>
        <w:rPr>
          <w:rFonts w:cs="Arial"/>
        </w:rPr>
      </w:pPr>
    </w:p>
    <w:p w14:paraId="0A741984" w14:textId="77777777" w:rsidR="005B4BBB" w:rsidRPr="00580F0E" w:rsidRDefault="005B4BBB" w:rsidP="005B4BBB">
      <w:pPr>
        <w:spacing w:line="360" w:lineRule="auto"/>
      </w:pPr>
      <w:r w:rsidRPr="00580F0E">
        <w:t xml:space="preserve">Kraj in datum: </w:t>
      </w:r>
      <w:r w:rsidRPr="00580F0E">
        <w:tab/>
      </w:r>
      <w:r w:rsidRPr="00580F0E">
        <w:tab/>
      </w:r>
      <w:r w:rsidRPr="00580F0E">
        <w:tab/>
      </w:r>
      <w:r w:rsidRPr="00580F0E">
        <w:tab/>
        <w:t>Žig:</w:t>
      </w:r>
      <w:r w:rsidRPr="00580F0E">
        <w:tab/>
      </w:r>
      <w:r w:rsidRPr="00580F0E">
        <w:tab/>
      </w:r>
      <w:r w:rsidRPr="00580F0E">
        <w:tab/>
        <w:t>Podpis zastopnika</w:t>
      </w:r>
    </w:p>
    <w:p w14:paraId="23038B09" w14:textId="77777777" w:rsidR="005B4BBB" w:rsidRPr="00580F0E" w:rsidRDefault="005B4BBB" w:rsidP="005B4BBB">
      <w:pPr>
        <w:spacing w:line="360" w:lineRule="auto"/>
      </w:pPr>
      <w:r w:rsidRPr="00580F0E">
        <w:tab/>
      </w:r>
      <w:r w:rsidRPr="00580F0E">
        <w:tab/>
      </w:r>
      <w:r w:rsidRPr="00580F0E">
        <w:tab/>
      </w:r>
      <w:r w:rsidRPr="00580F0E">
        <w:tab/>
      </w:r>
      <w:r w:rsidRPr="00580F0E">
        <w:tab/>
      </w:r>
      <w:r w:rsidRPr="00580F0E">
        <w:tab/>
      </w:r>
      <w:r w:rsidRPr="00580F0E">
        <w:tab/>
      </w:r>
      <w:r w:rsidRPr="00580F0E">
        <w:tab/>
        <w:t>oz. prokurista:</w:t>
      </w:r>
    </w:p>
    <w:p w14:paraId="59F9A6F1" w14:textId="77777777" w:rsidR="005B4BBB" w:rsidRPr="00580F0E" w:rsidRDefault="005B4BBB" w:rsidP="005B4BBB">
      <w:pPr>
        <w:spacing w:line="360" w:lineRule="auto"/>
      </w:pPr>
    </w:p>
    <w:p w14:paraId="13486F27" w14:textId="428C4E81" w:rsidR="005B4BBB" w:rsidRDefault="005B4BBB" w:rsidP="002C6CE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70"/>
        </w:tabs>
        <w:spacing w:line="360" w:lineRule="auto"/>
        <w:jc w:val="left"/>
      </w:pPr>
      <w:r w:rsidRPr="00580F0E">
        <w:t>........................................</w:t>
      </w:r>
      <w:r w:rsidRPr="00580F0E">
        <w:tab/>
      </w:r>
      <w:r w:rsidRPr="00580F0E">
        <w:tab/>
      </w:r>
      <w:r w:rsidRPr="00580F0E">
        <w:tab/>
      </w:r>
      <w:r w:rsidRPr="00580F0E">
        <w:tab/>
      </w:r>
      <w:r w:rsidRPr="00580F0E">
        <w:tab/>
        <w:t>.........................................</w:t>
      </w:r>
      <w:r w:rsidR="002C6CEE">
        <w:tab/>
      </w:r>
    </w:p>
    <w:p w14:paraId="7FE60602" w14:textId="77777777" w:rsidR="009E06EB" w:rsidRDefault="009E06EB" w:rsidP="002C6CE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70"/>
        </w:tabs>
        <w:spacing w:line="360" w:lineRule="auto"/>
        <w:jc w:val="left"/>
      </w:pPr>
    </w:p>
    <w:p w14:paraId="7C4A6244" w14:textId="77777777" w:rsidR="009E06EB" w:rsidRDefault="009E06EB">
      <w:pPr>
        <w:spacing w:after="200" w:line="276" w:lineRule="auto"/>
        <w:jc w:val="left"/>
      </w:pPr>
      <w:r>
        <w:br w:type="page"/>
      </w:r>
    </w:p>
    <w:p w14:paraId="51E82B76" w14:textId="2C23E1E3" w:rsidR="00496CA1" w:rsidRPr="00496CA1" w:rsidRDefault="00496CA1" w:rsidP="00496CA1">
      <w:r w:rsidRPr="00496CA1">
        <w:lastRenderedPageBreak/>
        <w:t>Naziv ponudnika: ..................................................</w:t>
      </w:r>
      <w:r w:rsidRPr="00496CA1">
        <w:tab/>
      </w:r>
      <w:r w:rsidRPr="00496CA1">
        <w:tab/>
      </w:r>
      <w:r w:rsidRPr="00496CA1">
        <w:tab/>
      </w:r>
      <w:r w:rsidRPr="00496CA1">
        <w:tab/>
      </w:r>
      <w:r w:rsidRPr="00496CA1">
        <w:tab/>
      </w:r>
      <w:r w:rsidRPr="00496CA1">
        <w:tab/>
      </w:r>
      <w:r w:rsidRPr="00496CA1">
        <w:tab/>
      </w:r>
      <w:r w:rsidRPr="00496CA1">
        <w:tab/>
      </w:r>
      <w:r w:rsidRPr="00496CA1">
        <w:tab/>
      </w:r>
      <w:r w:rsidRPr="00496CA1">
        <w:tab/>
      </w:r>
    </w:p>
    <w:p w14:paraId="52D82768" w14:textId="77777777" w:rsidR="00496CA1" w:rsidRPr="00496CA1" w:rsidRDefault="00496CA1" w:rsidP="00496CA1">
      <w:r w:rsidRPr="00496CA1">
        <w:t>Naslov: ....................................................</w:t>
      </w:r>
    </w:p>
    <w:p w14:paraId="496C9CF1" w14:textId="77777777" w:rsidR="00496CA1" w:rsidRPr="00496CA1" w:rsidRDefault="00496CA1" w:rsidP="00496CA1">
      <w:pPr>
        <w:spacing w:line="360" w:lineRule="auto"/>
        <w:rPr>
          <w:rFonts w:ascii="Aptos" w:hAnsi="Aptos"/>
        </w:rPr>
      </w:pPr>
    </w:p>
    <w:p w14:paraId="66CDB36C" w14:textId="77777777" w:rsidR="00496CA1" w:rsidRPr="00496CA1" w:rsidRDefault="00496CA1" w:rsidP="00496CA1">
      <w:pPr>
        <w:spacing w:line="360" w:lineRule="auto"/>
        <w:rPr>
          <w:rFonts w:ascii="Aptos" w:hAnsi="Aptos"/>
        </w:rPr>
      </w:pPr>
    </w:p>
    <w:p w14:paraId="7C692952" w14:textId="77777777" w:rsidR="00496CA1" w:rsidRPr="00496CA1" w:rsidRDefault="00496CA1" w:rsidP="00496CA1">
      <w:pPr>
        <w:spacing w:line="360" w:lineRule="auto"/>
        <w:rPr>
          <w:rFonts w:ascii="Aptos" w:hAnsi="Aptos"/>
        </w:rPr>
      </w:pPr>
    </w:p>
    <w:p w14:paraId="69632EFD" w14:textId="2BFAB7E1" w:rsidR="00496CA1" w:rsidRPr="00496CA1" w:rsidRDefault="00F52BF3" w:rsidP="00496CA1">
      <w:pPr>
        <w:pStyle w:val="Heading2"/>
        <w:jc w:val="center"/>
        <w:rPr>
          <w:b/>
        </w:rPr>
      </w:pPr>
      <w:bookmarkStart w:id="145" w:name="_Toc238209225"/>
      <w:r>
        <w:rPr>
          <w:b/>
        </w:rPr>
        <w:t>IZJAVA O VAROVANJU PODATKOV</w:t>
      </w:r>
      <w:bookmarkEnd w:id="145"/>
    </w:p>
    <w:p w14:paraId="1D0E9806" w14:textId="2CDAE516" w:rsidR="00496CA1" w:rsidRPr="00F52BF3" w:rsidRDefault="00496CA1" w:rsidP="00F52BF3">
      <w:pPr>
        <w:jc w:val="center"/>
        <w:rPr>
          <w:b/>
          <w:bCs/>
        </w:rPr>
      </w:pPr>
      <w:r w:rsidRPr="00F52BF3">
        <w:rPr>
          <w:b/>
          <w:bCs/>
        </w:rPr>
        <w:t>ZA JAVNO NAROČILO JN-</w:t>
      </w:r>
      <w:r w:rsidR="0030169A">
        <w:rPr>
          <w:b/>
          <w:bCs/>
        </w:rPr>
        <w:t>S0778</w:t>
      </w:r>
    </w:p>
    <w:p w14:paraId="53EAD82C" w14:textId="77777777" w:rsidR="00496CA1" w:rsidRPr="00496CA1" w:rsidRDefault="00496CA1" w:rsidP="00496CA1">
      <w:pPr>
        <w:pStyle w:val="Heading2"/>
        <w:jc w:val="center"/>
        <w:rPr>
          <w:b/>
        </w:rPr>
      </w:pPr>
    </w:p>
    <w:p w14:paraId="73740073" w14:textId="77777777" w:rsidR="00496CA1" w:rsidRPr="00496CA1" w:rsidRDefault="00496CA1" w:rsidP="00496CA1">
      <w:pPr>
        <w:rPr>
          <w:rFonts w:ascii="Aptos" w:hAnsi="Aptos" w:cs="Arial"/>
        </w:rPr>
      </w:pPr>
    </w:p>
    <w:p w14:paraId="44422E45" w14:textId="77777777" w:rsidR="00496CA1" w:rsidRPr="00496CA1" w:rsidRDefault="00496CA1" w:rsidP="00496CA1">
      <w:pPr>
        <w:rPr>
          <w:rFonts w:ascii="Aptos" w:hAnsi="Aptos" w:cs="Arial"/>
        </w:rPr>
      </w:pPr>
    </w:p>
    <w:p w14:paraId="39F5D586" w14:textId="77777777" w:rsidR="00496CA1" w:rsidRPr="00496CA1" w:rsidRDefault="00496CA1" w:rsidP="00496CA1">
      <w:pPr>
        <w:rPr>
          <w:rFonts w:ascii="Aptos" w:hAnsi="Aptos" w:cs="Arial"/>
          <w:b/>
          <w:u w:val="single"/>
        </w:rPr>
      </w:pPr>
    </w:p>
    <w:p w14:paraId="270D41F5" w14:textId="77777777" w:rsidR="00496CA1" w:rsidRPr="00496CA1" w:rsidRDefault="00496CA1" w:rsidP="00496CA1">
      <w:r w:rsidRPr="00496CA1">
        <w:t>Pod kazensko in materialno odgovornostjo izjavljamo, da bomo:</w:t>
      </w:r>
    </w:p>
    <w:p w14:paraId="42A82A65" w14:textId="77777777" w:rsidR="00496CA1" w:rsidRPr="00496CA1" w:rsidRDefault="00496CA1" w:rsidP="00496CA1"/>
    <w:p w14:paraId="486F4F17" w14:textId="77777777" w:rsidR="00496CA1" w:rsidRPr="00496CA1" w:rsidRDefault="00496CA1" w:rsidP="00DC2F7D">
      <w:pPr>
        <w:pStyle w:val="ListParagraph"/>
        <w:numPr>
          <w:ilvl w:val="0"/>
          <w:numId w:val="18"/>
        </w:numPr>
        <w:tabs>
          <w:tab w:val="num" w:pos="720"/>
        </w:tabs>
      </w:pPr>
      <w:r w:rsidRPr="00496CA1">
        <w:t>vse podatke, s katerimi bomo razpolagali, varovali v skladu z določbami Zakona o varstvu osebnih podatkov (Uradni list RS, št. 163/22);</w:t>
      </w:r>
    </w:p>
    <w:p w14:paraId="7139FC7F" w14:textId="77777777" w:rsidR="00496CA1" w:rsidRPr="00496CA1" w:rsidRDefault="00496CA1" w:rsidP="00496CA1"/>
    <w:p w14:paraId="5898777E" w14:textId="77777777" w:rsidR="00496CA1" w:rsidRPr="00496CA1" w:rsidRDefault="00496CA1" w:rsidP="00DC2F7D">
      <w:pPr>
        <w:pStyle w:val="ListParagraph"/>
        <w:numPr>
          <w:ilvl w:val="0"/>
          <w:numId w:val="18"/>
        </w:numPr>
        <w:tabs>
          <w:tab w:val="num" w:pos="720"/>
        </w:tabs>
      </w:pPr>
      <w:r w:rsidRPr="00496CA1">
        <w:t>hranili vse podatke, spise in listine, s katerimi bomo seznanjeni ob pridobivanju dodatnih informacij in opravljanju storitev, kot poslovno skrivnost;</w:t>
      </w:r>
    </w:p>
    <w:p w14:paraId="6C2CF137" w14:textId="77777777" w:rsidR="00496CA1" w:rsidRPr="00496CA1" w:rsidRDefault="00496CA1" w:rsidP="00496CA1"/>
    <w:p w14:paraId="132EC006" w14:textId="77777777" w:rsidR="00496CA1" w:rsidRPr="00496CA1" w:rsidRDefault="00496CA1" w:rsidP="00DC2F7D">
      <w:pPr>
        <w:pStyle w:val="ListParagraph"/>
        <w:numPr>
          <w:ilvl w:val="0"/>
          <w:numId w:val="18"/>
        </w:numPr>
        <w:tabs>
          <w:tab w:val="num" w:pos="720"/>
        </w:tabs>
      </w:pPr>
      <w:r w:rsidRPr="00496CA1">
        <w:t>varovali podatke v skladu s »Krovno politiko varovanja informacij v JZ RTV Slovenija«.</w:t>
      </w:r>
    </w:p>
    <w:p w14:paraId="03894F2B" w14:textId="77777777" w:rsidR="00496CA1" w:rsidRPr="00496CA1" w:rsidRDefault="00496CA1" w:rsidP="00496CA1"/>
    <w:p w14:paraId="45AEE5CF" w14:textId="77777777" w:rsidR="00496CA1" w:rsidRPr="00496CA1" w:rsidRDefault="00496CA1" w:rsidP="00496CA1"/>
    <w:p w14:paraId="61B31116" w14:textId="77777777" w:rsidR="00496CA1" w:rsidRPr="00496CA1" w:rsidRDefault="00496CA1" w:rsidP="00496CA1">
      <w:pPr>
        <w:spacing w:line="360" w:lineRule="auto"/>
        <w:jc w:val="center"/>
        <w:rPr>
          <w:rFonts w:ascii="Aptos" w:hAnsi="Aptos"/>
        </w:rPr>
      </w:pPr>
    </w:p>
    <w:p w14:paraId="2DA35F7F" w14:textId="77777777" w:rsidR="00496CA1" w:rsidRPr="00496CA1" w:rsidRDefault="00496CA1" w:rsidP="00496CA1">
      <w:pPr>
        <w:jc w:val="right"/>
        <w:rPr>
          <w:rFonts w:ascii="Aptos" w:hAnsi="Aptos"/>
          <w:b/>
        </w:rPr>
      </w:pPr>
    </w:p>
    <w:p w14:paraId="6F935131" w14:textId="77777777" w:rsidR="00496CA1" w:rsidRPr="00496CA1" w:rsidRDefault="00496CA1" w:rsidP="00496CA1">
      <w:pPr>
        <w:jc w:val="right"/>
        <w:rPr>
          <w:rFonts w:ascii="Aptos" w:hAnsi="Aptos"/>
          <w:b/>
        </w:rPr>
      </w:pPr>
    </w:p>
    <w:p w14:paraId="019EBEA3" w14:textId="77777777" w:rsidR="00496CA1" w:rsidRPr="00496CA1" w:rsidRDefault="00496CA1" w:rsidP="00496CA1">
      <w:pPr>
        <w:jc w:val="right"/>
        <w:rPr>
          <w:rFonts w:ascii="Aptos" w:hAnsi="Aptos"/>
          <w:b/>
        </w:rPr>
      </w:pPr>
    </w:p>
    <w:p w14:paraId="4204342E" w14:textId="77777777" w:rsidR="00496CA1" w:rsidRPr="00496CA1" w:rsidRDefault="00496CA1" w:rsidP="00496CA1">
      <w:pPr>
        <w:jc w:val="right"/>
        <w:rPr>
          <w:rFonts w:ascii="Aptos" w:hAnsi="Aptos"/>
          <w:b/>
        </w:rPr>
      </w:pPr>
    </w:p>
    <w:p w14:paraId="36528EB2" w14:textId="77777777" w:rsidR="00496CA1" w:rsidRPr="00496CA1" w:rsidRDefault="00496CA1" w:rsidP="00496CA1">
      <w:pPr>
        <w:jc w:val="right"/>
        <w:rPr>
          <w:rFonts w:ascii="Aptos" w:hAnsi="Aptos"/>
          <w:b/>
        </w:rPr>
      </w:pPr>
    </w:p>
    <w:p w14:paraId="18391AA2" w14:textId="77777777" w:rsidR="00496CA1" w:rsidRPr="00496CA1" w:rsidRDefault="00496CA1" w:rsidP="00496CA1">
      <w:pPr>
        <w:jc w:val="right"/>
        <w:rPr>
          <w:rFonts w:ascii="Aptos" w:hAnsi="Aptos"/>
          <w:b/>
        </w:rPr>
      </w:pPr>
    </w:p>
    <w:p w14:paraId="61BF75C4" w14:textId="77777777" w:rsidR="00496CA1" w:rsidRPr="00496CA1" w:rsidRDefault="00496CA1" w:rsidP="00496CA1">
      <w:pPr>
        <w:jc w:val="right"/>
        <w:rPr>
          <w:rFonts w:ascii="Aptos" w:hAnsi="Aptos"/>
          <w:b/>
        </w:rPr>
      </w:pPr>
    </w:p>
    <w:p w14:paraId="0915D3E5" w14:textId="77777777" w:rsidR="00496CA1" w:rsidRPr="00496CA1" w:rsidRDefault="00496CA1" w:rsidP="00496CA1">
      <w:pPr>
        <w:rPr>
          <w:rFonts w:ascii="Aptos" w:hAnsi="Aptos"/>
          <w:b/>
        </w:rPr>
      </w:pPr>
    </w:p>
    <w:p w14:paraId="256EBD0D" w14:textId="77777777" w:rsidR="00496CA1" w:rsidRPr="00496CA1" w:rsidRDefault="00496CA1" w:rsidP="00496CA1">
      <w:pPr>
        <w:jc w:val="right"/>
        <w:rPr>
          <w:rFonts w:ascii="Aptos" w:hAnsi="Aptos"/>
          <w:b/>
        </w:rPr>
      </w:pPr>
    </w:p>
    <w:p w14:paraId="245772CB" w14:textId="77777777" w:rsidR="00496CA1" w:rsidRPr="00496CA1" w:rsidRDefault="00496CA1" w:rsidP="00496CA1">
      <w:pPr>
        <w:jc w:val="right"/>
        <w:rPr>
          <w:rFonts w:ascii="Aptos" w:hAnsi="Aptos"/>
          <w:b/>
        </w:rPr>
      </w:pPr>
    </w:p>
    <w:p w14:paraId="49DB8BC5" w14:textId="77777777" w:rsidR="00496CA1" w:rsidRPr="00496CA1" w:rsidRDefault="00496CA1" w:rsidP="00496CA1">
      <w:pPr>
        <w:rPr>
          <w:rFonts w:ascii="Aptos" w:hAnsi="Aptos"/>
          <w:b/>
        </w:rPr>
      </w:pPr>
    </w:p>
    <w:p w14:paraId="068DDCFC" w14:textId="77777777" w:rsidR="00496CA1" w:rsidRPr="00496CA1" w:rsidRDefault="00496CA1" w:rsidP="00496CA1">
      <w:pPr>
        <w:jc w:val="right"/>
        <w:rPr>
          <w:rFonts w:ascii="Aptos" w:hAnsi="Aptos"/>
          <w:b/>
        </w:rPr>
      </w:pPr>
    </w:p>
    <w:p w14:paraId="0B636FEA" w14:textId="77777777" w:rsidR="00496CA1" w:rsidRPr="00496CA1" w:rsidRDefault="00496CA1" w:rsidP="00496CA1">
      <w:pPr>
        <w:jc w:val="center"/>
        <w:rPr>
          <w:rFonts w:ascii="Aptos" w:hAnsi="Aptos"/>
          <w:b/>
        </w:rPr>
      </w:pPr>
    </w:p>
    <w:p w14:paraId="00C9189D" w14:textId="77777777" w:rsidR="00496CA1" w:rsidRPr="00496CA1" w:rsidRDefault="00496CA1" w:rsidP="00496CA1">
      <w:pPr>
        <w:jc w:val="center"/>
        <w:rPr>
          <w:rFonts w:ascii="Aptos" w:hAnsi="Aptos"/>
          <w:b/>
        </w:rPr>
      </w:pPr>
    </w:p>
    <w:p w14:paraId="3DC1DFC7" w14:textId="77777777" w:rsidR="00496CA1" w:rsidRPr="00496CA1" w:rsidRDefault="00496CA1" w:rsidP="00496CA1">
      <w:pPr>
        <w:rPr>
          <w:rFonts w:ascii="Aptos" w:hAnsi="Aptos"/>
          <w:b/>
        </w:rPr>
      </w:pPr>
    </w:p>
    <w:p w14:paraId="51B2BD98" w14:textId="77777777" w:rsidR="00496CA1" w:rsidRPr="00496CA1" w:rsidRDefault="00496CA1" w:rsidP="00496CA1">
      <w:pPr>
        <w:rPr>
          <w:rFonts w:ascii="Aptos" w:hAnsi="Aptos"/>
          <w:b/>
        </w:rPr>
      </w:pPr>
    </w:p>
    <w:p w14:paraId="51204F87" w14:textId="77777777" w:rsidR="00496CA1" w:rsidRPr="00496CA1" w:rsidRDefault="00496CA1" w:rsidP="00496CA1">
      <w:pPr>
        <w:rPr>
          <w:rFonts w:ascii="Aptos" w:hAnsi="Aptos"/>
          <w:b/>
        </w:rPr>
      </w:pPr>
    </w:p>
    <w:p w14:paraId="5F97C9AE" w14:textId="77777777" w:rsidR="00496CA1" w:rsidRPr="00496CA1" w:rsidRDefault="00496CA1" w:rsidP="00496CA1">
      <w:pPr>
        <w:rPr>
          <w:rFonts w:ascii="Aptos" w:hAnsi="Aptos"/>
          <w:b/>
        </w:rPr>
      </w:pPr>
    </w:p>
    <w:p w14:paraId="5D20F7AB" w14:textId="77777777" w:rsidR="00496CA1" w:rsidRPr="00496CA1" w:rsidRDefault="00496CA1" w:rsidP="00496CA1">
      <w:pPr>
        <w:rPr>
          <w:rFonts w:ascii="Aptos" w:hAnsi="Aptos"/>
          <w:b/>
        </w:rPr>
      </w:pPr>
    </w:p>
    <w:p w14:paraId="54CA44B2" w14:textId="77777777" w:rsidR="00496CA1" w:rsidRPr="00496CA1" w:rsidRDefault="00496CA1" w:rsidP="00496CA1">
      <w:pPr>
        <w:rPr>
          <w:rFonts w:ascii="Aptos" w:hAnsi="Aptos"/>
          <w:b/>
        </w:rPr>
      </w:pPr>
    </w:p>
    <w:p w14:paraId="6EBA37E1" w14:textId="77777777" w:rsidR="00496CA1" w:rsidRPr="00496CA1" w:rsidRDefault="00496CA1" w:rsidP="00496CA1">
      <w:pPr>
        <w:rPr>
          <w:rFonts w:ascii="Aptos" w:hAnsi="Aptos"/>
          <w:b/>
        </w:rPr>
      </w:pPr>
    </w:p>
    <w:p w14:paraId="78FE9D0F" w14:textId="77777777" w:rsidR="00496CA1" w:rsidRPr="00496CA1" w:rsidRDefault="00496CA1" w:rsidP="00496CA1">
      <w:pPr>
        <w:jc w:val="center"/>
        <w:rPr>
          <w:rFonts w:ascii="Aptos" w:hAnsi="Aptos"/>
          <w:b/>
        </w:rPr>
      </w:pPr>
    </w:p>
    <w:p w14:paraId="5ADC3F0F" w14:textId="77777777" w:rsidR="00496CA1" w:rsidRPr="00496CA1" w:rsidRDefault="00496CA1" w:rsidP="00496CA1">
      <w:pPr>
        <w:jc w:val="center"/>
        <w:rPr>
          <w:rFonts w:ascii="Aptos" w:hAnsi="Aptos"/>
          <w:b/>
          <w:u w:val="single"/>
        </w:rPr>
      </w:pPr>
    </w:p>
    <w:p w14:paraId="4E6C10F8" w14:textId="77777777" w:rsidR="00496CA1" w:rsidRPr="009E06EB" w:rsidRDefault="00496CA1" w:rsidP="009E06EB">
      <w:pPr>
        <w:pStyle w:val="ListParagraph"/>
      </w:pPr>
      <w:r w:rsidRPr="009E06EB">
        <w:t xml:space="preserve">Kraj in datum: </w:t>
      </w:r>
      <w:r w:rsidRPr="009E06EB">
        <w:tab/>
      </w:r>
      <w:r w:rsidRPr="009E06EB">
        <w:tab/>
      </w:r>
      <w:r w:rsidRPr="009E06EB">
        <w:tab/>
      </w:r>
      <w:r w:rsidRPr="009E06EB">
        <w:tab/>
        <w:t>Žig:</w:t>
      </w:r>
      <w:r w:rsidRPr="009E06EB">
        <w:tab/>
      </w:r>
      <w:r w:rsidRPr="009E06EB">
        <w:tab/>
      </w:r>
      <w:r w:rsidRPr="009E06EB">
        <w:tab/>
        <w:t>Podpis zastopnika</w:t>
      </w:r>
    </w:p>
    <w:p w14:paraId="22D3D0DD" w14:textId="099429C2" w:rsidR="00496CA1" w:rsidRPr="009E06EB" w:rsidRDefault="009E06EB" w:rsidP="009E06EB">
      <w:pPr>
        <w:pStyle w:val="ListParagraph"/>
      </w:pPr>
      <w:r>
        <w:t xml:space="preserve">                                                                                                           </w:t>
      </w:r>
      <w:r w:rsidR="00496CA1" w:rsidRPr="009E06EB">
        <w:t>oz. prokurista:</w:t>
      </w:r>
    </w:p>
    <w:p w14:paraId="33006ECD" w14:textId="77777777" w:rsidR="00496CA1" w:rsidRPr="009E06EB" w:rsidRDefault="00496CA1" w:rsidP="009E06EB">
      <w:pPr>
        <w:pStyle w:val="ListParagraph"/>
      </w:pPr>
    </w:p>
    <w:p w14:paraId="32A77103" w14:textId="77777777" w:rsidR="00496CA1" w:rsidRPr="009E06EB" w:rsidRDefault="00496CA1" w:rsidP="009E06EB">
      <w:pPr>
        <w:pStyle w:val="ListParagraph"/>
      </w:pPr>
      <w:r w:rsidRPr="009E06EB">
        <w:t>........................................</w:t>
      </w:r>
      <w:r w:rsidRPr="009E06EB">
        <w:tab/>
      </w:r>
      <w:r w:rsidRPr="009E06EB">
        <w:tab/>
      </w:r>
      <w:r w:rsidRPr="009E06EB">
        <w:tab/>
      </w:r>
      <w:r w:rsidRPr="009E06EB">
        <w:tab/>
      </w:r>
      <w:r w:rsidRPr="009E06EB">
        <w:tab/>
        <w:t>.........................................</w:t>
      </w:r>
    </w:p>
    <w:p w14:paraId="66BCEFFB" w14:textId="77777777" w:rsidR="008E5D97" w:rsidRPr="009E06EB" w:rsidRDefault="009579D8" w:rsidP="00DC2F7D">
      <w:pPr>
        <w:pStyle w:val="ListParagraph"/>
        <w:numPr>
          <w:ilvl w:val="0"/>
          <w:numId w:val="18"/>
        </w:numPr>
        <w:tabs>
          <w:tab w:val="num" w:pos="720"/>
        </w:tabs>
      </w:pPr>
      <w:r w:rsidRPr="009E06EB">
        <w:br w:type="page"/>
      </w:r>
    </w:p>
    <w:p w14:paraId="7FC1F364" w14:textId="42DD0412" w:rsidR="009E399D" w:rsidRPr="002A2699" w:rsidRDefault="009E399D" w:rsidP="009E399D">
      <w:pPr>
        <w:jc w:val="left"/>
        <w:rPr>
          <w:rFonts w:eastAsia="Calibri" w:cs="Arial"/>
          <w:noProof/>
          <w:szCs w:val="20"/>
        </w:rPr>
      </w:pPr>
    </w:p>
    <w:p w14:paraId="4EA33A9D" w14:textId="77777777" w:rsidR="009E399D" w:rsidRPr="002A2699" w:rsidRDefault="009E399D" w:rsidP="009E399D">
      <w:pPr>
        <w:tabs>
          <w:tab w:val="left" w:pos="7380"/>
        </w:tabs>
        <w:rPr>
          <w:noProof/>
        </w:rPr>
      </w:pPr>
      <w:r w:rsidRPr="002A2699">
        <w:rPr>
          <w:noProof/>
        </w:rPr>
        <w:tab/>
      </w:r>
    </w:p>
    <w:p w14:paraId="670C7977" w14:textId="77777777" w:rsidR="009E399D" w:rsidRPr="002A2699" w:rsidRDefault="009E399D" w:rsidP="009E399D">
      <w:pPr>
        <w:rPr>
          <w:noProof/>
        </w:rPr>
      </w:pPr>
    </w:p>
    <w:p w14:paraId="649CC1AA" w14:textId="7F9C51C4" w:rsidR="009E399D" w:rsidRPr="002A2699" w:rsidRDefault="00F52BF3" w:rsidP="009E399D">
      <w:pPr>
        <w:pStyle w:val="Heading2"/>
        <w:jc w:val="center"/>
        <w:rPr>
          <w:rFonts w:cs="Arial"/>
          <w:b/>
          <w:noProof/>
        </w:rPr>
      </w:pPr>
      <w:bookmarkStart w:id="146" w:name="_Toc238209226"/>
      <w:r>
        <w:rPr>
          <w:rFonts w:cs="Arial"/>
          <w:b/>
          <w:noProof/>
        </w:rPr>
        <w:t>VZOREC POGODBE</w:t>
      </w:r>
      <w:bookmarkEnd w:id="146"/>
    </w:p>
    <w:p w14:paraId="6CBE8520" w14:textId="77777777" w:rsidR="009E399D" w:rsidRPr="002A2699" w:rsidRDefault="009E399D" w:rsidP="009E399D">
      <w:pPr>
        <w:rPr>
          <w:noProof/>
        </w:rPr>
      </w:pPr>
    </w:p>
    <w:p w14:paraId="64060BD1" w14:textId="77777777" w:rsidR="009E399D" w:rsidRPr="002A2699" w:rsidRDefault="009E399D" w:rsidP="009E399D">
      <w:pPr>
        <w:widowControl w:val="0"/>
        <w:autoSpaceDE w:val="0"/>
        <w:autoSpaceDN w:val="0"/>
        <w:adjustRightInd w:val="0"/>
        <w:jc w:val="center"/>
        <w:rPr>
          <w:b/>
          <w:noProof/>
          <w:lang w:eastAsia="sl-SI"/>
        </w:rPr>
      </w:pPr>
    </w:p>
    <w:p w14:paraId="5700400B" w14:textId="77777777" w:rsidR="009E399D" w:rsidRPr="002A2699" w:rsidRDefault="009E399D" w:rsidP="009E399D">
      <w:pPr>
        <w:rPr>
          <w:noProof/>
          <w:lang w:eastAsia="sl-SI"/>
        </w:rPr>
      </w:pPr>
    </w:p>
    <w:p w14:paraId="3FA5CE26" w14:textId="00ED5848" w:rsidR="009E399D" w:rsidRPr="002A2699" w:rsidRDefault="009E399D" w:rsidP="009E399D">
      <w:pPr>
        <w:widowControl w:val="0"/>
        <w:autoSpaceDE w:val="0"/>
        <w:autoSpaceDN w:val="0"/>
        <w:adjustRightInd w:val="0"/>
        <w:jc w:val="center"/>
        <w:rPr>
          <w:b/>
          <w:noProof/>
          <w:sz w:val="28"/>
          <w:szCs w:val="28"/>
        </w:rPr>
      </w:pPr>
      <w:r w:rsidRPr="002A2699">
        <w:rPr>
          <w:b/>
          <w:bCs/>
          <w:noProof/>
          <w:sz w:val="28"/>
          <w:szCs w:val="28"/>
        </w:rPr>
        <w:t>POGODBA  štev. JN-</w:t>
      </w:r>
      <w:r w:rsidR="0030169A">
        <w:rPr>
          <w:b/>
          <w:bCs/>
          <w:noProof/>
          <w:sz w:val="28"/>
          <w:szCs w:val="28"/>
        </w:rPr>
        <w:t>S0778</w:t>
      </w:r>
    </w:p>
    <w:p w14:paraId="56E24DB6" w14:textId="77777777" w:rsidR="009E399D" w:rsidRPr="002A2699" w:rsidRDefault="009E399D" w:rsidP="009E399D">
      <w:pPr>
        <w:pStyle w:val="BodyText"/>
        <w:rPr>
          <w:b/>
          <w:noProof/>
          <w:sz w:val="28"/>
          <w:szCs w:val="28"/>
        </w:rPr>
      </w:pPr>
    </w:p>
    <w:p w14:paraId="2B9422CB" w14:textId="77777777" w:rsidR="009579D8" w:rsidRDefault="009579D8" w:rsidP="00302288">
      <w:pPr>
        <w:pStyle w:val="BodyText"/>
        <w:jc w:val="center"/>
        <w:rPr>
          <w:rFonts w:cs="Arial"/>
          <w:b/>
          <w:bCs/>
          <w:noProof/>
          <w:sz w:val="34"/>
          <w:szCs w:val="34"/>
        </w:rPr>
      </w:pPr>
      <w:bookmarkStart w:id="147" w:name="_Hlk153529188"/>
      <w:r w:rsidRPr="009579D8">
        <w:rPr>
          <w:rFonts w:cs="Arial"/>
          <w:b/>
          <w:bCs/>
          <w:noProof/>
          <w:sz w:val="34"/>
          <w:szCs w:val="34"/>
        </w:rPr>
        <w:t xml:space="preserve">Obnova vzdrževanja požarnih pregrad </w:t>
      </w:r>
    </w:p>
    <w:p w14:paraId="38A7DD9F" w14:textId="05A1CF23" w:rsidR="00302288" w:rsidRPr="00192D88" w:rsidRDefault="00302288" w:rsidP="00302288">
      <w:pPr>
        <w:pStyle w:val="BodyText"/>
        <w:jc w:val="center"/>
        <w:rPr>
          <w:b/>
          <w:bCs/>
          <w:noProof/>
        </w:rPr>
      </w:pPr>
      <w:r>
        <w:rPr>
          <w:rFonts w:cs="Arial"/>
          <w:b/>
          <w:bCs/>
          <w:noProof/>
          <w:sz w:val="34"/>
          <w:szCs w:val="34"/>
        </w:rPr>
        <w:t>(za dobo treh let)</w:t>
      </w:r>
    </w:p>
    <w:bookmarkEnd w:id="147"/>
    <w:p w14:paraId="26BDFD22" w14:textId="77777777" w:rsidR="006B7EF7" w:rsidRDefault="006B7EF7" w:rsidP="006B7EF7">
      <w:pPr>
        <w:pStyle w:val="BodyText"/>
        <w:jc w:val="center"/>
        <w:rPr>
          <w:noProof/>
        </w:rPr>
      </w:pPr>
    </w:p>
    <w:p w14:paraId="2B4E1E3A" w14:textId="77777777" w:rsidR="00885CD2" w:rsidRPr="002A2699" w:rsidRDefault="00885CD2" w:rsidP="006B7EF7">
      <w:pPr>
        <w:pStyle w:val="BodyText"/>
        <w:jc w:val="center"/>
        <w:rPr>
          <w:noProof/>
        </w:rPr>
      </w:pPr>
    </w:p>
    <w:p w14:paraId="406FA141" w14:textId="77777777" w:rsidR="009E399D" w:rsidRPr="002A2699" w:rsidRDefault="009E399D" w:rsidP="009E399D">
      <w:pPr>
        <w:pStyle w:val="BodyText"/>
        <w:spacing w:after="0"/>
        <w:rPr>
          <w:noProof/>
        </w:rPr>
      </w:pPr>
    </w:p>
    <w:p w14:paraId="158A01A6" w14:textId="77777777" w:rsidR="009E399D" w:rsidRPr="002A2699" w:rsidRDefault="009E399D" w:rsidP="009E399D">
      <w:pPr>
        <w:pStyle w:val="BodyText"/>
        <w:spacing w:after="0"/>
        <w:rPr>
          <w:noProof/>
        </w:rPr>
      </w:pPr>
      <w:r w:rsidRPr="002A2699">
        <w:rPr>
          <w:noProof/>
        </w:rPr>
        <w:t>sklenjena med:</w:t>
      </w:r>
    </w:p>
    <w:p w14:paraId="6A6DF845" w14:textId="77777777" w:rsidR="009E399D" w:rsidRPr="002A2699" w:rsidRDefault="009E399D" w:rsidP="009E399D">
      <w:pPr>
        <w:pStyle w:val="BodyText"/>
        <w:spacing w:after="0"/>
        <w:rPr>
          <w:noProof/>
        </w:rPr>
      </w:pPr>
    </w:p>
    <w:p w14:paraId="17DA6D66" w14:textId="77777777" w:rsidR="009E399D" w:rsidRPr="002A2699" w:rsidRDefault="009E399D" w:rsidP="009E399D">
      <w:pPr>
        <w:pStyle w:val="BodyText"/>
        <w:spacing w:after="0"/>
        <w:rPr>
          <w:noProof/>
        </w:rPr>
      </w:pPr>
    </w:p>
    <w:p w14:paraId="31A39EF9" w14:textId="77777777" w:rsidR="009E399D" w:rsidRPr="002A2699" w:rsidRDefault="009E399D" w:rsidP="009E399D">
      <w:pPr>
        <w:pStyle w:val="BodyText"/>
        <w:spacing w:after="0"/>
        <w:rPr>
          <w:noProof/>
        </w:rPr>
      </w:pPr>
      <w:r w:rsidRPr="002A2699">
        <w:rPr>
          <w:noProof/>
        </w:rPr>
        <w:t>Radiotelevizija Slovenija, Javni zavod</w:t>
      </w:r>
    </w:p>
    <w:p w14:paraId="6D1683C8" w14:textId="77777777" w:rsidR="009E399D" w:rsidRPr="002A2699" w:rsidRDefault="009E399D" w:rsidP="009E399D">
      <w:pPr>
        <w:pStyle w:val="BodyText"/>
        <w:spacing w:after="0"/>
        <w:rPr>
          <w:noProof/>
        </w:rPr>
      </w:pPr>
      <w:r w:rsidRPr="002A2699">
        <w:rPr>
          <w:noProof/>
        </w:rPr>
        <w:t>Kolodvorska 2</w:t>
      </w:r>
    </w:p>
    <w:p w14:paraId="13CA7AE2" w14:textId="77777777" w:rsidR="009E399D" w:rsidRPr="002A2699" w:rsidRDefault="009E399D" w:rsidP="009E399D">
      <w:pPr>
        <w:pStyle w:val="BodyText"/>
        <w:spacing w:after="0"/>
        <w:rPr>
          <w:noProof/>
        </w:rPr>
      </w:pPr>
      <w:r w:rsidRPr="002A2699">
        <w:rPr>
          <w:noProof/>
        </w:rPr>
        <w:t>1000 Ljubljana</w:t>
      </w:r>
    </w:p>
    <w:p w14:paraId="59D8E0E1" w14:textId="77777777" w:rsidR="009E399D" w:rsidRPr="002A2699" w:rsidRDefault="009E399D" w:rsidP="009E399D">
      <w:pPr>
        <w:pStyle w:val="BodyText"/>
        <w:spacing w:after="0"/>
        <w:rPr>
          <w:noProof/>
        </w:rPr>
      </w:pPr>
    </w:p>
    <w:p w14:paraId="7037FB17" w14:textId="77777777" w:rsidR="009E399D" w:rsidRPr="002A2699" w:rsidRDefault="009E399D" w:rsidP="009E399D">
      <w:pPr>
        <w:pStyle w:val="BodyText"/>
        <w:spacing w:after="0"/>
        <w:rPr>
          <w:noProof/>
        </w:rPr>
      </w:pPr>
      <w:r w:rsidRPr="002A2699">
        <w:rPr>
          <w:noProof/>
        </w:rPr>
        <w:t>Identifikacijska štev. za DDV: SI29865174</w:t>
      </w:r>
    </w:p>
    <w:p w14:paraId="2EA89C04" w14:textId="77777777" w:rsidR="009E399D" w:rsidRPr="002A2699" w:rsidRDefault="009E399D" w:rsidP="009E399D">
      <w:pPr>
        <w:pStyle w:val="BodyText"/>
        <w:spacing w:after="0"/>
        <w:rPr>
          <w:noProof/>
        </w:rPr>
      </w:pPr>
      <w:r w:rsidRPr="002A2699">
        <w:rPr>
          <w:noProof/>
        </w:rPr>
        <w:t>Matična številka: 5056497</w:t>
      </w:r>
    </w:p>
    <w:p w14:paraId="15760645" w14:textId="77777777" w:rsidR="009E399D" w:rsidRPr="002A2699" w:rsidRDefault="009E399D" w:rsidP="009E399D">
      <w:pPr>
        <w:pStyle w:val="BodyText"/>
        <w:spacing w:after="0"/>
        <w:rPr>
          <w:noProof/>
        </w:rPr>
      </w:pPr>
    </w:p>
    <w:p w14:paraId="3D445C09" w14:textId="77777777" w:rsidR="00302288" w:rsidRDefault="00302288" w:rsidP="00302288">
      <w:pPr>
        <w:rPr>
          <w:rFonts w:cs="Arial"/>
          <w:bCs/>
          <w:szCs w:val="20"/>
        </w:rPr>
      </w:pPr>
      <w:r w:rsidRPr="00BE5426">
        <w:rPr>
          <w:rFonts w:cs="Arial"/>
          <w:bCs/>
          <w:szCs w:val="20"/>
        </w:rPr>
        <w:t>ki ga zastopa Uprava javnega zavoda Radiotelevizije Slovenija</w:t>
      </w:r>
    </w:p>
    <w:p w14:paraId="667E1DE8" w14:textId="77777777" w:rsidR="007E218C" w:rsidRPr="002A2699" w:rsidRDefault="007E218C" w:rsidP="007E218C">
      <w:pPr>
        <w:pStyle w:val="BodyText"/>
        <w:spacing w:after="0"/>
        <w:rPr>
          <w:noProof/>
          <w:u w:val="single"/>
        </w:rPr>
      </w:pPr>
    </w:p>
    <w:p w14:paraId="54C45647" w14:textId="442BFC62" w:rsidR="009E399D" w:rsidRPr="002A2699" w:rsidRDefault="009E399D" w:rsidP="007E218C">
      <w:pPr>
        <w:pStyle w:val="BodyText"/>
        <w:spacing w:after="0"/>
        <w:rPr>
          <w:noProof/>
          <w:u w:val="single"/>
        </w:rPr>
      </w:pPr>
      <w:r w:rsidRPr="002A2699">
        <w:rPr>
          <w:noProof/>
          <w:u w:val="single"/>
        </w:rPr>
        <w:t>(v nadaljevanju teksta NAROČNIK)</w:t>
      </w:r>
    </w:p>
    <w:p w14:paraId="0B2ECC6B" w14:textId="77777777" w:rsidR="009E399D" w:rsidRPr="002A2699" w:rsidRDefault="009E399D" w:rsidP="009E399D">
      <w:pPr>
        <w:pStyle w:val="BodyText"/>
        <w:spacing w:after="0"/>
        <w:rPr>
          <w:b/>
          <w:noProof/>
          <w:u w:val="single"/>
        </w:rPr>
      </w:pPr>
    </w:p>
    <w:p w14:paraId="1D64EA8F" w14:textId="77777777" w:rsidR="009E399D" w:rsidRPr="002A2699" w:rsidRDefault="009E399D" w:rsidP="009E399D">
      <w:pPr>
        <w:pStyle w:val="BodyText"/>
        <w:spacing w:after="0"/>
        <w:rPr>
          <w:b/>
          <w:noProof/>
          <w:u w:val="single"/>
        </w:rPr>
      </w:pPr>
    </w:p>
    <w:p w14:paraId="43872094" w14:textId="77777777" w:rsidR="009E399D" w:rsidRPr="002A2699" w:rsidRDefault="009E399D" w:rsidP="009E399D">
      <w:pPr>
        <w:pStyle w:val="BodyText"/>
        <w:spacing w:after="0"/>
        <w:rPr>
          <w:b/>
          <w:noProof/>
          <w:u w:val="single"/>
        </w:rPr>
      </w:pPr>
    </w:p>
    <w:p w14:paraId="31F9A32F" w14:textId="77777777" w:rsidR="009E399D" w:rsidRPr="002A2699" w:rsidRDefault="009E399D" w:rsidP="009E399D">
      <w:pPr>
        <w:pStyle w:val="BodyText"/>
        <w:spacing w:after="0"/>
        <w:rPr>
          <w:b/>
          <w:noProof/>
        </w:rPr>
      </w:pPr>
    </w:p>
    <w:p w14:paraId="50F61E9C" w14:textId="77777777" w:rsidR="009E399D" w:rsidRPr="002A2699" w:rsidRDefault="009E399D" w:rsidP="009E399D">
      <w:pPr>
        <w:jc w:val="left"/>
        <w:rPr>
          <w:noProof/>
          <w:szCs w:val="20"/>
        </w:rPr>
      </w:pPr>
      <w:r w:rsidRPr="002A2699">
        <w:rPr>
          <w:noProof/>
          <w:szCs w:val="20"/>
        </w:rPr>
        <w:t>in</w:t>
      </w:r>
    </w:p>
    <w:p w14:paraId="0D012D07" w14:textId="77777777" w:rsidR="009E399D" w:rsidRPr="002A2699" w:rsidRDefault="009E399D" w:rsidP="009E399D">
      <w:pPr>
        <w:jc w:val="left"/>
        <w:rPr>
          <w:noProof/>
          <w:szCs w:val="20"/>
        </w:rPr>
      </w:pPr>
    </w:p>
    <w:p w14:paraId="01291DAB" w14:textId="77777777" w:rsidR="009E399D" w:rsidRPr="002A2699" w:rsidRDefault="009E399D" w:rsidP="009E399D">
      <w:pPr>
        <w:jc w:val="left"/>
        <w:rPr>
          <w:noProof/>
          <w:szCs w:val="20"/>
        </w:rPr>
      </w:pPr>
    </w:p>
    <w:p w14:paraId="2163DE79" w14:textId="77777777" w:rsidR="009E399D" w:rsidRPr="002A2699" w:rsidRDefault="009E399D" w:rsidP="009E399D">
      <w:pPr>
        <w:jc w:val="left"/>
        <w:rPr>
          <w:noProof/>
          <w:szCs w:val="20"/>
        </w:rPr>
      </w:pPr>
    </w:p>
    <w:p w14:paraId="0F5A8806" w14:textId="77777777" w:rsidR="009E399D" w:rsidRPr="002A2699" w:rsidRDefault="009E399D" w:rsidP="009E399D">
      <w:pPr>
        <w:jc w:val="left"/>
        <w:rPr>
          <w:noProof/>
          <w:szCs w:val="20"/>
        </w:rPr>
      </w:pPr>
      <w:r w:rsidRPr="002A2699">
        <w:rPr>
          <w:noProof/>
          <w:szCs w:val="20"/>
        </w:rPr>
        <w:t>..............................................</w:t>
      </w:r>
    </w:p>
    <w:p w14:paraId="1F2118C6" w14:textId="77777777" w:rsidR="009E399D" w:rsidRPr="002A2699" w:rsidRDefault="009E399D" w:rsidP="009E399D">
      <w:pPr>
        <w:jc w:val="left"/>
        <w:rPr>
          <w:noProof/>
          <w:szCs w:val="20"/>
        </w:rPr>
      </w:pPr>
      <w:r w:rsidRPr="002A2699">
        <w:rPr>
          <w:noProof/>
          <w:szCs w:val="20"/>
        </w:rPr>
        <w:t>..............................................</w:t>
      </w:r>
    </w:p>
    <w:p w14:paraId="53C023CE" w14:textId="77777777" w:rsidR="009E399D" w:rsidRPr="002A2699" w:rsidRDefault="009E399D" w:rsidP="009E399D">
      <w:pPr>
        <w:jc w:val="left"/>
        <w:rPr>
          <w:noProof/>
          <w:szCs w:val="20"/>
        </w:rPr>
      </w:pPr>
      <w:r w:rsidRPr="002A2699">
        <w:rPr>
          <w:noProof/>
          <w:szCs w:val="20"/>
        </w:rPr>
        <w:t>..............................................</w:t>
      </w:r>
    </w:p>
    <w:p w14:paraId="0D2A7D0E" w14:textId="77777777" w:rsidR="009E399D" w:rsidRPr="002A2699" w:rsidRDefault="009E399D" w:rsidP="009E399D">
      <w:pPr>
        <w:jc w:val="left"/>
        <w:rPr>
          <w:noProof/>
          <w:szCs w:val="20"/>
        </w:rPr>
      </w:pPr>
      <w:r w:rsidRPr="002A2699">
        <w:rPr>
          <w:noProof/>
          <w:szCs w:val="20"/>
        </w:rPr>
        <w:t>..............................................</w:t>
      </w:r>
    </w:p>
    <w:p w14:paraId="320C2A66" w14:textId="77777777" w:rsidR="009E399D" w:rsidRPr="002A2699" w:rsidRDefault="009E399D" w:rsidP="009E399D">
      <w:pPr>
        <w:jc w:val="left"/>
        <w:rPr>
          <w:noProof/>
          <w:szCs w:val="20"/>
        </w:rPr>
      </w:pPr>
    </w:p>
    <w:p w14:paraId="17C35A42" w14:textId="77777777" w:rsidR="009E399D" w:rsidRPr="002A2699" w:rsidRDefault="009E399D" w:rsidP="009E399D">
      <w:pPr>
        <w:jc w:val="left"/>
        <w:rPr>
          <w:noProof/>
          <w:szCs w:val="20"/>
        </w:rPr>
      </w:pPr>
      <w:r w:rsidRPr="002A2699">
        <w:rPr>
          <w:noProof/>
          <w:szCs w:val="20"/>
        </w:rPr>
        <w:t xml:space="preserve">Identifikacijska štev. za DDV: </w:t>
      </w:r>
    </w:p>
    <w:p w14:paraId="3C6A493A" w14:textId="77777777" w:rsidR="009E399D" w:rsidRPr="002A2699" w:rsidRDefault="009E399D" w:rsidP="009E399D">
      <w:pPr>
        <w:jc w:val="left"/>
        <w:rPr>
          <w:noProof/>
          <w:szCs w:val="20"/>
        </w:rPr>
      </w:pPr>
      <w:r w:rsidRPr="002A2699">
        <w:rPr>
          <w:noProof/>
          <w:szCs w:val="20"/>
        </w:rPr>
        <w:t xml:space="preserve">Matična številka: </w:t>
      </w:r>
    </w:p>
    <w:p w14:paraId="54881933" w14:textId="77777777" w:rsidR="009E399D" w:rsidRPr="002A2699" w:rsidRDefault="009E399D" w:rsidP="009E399D">
      <w:pPr>
        <w:jc w:val="left"/>
        <w:rPr>
          <w:noProof/>
          <w:szCs w:val="20"/>
        </w:rPr>
      </w:pPr>
    </w:p>
    <w:p w14:paraId="043B9F49" w14:textId="77777777" w:rsidR="009E399D" w:rsidRPr="002A2699" w:rsidRDefault="009E399D" w:rsidP="009E399D">
      <w:pPr>
        <w:jc w:val="left"/>
        <w:rPr>
          <w:noProof/>
          <w:szCs w:val="20"/>
        </w:rPr>
      </w:pPr>
    </w:p>
    <w:p w14:paraId="7E5A5A41" w14:textId="77777777" w:rsidR="009E399D" w:rsidRPr="002A2699" w:rsidRDefault="009E399D" w:rsidP="009E399D">
      <w:pPr>
        <w:jc w:val="left"/>
        <w:rPr>
          <w:noProof/>
          <w:szCs w:val="20"/>
        </w:rPr>
      </w:pPr>
      <w:r w:rsidRPr="002A2699">
        <w:rPr>
          <w:noProof/>
          <w:szCs w:val="20"/>
        </w:rPr>
        <w:t>ki ga zastopa ..............................................</w:t>
      </w:r>
    </w:p>
    <w:p w14:paraId="6B456C4B" w14:textId="77777777" w:rsidR="009E399D" w:rsidRPr="002A2699" w:rsidRDefault="009E399D" w:rsidP="009E399D">
      <w:pPr>
        <w:jc w:val="left"/>
        <w:rPr>
          <w:noProof/>
          <w:szCs w:val="20"/>
        </w:rPr>
      </w:pPr>
    </w:p>
    <w:p w14:paraId="61585CAD" w14:textId="77777777" w:rsidR="009E399D" w:rsidRPr="002A2699" w:rsidRDefault="009E399D" w:rsidP="009E399D">
      <w:pPr>
        <w:jc w:val="left"/>
        <w:rPr>
          <w:noProof/>
          <w:szCs w:val="20"/>
          <w:u w:val="single"/>
        </w:rPr>
      </w:pPr>
      <w:r w:rsidRPr="002A2699">
        <w:rPr>
          <w:noProof/>
          <w:szCs w:val="20"/>
          <w:u w:val="single"/>
        </w:rPr>
        <w:t>(v nadaljevanju teksta PONUDNIK)</w:t>
      </w:r>
    </w:p>
    <w:p w14:paraId="15E83430" w14:textId="77777777" w:rsidR="009E399D" w:rsidRPr="002A2699" w:rsidRDefault="009E399D" w:rsidP="009E399D">
      <w:pPr>
        <w:rPr>
          <w:rFonts w:cs="Arial"/>
          <w:noProof/>
          <w:szCs w:val="20"/>
          <w:lang w:eastAsia="sl-SI"/>
        </w:rPr>
      </w:pPr>
    </w:p>
    <w:p w14:paraId="0826D907" w14:textId="77777777" w:rsidR="009E399D" w:rsidRPr="002A2699" w:rsidRDefault="009E399D" w:rsidP="009E399D">
      <w:pPr>
        <w:rPr>
          <w:rFonts w:cs="Arial"/>
          <w:noProof/>
          <w:szCs w:val="20"/>
          <w:lang w:eastAsia="sl-SI"/>
        </w:rPr>
      </w:pPr>
    </w:p>
    <w:p w14:paraId="55608EE0" w14:textId="77777777" w:rsidR="009E399D" w:rsidRPr="002A2699" w:rsidRDefault="009E399D" w:rsidP="009E399D">
      <w:pPr>
        <w:rPr>
          <w:noProof/>
          <w:lang w:eastAsia="sl-SI"/>
        </w:rPr>
      </w:pPr>
    </w:p>
    <w:p w14:paraId="7455FD17" w14:textId="77777777" w:rsidR="009E399D" w:rsidRPr="002A2699" w:rsidRDefault="009E399D" w:rsidP="009E399D">
      <w:pPr>
        <w:rPr>
          <w:noProof/>
          <w:lang w:eastAsia="sl-SI"/>
        </w:rPr>
      </w:pPr>
    </w:p>
    <w:p w14:paraId="21DB53C4" w14:textId="77777777" w:rsidR="009E399D" w:rsidRPr="002A2699" w:rsidRDefault="009E399D" w:rsidP="009E399D">
      <w:pPr>
        <w:rPr>
          <w:noProof/>
          <w:lang w:eastAsia="sl-SI"/>
        </w:rPr>
      </w:pPr>
    </w:p>
    <w:p w14:paraId="015BDAEE" w14:textId="167AA1D4" w:rsidR="00B333BD" w:rsidRPr="002A2699" w:rsidRDefault="009E399D" w:rsidP="00441943">
      <w:pPr>
        <w:rPr>
          <w:rFonts w:ascii="Times New Roman" w:hAnsi="Times New Roman"/>
          <w:noProof/>
          <w:sz w:val="24"/>
        </w:rPr>
      </w:pPr>
      <w:r w:rsidRPr="002A2699">
        <w:rPr>
          <w:rFonts w:cs="Arial"/>
          <w:noProof/>
          <w:szCs w:val="20"/>
          <w:lang w:eastAsia="sl-SI"/>
        </w:rPr>
        <w:br w:type="page"/>
      </w:r>
    </w:p>
    <w:p w14:paraId="561F2434" w14:textId="77777777" w:rsidR="00302288" w:rsidRPr="00985748" w:rsidRDefault="00302288" w:rsidP="00302288">
      <w:pPr>
        <w:jc w:val="center"/>
        <w:rPr>
          <w:rFonts w:cs="Arial"/>
          <w:b/>
          <w:bCs/>
          <w:szCs w:val="20"/>
        </w:rPr>
      </w:pPr>
      <w:r w:rsidRPr="00985748">
        <w:rPr>
          <w:rFonts w:cs="Arial"/>
          <w:b/>
          <w:bCs/>
          <w:szCs w:val="20"/>
        </w:rPr>
        <w:lastRenderedPageBreak/>
        <w:t>UVODNE DOLOČBE</w:t>
      </w:r>
    </w:p>
    <w:p w14:paraId="03BCC34C" w14:textId="77777777" w:rsidR="00302288" w:rsidRPr="00D8257F" w:rsidRDefault="00302288" w:rsidP="00302288">
      <w:pPr>
        <w:rPr>
          <w:rFonts w:cs="Arial"/>
          <w:szCs w:val="20"/>
        </w:rPr>
      </w:pPr>
    </w:p>
    <w:p w14:paraId="7B9CFD5E" w14:textId="77777777" w:rsidR="00302288" w:rsidRPr="00985748" w:rsidRDefault="00302288" w:rsidP="00302288">
      <w:pPr>
        <w:jc w:val="center"/>
        <w:rPr>
          <w:rFonts w:cs="Arial"/>
          <w:b/>
          <w:bCs/>
          <w:szCs w:val="20"/>
        </w:rPr>
      </w:pPr>
      <w:r w:rsidRPr="00F0127E">
        <w:rPr>
          <w:rFonts w:cs="Arial"/>
          <w:b/>
          <w:bCs/>
          <w:szCs w:val="20"/>
        </w:rPr>
        <w:t>1. člen</w:t>
      </w:r>
    </w:p>
    <w:p w14:paraId="50B0F948" w14:textId="77777777" w:rsidR="00302288" w:rsidRPr="00D8257F" w:rsidRDefault="00302288" w:rsidP="00302288">
      <w:pPr>
        <w:rPr>
          <w:rFonts w:cs="Arial"/>
          <w:szCs w:val="20"/>
        </w:rPr>
      </w:pPr>
    </w:p>
    <w:p w14:paraId="30581BFE" w14:textId="77777777" w:rsidR="00302288" w:rsidRPr="007B1FBE" w:rsidRDefault="00302288" w:rsidP="00302288">
      <w:pPr>
        <w:rPr>
          <w:rFonts w:cs="Arial"/>
          <w:szCs w:val="20"/>
        </w:rPr>
      </w:pPr>
      <w:r w:rsidRPr="007B1FBE">
        <w:rPr>
          <w:rFonts w:cs="Arial"/>
          <w:szCs w:val="20"/>
        </w:rPr>
        <w:t>(1) Naročnik in ponudnik ugotavljata, da je:</w:t>
      </w:r>
    </w:p>
    <w:p w14:paraId="42C12585" w14:textId="1285E140" w:rsidR="00302288" w:rsidRPr="00302288" w:rsidRDefault="009579D8" w:rsidP="00DC2F7D">
      <w:pPr>
        <w:pStyle w:val="ListParagraph"/>
        <w:numPr>
          <w:ilvl w:val="1"/>
          <w:numId w:val="7"/>
        </w:numPr>
        <w:rPr>
          <w:rFonts w:cs="Arial"/>
          <w:b/>
          <w:bCs/>
          <w:szCs w:val="20"/>
        </w:rPr>
      </w:pPr>
      <w:r w:rsidRPr="00100710">
        <w:rPr>
          <w:rFonts w:cs="Arial"/>
          <w:noProof/>
        </w:rPr>
        <w:t>naročnik izvedel postopek oddaje javnega naročila na osnovi 47. člena Zakona o javnem naročanju – ZJN-3 (Uradni list RS, št.: 91/2015 in spremembe)</w:t>
      </w:r>
      <w:r>
        <w:rPr>
          <w:rFonts w:cs="Arial"/>
          <w:noProof/>
        </w:rPr>
        <w:t xml:space="preserve">  </w:t>
      </w:r>
      <w:r w:rsidR="00302288" w:rsidRPr="00302288">
        <w:rPr>
          <w:rFonts w:cs="Arial"/>
          <w:szCs w:val="20"/>
        </w:rPr>
        <w:t xml:space="preserve">za </w:t>
      </w:r>
      <w:r w:rsidRPr="009579D8">
        <w:rPr>
          <w:rFonts w:cs="Arial"/>
          <w:b/>
          <w:bCs/>
          <w:szCs w:val="20"/>
        </w:rPr>
        <w:t>obnov</w:t>
      </w:r>
      <w:r>
        <w:rPr>
          <w:rFonts w:cs="Arial"/>
          <w:b/>
          <w:bCs/>
          <w:szCs w:val="20"/>
        </w:rPr>
        <w:t>o</w:t>
      </w:r>
      <w:r w:rsidRPr="009579D8">
        <w:rPr>
          <w:rFonts w:cs="Arial"/>
          <w:b/>
          <w:bCs/>
          <w:szCs w:val="20"/>
        </w:rPr>
        <w:t xml:space="preserve"> vzdrževanja požarnih pregrad </w:t>
      </w:r>
      <w:r w:rsidR="00302288" w:rsidRPr="00302288">
        <w:rPr>
          <w:rFonts w:cs="Arial"/>
          <w:b/>
          <w:bCs/>
          <w:szCs w:val="20"/>
        </w:rPr>
        <w:t>(za dobo treh let)</w:t>
      </w:r>
      <w:r w:rsidR="00302288" w:rsidRPr="00302288">
        <w:rPr>
          <w:rFonts w:cs="Arial"/>
          <w:b/>
          <w:szCs w:val="20"/>
        </w:rPr>
        <w:t>.</w:t>
      </w:r>
    </w:p>
    <w:p w14:paraId="31B5FBB7" w14:textId="06C92527" w:rsidR="00302288" w:rsidRPr="00302288" w:rsidRDefault="00302288" w:rsidP="00DC2F7D">
      <w:pPr>
        <w:pStyle w:val="ListParagraph"/>
        <w:numPr>
          <w:ilvl w:val="1"/>
          <w:numId w:val="7"/>
        </w:numPr>
        <w:rPr>
          <w:rFonts w:cs="Arial"/>
          <w:szCs w:val="20"/>
        </w:rPr>
      </w:pPr>
      <w:r w:rsidRPr="00302288">
        <w:rPr>
          <w:rFonts w:cs="Arial"/>
          <w:szCs w:val="20"/>
        </w:rPr>
        <w:t>naročnik izbral ponudnika kot najugodnejšega ponudnika za izvedbo javnega naročila iz prve alineje na osnovi javnega naročila, objavljenega na Portalu javnih naročil RS, pod štev. ………….….., z dne …………..……</w:t>
      </w:r>
    </w:p>
    <w:p w14:paraId="2D8678B1" w14:textId="77777777" w:rsidR="00302288" w:rsidRPr="00F0127E" w:rsidRDefault="00302288" w:rsidP="00DC2F7D">
      <w:pPr>
        <w:pStyle w:val="ListParagraph"/>
        <w:numPr>
          <w:ilvl w:val="1"/>
          <w:numId w:val="7"/>
        </w:numPr>
        <w:rPr>
          <w:rFonts w:cs="Arial"/>
          <w:szCs w:val="20"/>
        </w:rPr>
      </w:pPr>
      <w:r w:rsidRPr="00F0127E">
        <w:rPr>
          <w:rFonts w:cs="Arial"/>
          <w:szCs w:val="20"/>
        </w:rPr>
        <w:t>ponudnik strokovno in tehnično sposoben izvesti naročilo po tej pogodbi.</w:t>
      </w:r>
    </w:p>
    <w:p w14:paraId="1AD0F6A5" w14:textId="77777777" w:rsidR="00302288" w:rsidRPr="00D8257F" w:rsidRDefault="00302288" w:rsidP="00302288">
      <w:pPr>
        <w:rPr>
          <w:rFonts w:cs="Arial"/>
          <w:szCs w:val="20"/>
        </w:rPr>
      </w:pPr>
    </w:p>
    <w:p w14:paraId="5D92D156" w14:textId="0D1487F1" w:rsidR="00302288" w:rsidRPr="00D8257F" w:rsidRDefault="00302288" w:rsidP="00302288">
      <w:pPr>
        <w:rPr>
          <w:rFonts w:cs="Arial"/>
          <w:szCs w:val="20"/>
        </w:rPr>
      </w:pPr>
      <w:r w:rsidRPr="00D8257F">
        <w:rPr>
          <w:rFonts w:cs="Arial"/>
          <w:szCs w:val="20"/>
        </w:rPr>
        <w:t xml:space="preserve">(2) Dokumentacija v zvezi z oddajo javnega naročila </w:t>
      </w:r>
      <w:r w:rsidR="009579D8">
        <w:rPr>
          <w:rFonts w:cs="Arial"/>
          <w:szCs w:val="20"/>
        </w:rPr>
        <w:t>JN-</w:t>
      </w:r>
      <w:r w:rsidR="0030169A">
        <w:rPr>
          <w:rFonts w:cs="Arial"/>
          <w:szCs w:val="20"/>
        </w:rPr>
        <w:t>S0778</w:t>
      </w:r>
      <w:r w:rsidRPr="00D8257F">
        <w:rPr>
          <w:rFonts w:cs="Arial"/>
          <w:szCs w:val="20"/>
        </w:rPr>
        <w:t xml:space="preserve"> ter ponudba ponudnika št. ……</w:t>
      </w:r>
      <w:r>
        <w:rPr>
          <w:rFonts w:cs="Arial"/>
          <w:szCs w:val="20"/>
        </w:rPr>
        <w:t>……...</w:t>
      </w:r>
      <w:r w:rsidRPr="00D8257F">
        <w:rPr>
          <w:rFonts w:cs="Arial"/>
          <w:szCs w:val="20"/>
        </w:rPr>
        <w:t>…. z dne ………</w:t>
      </w:r>
      <w:r>
        <w:rPr>
          <w:rFonts w:cs="Arial"/>
          <w:szCs w:val="20"/>
        </w:rPr>
        <w:t>………</w:t>
      </w:r>
      <w:r w:rsidRPr="00D8257F">
        <w:rPr>
          <w:rFonts w:cs="Arial"/>
          <w:szCs w:val="20"/>
        </w:rPr>
        <w:t>……. (v nadaljevanju: ponudba) sta sestavni del te pogodbe.</w:t>
      </w:r>
    </w:p>
    <w:p w14:paraId="6475AF53" w14:textId="77777777" w:rsidR="00302288" w:rsidRPr="00D8257F" w:rsidRDefault="00302288" w:rsidP="00302288">
      <w:pPr>
        <w:rPr>
          <w:rFonts w:cs="Arial"/>
          <w:szCs w:val="20"/>
        </w:rPr>
      </w:pPr>
    </w:p>
    <w:p w14:paraId="11D3F040" w14:textId="77777777" w:rsidR="00302288" w:rsidRPr="00D8257F" w:rsidRDefault="00302288" w:rsidP="00302288">
      <w:pPr>
        <w:rPr>
          <w:rFonts w:cs="Arial"/>
          <w:szCs w:val="20"/>
        </w:rPr>
      </w:pPr>
      <w:r w:rsidRPr="00D8257F">
        <w:rPr>
          <w:rFonts w:cs="Arial"/>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0AB48CB6" w14:textId="77777777" w:rsidR="00302288" w:rsidRPr="00D8257F" w:rsidRDefault="00302288" w:rsidP="00302288">
      <w:pPr>
        <w:rPr>
          <w:rFonts w:cs="Arial"/>
          <w:szCs w:val="20"/>
        </w:rPr>
      </w:pPr>
    </w:p>
    <w:p w14:paraId="4B86E434" w14:textId="77777777" w:rsidR="00302288" w:rsidRPr="00F0127E" w:rsidRDefault="00302288" w:rsidP="00302288">
      <w:pPr>
        <w:jc w:val="center"/>
        <w:rPr>
          <w:rFonts w:cs="Arial"/>
          <w:b/>
          <w:bCs/>
          <w:szCs w:val="20"/>
        </w:rPr>
      </w:pPr>
      <w:r w:rsidRPr="00F0127E">
        <w:rPr>
          <w:rFonts w:cs="Arial"/>
          <w:b/>
          <w:bCs/>
          <w:szCs w:val="20"/>
        </w:rPr>
        <w:t>2. člen</w:t>
      </w:r>
    </w:p>
    <w:p w14:paraId="10ED80AD" w14:textId="77777777" w:rsidR="00302288" w:rsidRPr="00D8257F" w:rsidRDefault="00302288" w:rsidP="00302288">
      <w:pPr>
        <w:rPr>
          <w:rFonts w:cs="Arial"/>
          <w:szCs w:val="20"/>
        </w:rPr>
      </w:pPr>
    </w:p>
    <w:p w14:paraId="026E21E7" w14:textId="5EBFEF7D" w:rsidR="00302288" w:rsidRPr="00D8257F" w:rsidRDefault="00302288" w:rsidP="00302288">
      <w:pPr>
        <w:rPr>
          <w:rFonts w:cs="Arial"/>
          <w:szCs w:val="20"/>
        </w:rPr>
      </w:pPr>
      <w:r w:rsidRPr="00D8257F">
        <w:rPr>
          <w:rFonts w:cs="Arial"/>
          <w:szCs w:val="20"/>
        </w:rPr>
        <w:t xml:space="preserve">S to pogodbo se pogodbeni stranki dogovorita o splošnih in posebnih pogojih izvedbe javnega naročila. Sestavni del te pogodbe so pogoji, določeni z Dokumentacijo v zvezi z oddajo javnega naročila štev. </w:t>
      </w:r>
      <w:r w:rsidRPr="007B1FBE">
        <w:rPr>
          <w:rFonts w:cs="Arial"/>
          <w:szCs w:val="20"/>
        </w:rPr>
        <w:t>JN-</w:t>
      </w:r>
      <w:r w:rsidR="0030169A">
        <w:rPr>
          <w:rFonts w:cs="Arial"/>
          <w:szCs w:val="20"/>
        </w:rPr>
        <w:t>S0778</w:t>
      </w:r>
      <w:r w:rsidRPr="007B1FBE">
        <w:rPr>
          <w:rFonts w:cs="Arial"/>
          <w:szCs w:val="20"/>
        </w:rPr>
        <w:t>, sprejeti in navedeni v ponudbi ponudnika</w:t>
      </w:r>
      <w:r>
        <w:rPr>
          <w:rFonts w:cs="Arial"/>
          <w:szCs w:val="20"/>
        </w:rPr>
        <w:t>.</w:t>
      </w:r>
    </w:p>
    <w:p w14:paraId="56173F1B" w14:textId="77777777" w:rsidR="00302288" w:rsidRDefault="00302288" w:rsidP="00302288">
      <w:pPr>
        <w:rPr>
          <w:rFonts w:cs="Arial"/>
          <w:szCs w:val="20"/>
        </w:rPr>
      </w:pPr>
    </w:p>
    <w:p w14:paraId="75C23A81" w14:textId="77777777" w:rsidR="00302288" w:rsidRPr="00F0127E" w:rsidRDefault="00302288" w:rsidP="00302288">
      <w:pPr>
        <w:jc w:val="center"/>
        <w:rPr>
          <w:rFonts w:cs="Arial"/>
          <w:b/>
          <w:bCs/>
          <w:szCs w:val="20"/>
        </w:rPr>
      </w:pPr>
      <w:r w:rsidRPr="00F0127E">
        <w:rPr>
          <w:rFonts w:cs="Arial"/>
          <w:b/>
          <w:bCs/>
          <w:szCs w:val="20"/>
        </w:rPr>
        <w:t>PREDMET JAVNEGA NAROČILA</w:t>
      </w:r>
    </w:p>
    <w:p w14:paraId="374B4F50" w14:textId="77777777" w:rsidR="00302288" w:rsidRPr="00D8257F" w:rsidRDefault="00302288" w:rsidP="00302288">
      <w:pPr>
        <w:rPr>
          <w:rFonts w:cs="Arial"/>
          <w:szCs w:val="20"/>
        </w:rPr>
      </w:pPr>
    </w:p>
    <w:p w14:paraId="5F2E91FE" w14:textId="77777777" w:rsidR="00302288" w:rsidRPr="00784211" w:rsidRDefault="00302288" w:rsidP="00302288">
      <w:pPr>
        <w:jc w:val="center"/>
        <w:rPr>
          <w:rFonts w:cs="Arial"/>
          <w:b/>
          <w:bCs/>
          <w:szCs w:val="20"/>
        </w:rPr>
      </w:pPr>
      <w:r w:rsidRPr="00784211">
        <w:rPr>
          <w:rFonts w:cs="Arial"/>
          <w:b/>
          <w:bCs/>
          <w:szCs w:val="20"/>
        </w:rPr>
        <w:t>3. člen</w:t>
      </w:r>
    </w:p>
    <w:p w14:paraId="18A3A6A0" w14:textId="77777777" w:rsidR="00302288" w:rsidRPr="00784211" w:rsidRDefault="00302288" w:rsidP="00302288">
      <w:pPr>
        <w:rPr>
          <w:rFonts w:cs="Arial"/>
          <w:szCs w:val="20"/>
        </w:rPr>
      </w:pPr>
    </w:p>
    <w:p w14:paraId="561E590B" w14:textId="26FECFCA" w:rsidR="00302288" w:rsidRDefault="00302288" w:rsidP="00302288">
      <w:r w:rsidRPr="00784211">
        <w:rPr>
          <w:rFonts w:cs="Arial"/>
          <w:szCs w:val="20"/>
        </w:rPr>
        <w:t>Predmet javnega naročila</w:t>
      </w:r>
      <w:r w:rsidR="009579D8">
        <w:rPr>
          <w:rFonts w:cs="Arial"/>
          <w:szCs w:val="20"/>
        </w:rPr>
        <w:t xml:space="preserve"> je</w:t>
      </w:r>
      <w:r w:rsidRPr="00784211">
        <w:rPr>
          <w:rFonts w:cs="Arial"/>
          <w:szCs w:val="20"/>
        </w:rPr>
        <w:t xml:space="preserve"> </w:t>
      </w:r>
      <w:r w:rsidR="009579D8" w:rsidRPr="002C6CEE">
        <w:t>obnova vzdrževanja požarnih pregrad od</w:t>
      </w:r>
      <w:r w:rsidR="003951EC" w:rsidRPr="002C6CEE">
        <w:t xml:space="preserve"> </w:t>
      </w:r>
      <w:r w:rsidR="009579D8" w:rsidRPr="002C6CEE">
        <w:t xml:space="preserve">dneva izteka obstoječe pogodbe, do skupnega končnega datuma </w:t>
      </w:r>
      <w:r w:rsidR="000605AD">
        <w:t>30</w:t>
      </w:r>
      <w:r w:rsidR="009579D8" w:rsidRPr="002C6CEE">
        <w:t xml:space="preserve">. </w:t>
      </w:r>
      <w:r w:rsidR="000605AD">
        <w:t>09</w:t>
      </w:r>
      <w:r w:rsidR="009579D8" w:rsidRPr="002C6CEE">
        <w:t>. 2029.</w:t>
      </w:r>
    </w:p>
    <w:p w14:paraId="7DDE1F6E" w14:textId="77777777" w:rsidR="00D85708" w:rsidRDefault="00D85708" w:rsidP="00302288"/>
    <w:tbl>
      <w:tblPr>
        <w:tblW w:w="8992" w:type="dxa"/>
        <w:tblInd w:w="75" w:type="dxa"/>
        <w:tblLayout w:type="fixed"/>
        <w:tblCellMar>
          <w:left w:w="70" w:type="dxa"/>
          <w:right w:w="70" w:type="dxa"/>
        </w:tblCellMar>
        <w:tblLook w:val="0000" w:firstRow="0" w:lastRow="0" w:firstColumn="0" w:lastColumn="0" w:noHBand="0" w:noVBand="0"/>
      </w:tblPr>
      <w:tblGrid>
        <w:gridCol w:w="266"/>
        <w:gridCol w:w="1622"/>
        <w:gridCol w:w="3512"/>
        <w:gridCol w:w="2229"/>
        <w:gridCol w:w="1363"/>
      </w:tblGrid>
      <w:tr w:rsidR="00D85708" w14:paraId="536402AA" w14:textId="77777777" w:rsidTr="004C053C">
        <w:trPr>
          <w:trHeight w:val="480"/>
        </w:trPr>
        <w:tc>
          <w:tcPr>
            <w:tcW w:w="266" w:type="dxa"/>
            <w:tcBorders>
              <w:top w:val="single" w:sz="4" w:space="0" w:color="000000"/>
              <w:left w:val="single" w:sz="4" w:space="0" w:color="000000"/>
              <w:bottom w:val="single" w:sz="4" w:space="0" w:color="000000"/>
              <w:right w:val="single" w:sz="4" w:space="0" w:color="000000"/>
            </w:tcBorders>
            <w:vAlign w:val="bottom"/>
          </w:tcPr>
          <w:p w14:paraId="72B4AF0B" w14:textId="77777777" w:rsidR="00D85708" w:rsidRDefault="00D85708" w:rsidP="00C56C63">
            <w:pPr>
              <w:jc w:val="left"/>
              <w:rPr>
                <w:rFonts w:ascii="Calibri" w:hAnsi="Calibri" w:cs="Calibri"/>
                <w:color w:val="000000"/>
                <w:sz w:val="18"/>
                <w:szCs w:val="18"/>
                <w:lang w:eastAsia="sl-SI"/>
              </w:rPr>
            </w:pPr>
          </w:p>
        </w:tc>
        <w:tc>
          <w:tcPr>
            <w:tcW w:w="1622" w:type="dxa"/>
            <w:tcBorders>
              <w:top w:val="single" w:sz="4" w:space="0" w:color="000000"/>
              <w:bottom w:val="single" w:sz="4" w:space="0" w:color="000000"/>
              <w:right w:val="single" w:sz="4" w:space="0" w:color="000000"/>
            </w:tcBorders>
            <w:vAlign w:val="center"/>
          </w:tcPr>
          <w:p w14:paraId="18AC2E43" w14:textId="77777777" w:rsidR="00D85708" w:rsidRDefault="00D85708" w:rsidP="00C56C63">
            <w:r>
              <w:rPr>
                <w:rFonts w:cs="Arial"/>
                <w:b/>
                <w:bCs/>
                <w:color w:val="000000"/>
                <w:sz w:val="18"/>
                <w:szCs w:val="18"/>
                <w:lang w:eastAsia="sl-SI"/>
              </w:rPr>
              <w:t>Oprema:</w:t>
            </w:r>
          </w:p>
        </w:tc>
        <w:tc>
          <w:tcPr>
            <w:tcW w:w="3512" w:type="dxa"/>
            <w:tcBorders>
              <w:top w:val="single" w:sz="4" w:space="0" w:color="000000"/>
              <w:bottom w:val="single" w:sz="4" w:space="0" w:color="000000"/>
              <w:right w:val="single" w:sz="4" w:space="0" w:color="auto"/>
            </w:tcBorders>
            <w:vAlign w:val="center"/>
          </w:tcPr>
          <w:p w14:paraId="20777E28" w14:textId="77777777" w:rsidR="00D85708" w:rsidRDefault="00D85708" w:rsidP="00C56C63">
            <w:r>
              <w:rPr>
                <w:rFonts w:cs="Arial"/>
                <w:b/>
                <w:bCs/>
                <w:color w:val="000000"/>
                <w:sz w:val="18"/>
                <w:szCs w:val="18"/>
                <w:lang w:eastAsia="sl-SI"/>
              </w:rPr>
              <w:t>Lokacija in namen:</w:t>
            </w:r>
          </w:p>
        </w:tc>
        <w:tc>
          <w:tcPr>
            <w:tcW w:w="2229" w:type="dxa"/>
            <w:tcBorders>
              <w:top w:val="single" w:sz="4" w:space="0" w:color="000000"/>
              <w:left w:val="single" w:sz="4" w:space="0" w:color="auto"/>
              <w:bottom w:val="single" w:sz="4" w:space="0" w:color="000000"/>
              <w:right w:val="single" w:sz="4" w:space="0" w:color="000000"/>
            </w:tcBorders>
            <w:vAlign w:val="center"/>
          </w:tcPr>
          <w:p w14:paraId="232F98C1" w14:textId="77777777" w:rsidR="00D85708" w:rsidRPr="00B53902" w:rsidRDefault="00D85708" w:rsidP="00C56C63">
            <w:pPr>
              <w:jc w:val="left"/>
            </w:pPr>
            <w:r w:rsidRPr="00B53902">
              <w:rPr>
                <w:rFonts w:cs="Arial"/>
                <w:b/>
                <w:bCs/>
                <w:color w:val="000000"/>
                <w:sz w:val="18"/>
                <w:szCs w:val="18"/>
                <w:lang w:eastAsia="sl-SI"/>
              </w:rPr>
              <w:t>Iztek obstoječe vzdrževalne pogodbe</w:t>
            </w:r>
          </w:p>
        </w:tc>
        <w:tc>
          <w:tcPr>
            <w:tcW w:w="1363" w:type="dxa"/>
            <w:tcBorders>
              <w:top w:val="single" w:sz="4" w:space="0" w:color="000000"/>
              <w:bottom w:val="single" w:sz="4" w:space="0" w:color="000000"/>
              <w:right w:val="single" w:sz="4" w:space="0" w:color="000000"/>
            </w:tcBorders>
            <w:vAlign w:val="center"/>
          </w:tcPr>
          <w:p w14:paraId="7403DDE1" w14:textId="77777777" w:rsidR="00D85708" w:rsidRPr="00B53902" w:rsidRDefault="00D85708" w:rsidP="00C56C63">
            <w:pPr>
              <w:jc w:val="center"/>
            </w:pPr>
            <w:r w:rsidRPr="00B53902">
              <w:rPr>
                <w:rFonts w:cs="Arial"/>
                <w:b/>
                <w:bCs/>
                <w:color w:val="000000"/>
                <w:sz w:val="18"/>
                <w:szCs w:val="18"/>
                <w:lang w:eastAsia="sl-SI"/>
              </w:rPr>
              <w:t>SKUPAJ kosov</w:t>
            </w:r>
          </w:p>
        </w:tc>
      </w:tr>
      <w:tr w:rsidR="00D85708" w14:paraId="2880230A" w14:textId="77777777" w:rsidTr="004C053C">
        <w:trPr>
          <w:trHeight w:val="279"/>
        </w:trPr>
        <w:tc>
          <w:tcPr>
            <w:tcW w:w="266" w:type="dxa"/>
            <w:tcBorders>
              <w:left w:val="single" w:sz="4" w:space="0" w:color="000000"/>
              <w:bottom w:val="single" w:sz="4" w:space="0" w:color="000000"/>
              <w:right w:val="single" w:sz="4" w:space="0" w:color="000000"/>
            </w:tcBorders>
            <w:shd w:val="clear" w:color="auto" w:fill="FFFFFF"/>
            <w:vAlign w:val="bottom"/>
          </w:tcPr>
          <w:p w14:paraId="3EC70C66" w14:textId="77777777" w:rsidR="00D85708" w:rsidRDefault="00D85708" w:rsidP="00C56C63">
            <w:pPr>
              <w:jc w:val="left"/>
            </w:pPr>
            <w:r>
              <w:rPr>
                <w:rFonts w:cs="Arial"/>
                <w:szCs w:val="20"/>
                <w:lang w:eastAsia="zh-CN"/>
              </w:rPr>
              <w:t>A</w:t>
            </w:r>
          </w:p>
        </w:tc>
        <w:tc>
          <w:tcPr>
            <w:tcW w:w="1622" w:type="dxa"/>
            <w:tcBorders>
              <w:bottom w:val="single" w:sz="4" w:space="0" w:color="000000"/>
              <w:right w:val="single" w:sz="4" w:space="0" w:color="000000"/>
            </w:tcBorders>
            <w:shd w:val="clear" w:color="auto" w:fill="FFFFFF"/>
            <w:vAlign w:val="center"/>
          </w:tcPr>
          <w:p w14:paraId="75337A52" w14:textId="77777777" w:rsidR="00D85708" w:rsidRDefault="00D85708" w:rsidP="00C56C63">
            <w:proofErr w:type="spellStart"/>
            <w:r>
              <w:rPr>
                <w:rFonts w:cs="Arial"/>
                <w:szCs w:val="20"/>
                <w:lang w:eastAsia="zh-CN"/>
              </w:rPr>
              <w:t>FortiGate</w:t>
            </w:r>
            <w:proofErr w:type="spellEnd"/>
            <w:r>
              <w:rPr>
                <w:rFonts w:cs="Arial"/>
                <w:szCs w:val="20"/>
                <w:lang w:eastAsia="zh-CN"/>
              </w:rPr>
              <w:t xml:space="preserve"> 2201E</w:t>
            </w:r>
          </w:p>
        </w:tc>
        <w:tc>
          <w:tcPr>
            <w:tcW w:w="3512" w:type="dxa"/>
            <w:tcBorders>
              <w:bottom w:val="single" w:sz="4" w:space="0" w:color="000000"/>
              <w:right w:val="single" w:sz="4" w:space="0" w:color="auto"/>
            </w:tcBorders>
            <w:shd w:val="clear" w:color="auto" w:fill="FFFFFF"/>
            <w:vAlign w:val="center"/>
          </w:tcPr>
          <w:p w14:paraId="52E890C0" w14:textId="77777777" w:rsidR="00D85708" w:rsidRDefault="00D85708" w:rsidP="00C56C63">
            <w:proofErr w:type="spellStart"/>
            <w:r>
              <w:rPr>
                <w:rFonts w:cs="Arial"/>
                <w:szCs w:val="20"/>
                <w:lang w:eastAsia="zh-CN"/>
              </w:rPr>
              <w:t>Perimeterska</w:t>
            </w:r>
            <w:proofErr w:type="spellEnd"/>
            <w:r>
              <w:rPr>
                <w:rFonts w:cs="Arial"/>
                <w:szCs w:val="20"/>
                <w:lang w:eastAsia="zh-CN"/>
              </w:rPr>
              <w:t xml:space="preserve"> požarna pregrada</w:t>
            </w:r>
          </w:p>
        </w:tc>
        <w:tc>
          <w:tcPr>
            <w:tcW w:w="2229" w:type="dxa"/>
            <w:tcBorders>
              <w:top w:val="single" w:sz="4" w:space="0" w:color="000000"/>
              <w:left w:val="single" w:sz="4" w:space="0" w:color="auto"/>
              <w:bottom w:val="single" w:sz="4" w:space="0" w:color="000000"/>
              <w:right w:val="single" w:sz="4" w:space="0" w:color="000000"/>
            </w:tcBorders>
            <w:shd w:val="clear" w:color="auto" w:fill="FFFFFF"/>
            <w:vAlign w:val="center"/>
          </w:tcPr>
          <w:p w14:paraId="3F06046B" w14:textId="77777777" w:rsidR="00D85708" w:rsidRPr="00B53902" w:rsidRDefault="00D85708" w:rsidP="00C56C63">
            <w:pPr>
              <w:jc w:val="center"/>
              <w:rPr>
                <w:rFonts w:cs="Arial"/>
                <w:szCs w:val="20"/>
                <w:lang w:eastAsia="zh-CN"/>
              </w:rPr>
            </w:pPr>
            <w:r w:rsidRPr="00B53902">
              <w:rPr>
                <w:rFonts w:cs="Arial"/>
                <w:szCs w:val="20"/>
                <w:lang w:eastAsia="zh-CN"/>
              </w:rPr>
              <w:t>1.10.2026</w:t>
            </w:r>
          </w:p>
        </w:tc>
        <w:tc>
          <w:tcPr>
            <w:tcW w:w="1363" w:type="dxa"/>
            <w:tcBorders>
              <w:bottom w:val="single" w:sz="4" w:space="0" w:color="000000"/>
              <w:right w:val="single" w:sz="4" w:space="0" w:color="000000"/>
            </w:tcBorders>
            <w:shd w:val="clear" w:color="auto" w:fill="FFFFFF"/>
            <w:vAlign w:val="center"/>
          </w:tcPr>
          <w:p w14:paraId="64E46193" w14:textId="77777777" w:rsidR="00D85708" w:rsidRPr="00B53902" w:rsidRDefault="00D85708" w:rsidP="00C56C63">
            <w:pPr>
              <w:jc w:val="center"/>
              <w:rPr>
                <w:rFonts w:cs="Arial"/>
                <w:szCs w:val="20"/>
                <w:lang w:eastAsia="zh-CN"/>
              </w:rPr>
            </w:pPr>
            <w:r w:rsidRPr="00B53902">
              <w:rPr>
                <w:rFonts w:cs="Arial"/>
                <w:szCs w:val="20"/>
                <w:lang w:eastAsia="zh-CN"/>
              </w:rPr>
              <w:t>2</w:t>
            </w:r>
          </w:p>
        </w:tc>
      </w:tr>
      <w:tr w:rsidR="00D85708" w14:paraId="1C4E6630" w14:textId="77777777" w:rsidTr="004C053C">
        <w:trPr>
          <w:trHeight w:val="279"/>
        </w:trPr>
        <w:tc>
          <w:tcPr>
            <w:tcW w:w="266" w:type="dxa"/>
            <w:tcBorders>
              <w:left w:val="single" w:sz="4" w:space="0" w:color="000000"/>
              <w:bottom w:val="single" w:sz="4" w:space="0" w:color="000000"/>
              <w:right w:val="single" w:sz="4" w:space="0" w:color="000000"/>
            </w:tcBorders>
            <w:shd w:val="clear" w:color="auto" w:fill="FFFFFF"/>
            <w:vAlign w:val="bottom"/>
          </w:tcPr>
          <w:p w14:paraId="56CCF9EB" w14:textId="77777777" w:rsidR="00D85708" w:rsidRDefault="00D85708" w:rsidP="00C56C63">
            <w:pPr>
              <w:jc w:val="left"/>
            </w:pPr>
            <w:r>
              <w:rPr>
                <w:rFonts w:cs="Arial"/>
                <w:szCs w:val="20"/>
                <w:lang w:eastAsia="zh-CN"/>
              </w:rPr>
              <w:t>B</w:t>
            </w:r>
          </w:p>
        </w:tc>
        <w:tc>
          <w:tcPr>
            <w:tcW w:w="1622" w:type="dxa"/>
            <w:tcBorders>
              <w:bottom w:val="single" w:sz="4" w:space="0" w:color="000000"/>
              <w:right w:val="single" w:sz="4" w:space="0" w:color="000000"/>
            </w:tcBorders>
            <w:shd w:val="clear" w:color="auto" w:fill="FFFFFF"/>
            <w:vAlign w:val="center"/>
          </w:tcPr>
          <w:p w14:paraId="109C8A8F" w14:textId="77777777" w:rsidR="00D85708" w:rsidRDefault="00D85708" w:rsidP="00C56C63">
            <w:proofErr w:type="spellStart"/>
            <w:r>
              <w:rPr>
                <w:rFonts w:cs="Arial"/>
                <w:szCs w:val="20"/>
                <w:lang w:eastAsia="zh-CN"/>
              </w:rPr>
              <w:t>FortiGate</w:t>
            </w:r>
            <w:proofErr w:type="spellEnd"/>
            <w:r>
              <w:rPr>
                <w:rFonts w:cs="Arial"/>
                <w:szCs w:val="20"/>
                <w:lang w:eastAsia="zh-CN"/>
              </w:rPr>
              <w:t xml:space="preserve"> 40F</w:t>
            </w:r>
          </w:p>
        </w:tc>
        <w:tc>
          <w:tcPr>
            <w:tcW w:w="3512" w:type="dxa"/>
            <w:tcBorders>
              <w:bottom w:val="single" w:sz="4" w:space="0" w:color="000000"/>
              <w:right w:val="single" w:sz="4" w:space="0" w:color="auto"/>
            </w:tcBorders>
            <w:shd w:val="clear" w:color="auto" w:fill="FFFFFF"/>
            <w:vAlign w:val="center"/>
          </w:tcPr>
          <w:p w14:paraId="607C4FC9" w14:textId="77777777" w:rsidR="00D85708" w:rsidRDefault="00D85708" w:rsidP="00C56C63">
            <w:r>
              <w:rPr>
                <w:rFonts w:cs="Arial"/>
                <w:szCs w:val="20"/>
                <w:lang w:eastAsia="zh-CN"/>
              </w:rPr>
              <w:t>Mala požarna pregrada</w:t>
            </w:r>
          </w:p>
        </w:tc>
        <w:tc>
          <w:tcPr>
            <w:tcW w:w="2229" w:type="dxa"/>
            <w:tcBorders>
              <w:top w:val="single" w:sz="4" w:space="0" w:color="000000"/>
              <w:left w:val="single" w:sz="4" w:space="0" w:color="auto"/>
              <w:bottom w:val="single" w:sz="4" w:space="0" w:color="000000"/>
              <w:right w:val="single" w:sz="4" w:space="0" w:color="000000"/>
            </w:tcBorders>
            <w:shd w:val="clear" w:color="auto" w:fill="FFFFFF"/>
            <w:vAlign w:val="center"/>
          </w:tcPr>
          <w:p w14:paraId="1C0DC8EF" w14:textId="77777777" w:rsidR="00D85708" w:rsidRPr="00B53902" w:rsidRDefault="00D85708" w:rsidP="00C56C63">
            <w:pPr>
              <w:jc w:val="center"/>
              <w:rPr>
                <w:rFonts w:cs="Arial"/>
                <w:szCs w:val="20"/>
                <w:lang w:eastAsia="zh-CN"/>
              </w:rPr>
            </w:pPr>
            <w:r w:rsidRPr="00B53902">
              <w:rPr>
                <w:rFonts w:cs="Arial"/>
                <w:szCs w:val="20"/>
                <w:lang w:eastAsia="zh-CN"/>
              </w:rPr>
              <w:t>1.10.2026</w:t>
            </w:r>
          </w:p>
        </w:tc>
        <w:tc>
          <w:tcPr>
            <w:tcW w:w="1363" w:type="dxa"/>
            <w:tcBorders>
              <w:bottom w:val="single" w:sz="4" w:space="0" w:color="000000"/>
              <w:right w:val="single" w:sz="4" w:space="0" w:color="000000"/>
            </w:tcBorders>
            <w:shd w:val="clear" w:color="auto" w:fill="FFFFFF"/>
            <w:vAlign w:val="center"/>
          </w:tcPr>
          <w:p w14:paraId="57E2366A" w14:textId="77777777" w:rsidR="00D85708" w:rsidRPr="00B53902" w:rsidRDefault="00D85708" w:rsidP="00C56C63">
            <w:pPr>
              <w:jc w:val="center"/>
              <w:rPr>
                <w:rFonts w:cs="Arial"/>
                <w:szCs w:val="20"/>
                <w:lang w:eastAsia="zh-CN"/>
              </w:rPr>
            </w:pPr>
            <w:r w:rsidRPr="00B53902">
              <w:rPr>
                <w:rFonts w:cs="Arial"/>
                <w:szCs w:val="20"/>
                <w:lang w:eastAsia="zh-CN"/>
              </w:rPr>
              <w:t>30</w:t>
            </w:r>
          </w:p>
        </w:tc>
      </w:tr>
    </w:tbl>
    <w:p w14:paraId="4432FA2F" w14:textId="77777777" w:rsidR="00D85708" w:rsidRPr="009579D8" w:rsidRDefault="00D85708" w:rsidP="00302288"/>
    <w:p w14:paraId="302441B2" w14:textId="77777777" w:rsidR="009579D8" w:rsidRDefault="009579D8" w:rsidP="00302288">
      <w:pPr>
        <w:rPr>
          <w:rFonts w:cs="Arial"/>
          <w:szCs w:val="20"/>
        </w:rPr>
      </w:pPr>
    </w:p>
    <w:p w14:paraId="02E80683" w14:textId="77777777" w:rsidR="00302288" w:rsidRPr="00F0127E" w:rsidRDefault="00302288" w:rsidP="00302288">
      <w:pPr>
        <w:jc w:val="center"/>
        <w:rPr>
          <w:rFonts w:cs="Arial"/>
          <w:b/>
          <w:bCs/>
          <w:szCs w:val="20"/>
        </w:rPr>
      </w:pPr>
      <w:r w:rsidRPr="00F0127E">
        <w:rPr>
          <w:rFonts w:cs="Arial"/>
          <w:b/>
          <w:bCs/>
          <w:szCs w:val="20"/>
        </w:rPr>
        <w:t>POGODBENA VREDNOST</w:t>
      </w:r>
    </w:p>
    <w:p w14:paraId="1A4E8C22" w14:textId="77777777" w:rsidR="00302288" w:rsidRPr="00D8257F" w:rsidRDefault="00302288" w:rsidP="00302288">
      <w:pPr>
        <w:rPr>
          <w:rFonts w:cs="Arial"/>
          <w:szCs w:val="20"/>
        </w:rPr>
      </w:pPr>
    </w:p>
    <w:p w14:paraId="5262C533" w14:textId="77777777" w:rsidR="00302288" w:rsidRPr="003D029C" w:rsidRDefault="00302288" w:rsidP="00302288">
      <w:pPr>
        <w:jc w:val="center"/>
        <w:rPr>
          <w:rFonts w:cs="Arial"/>
          <w:b/>
          <w:bCs/>
          <w:szCs w:val="20"/>
        </w:rPr>
      </w:pPr>
      <w:r w:rsidRPr="003D029C">
        <w:rPr>
          <w:rFonts w:cs="Arial"/>
          <w:b/>
          <w:bCs/>
          <w:szCs w:val="20"/>
        </w:rPr>
        <w:t>4. člen</w:t>
      </w:r>
    </w:p>
    <w:p w14:paraId="323425FF" w14:textId="77777777" w:rsidR="00302288" w:rsidRPr="003D029C" w:rsidRDefault="00302288" w:rsidP="00302288">
      <w:pPr>
        <w:rPr>
          <w:rFonts w:cs="Arial"/>
          <w:szCs w:val="20"/>
        </w:rPr>
      </w:pPr>
    </w:p>
    <w:p w14:paraId="31521B8B" w14:textId="5EEB0289" w:rsidR="00333F59" w:rsidRPr="003D029C" w:rsidRDefault="00302288" w:rsidP="00302288">
      <w:pPr>
        <w:rPr>
          <w:rFonts w:cs="Arial"/>
          <w:szCs w:val="20"/>
        </w:rPr>
      </w:pPr>
      <w:r w:rsidRPr="003D029C">
        <w:rPr>
          <w:rFonts w:cs="Arial"/>
          <w:szCs w:val="20"/>
        </w:rPr>
        <w:t xml:space="preserve">(1) Pogodbena vrednost </w:t>
      </w:r>
      <w:r w:rsidR="008B321A" w:rsidRPr="003D029C">
        <w:rPr>
          <w:rFonts w:cs="Arial"/>
          <w:szCs w:val="20"/>
        </w:rPr>
        <w:t xml:space="preserve">vzdrževanja </w:t>
      </w:r>
      <w:r w:rsidR="002C6CEE" w:rsidRPr="003D029C">
        <w:rPr>
          <w:rFonts w:cs="Arial"/>
          <w:szCs w:val="20"/>
        </w:rPr>
        <w:t>za vsako napravo</w:t>
      </w:r>
      <w:r w:rsidR="008B321A" w:rsidRPr="003D029C">
        <w:rPr>
          <w:rFonts w:cs="Arial"/>
          <w:szCs w:val="20"/>
        </w:rPr>
        <w:t xml:space="preserve"> iz 2. člena te pogodbe</w:t>
      </w:r>
      <w:r w:rsidR="00333F59" w:rsidRPr="003D029C">
        <w:rPr>
          <w:rFonts w:cs="Arial"/>
          <w:szCs w:val="20"/>
        </w:rPr>
        <w:t xml:space="preserve"> </w:t>
      </w:r>
      <w:r w:rsidRPr="003D029C">
        <w:rPr>
          <w:rFonts w:cs="Arial"/>
          <w:szCs w:val="20"/>
        </w:rPr>
        <w:t>znaša</w:t>
      </w:r>
      <w:r w:rsidR="00333F59" w:rsidRPr="003D029C">
        <w:rPr>
          <w:rFonts w:cs="Arial"/>
          <w:szCs w:val="20"/>
        </w:rPr>
        <w:t>,</w:t>
      </w:r>
    </w:p>
    <w:p w14:paraId="720903FD" w14:textId="77777777" w:rsidR="00333F59" w:rsidRPr="003D029C" w:rsidRDefault="00333F59" w:rsidP="00302288">
      <w:pPr>
        <w:rPr>
          <w:rFonts w:cs="Arial"/>
          <w:szCs w:val="20"/>
        </w:rPr>
      </w:pPr>
    </w:p>
    <w:p w14:paraId="14E4D068" w14:textId="35F779D0" w:rsidR="00442E9F" w:rsidRPr="003D029C" w:rsidRDefault="00333F59" w:rsidP="00302288">
      <w:pPr>
        <w:rPr>
          <w:rFonts w:cs="Arial"/>
          <w:b/>
          <w:bCs/>
          <w:szCs w:val="20"/>
          <w:u w:val="single"/>
        </w:rPr>
      </w:pPr>
      <w:r w:rsidRPr="003D029C">
        <w:rPr>
          <w:rFonts w:cs="Arial"/>
          <w:b/>
          <w:bCs/>
          <w:szCs w:val="20"/>
          <w:u w:val="single"/>
        </w:rPr>
        <w:t>s</w:t>
      </w:r>
      <w:r w:rsidR="00442E9F" w:rsidRPr="003D029C">
        <w:rPr>
          <w:rFonts w:cs="Arial"/>
          <w:b/>
          <w:bCs/>
          <w:szCs w:val="20"/>
          <w:u w:val="single"/>
        </w:rPr>
        <w:t>kupaj za vsa tri leta (36 mesecev)</w:t>
      </w:r>
    </w:p>
    <w:p w14:paraId="4EE745B6" w14:textId="77777777" w:rsidR="00333F59" w:rsidRPr="003D029C" w:rsidRDefault="00333F59" w:rsidP="00302288">
      <w:pPr>
        <w:rPr>
          <w:rFonts w:cs="Arial"/>
          <w:b/>
          <w:bCs/>
          <w:szCs w:val="20"/>
          <w:u w:val="single"/>
        </w:rPr>
      </w:pPr>
    </w:p>
    <w:p w14:paraId="0E59A70D" w14:textId="77777777" w:rsidR="00333F59" w:rsidRPr="003D029C" w:rsidRDefault="00333F59" w:rsidP="00333F59">
      <w:pPr>
        <w:tabs>
          <w:tab w:val="right" w:pos="2268"/>
          <w:tab w:val="left" w:pos="2835"/>
        </w:tabs>
      </w:pPr>
      <w:r w:rsidRPr="003D029C">
        <w:t xml:space="preserve">EUR </w:t>
      </w:r>
      <w:r w:rsidRPr="003D029C">
        <w:tab/>
      </w:r>
      <w:r w:rsidRPr="003D029C">
        <w:tab/>
        <w:t xml:space="preserve">Pogodbena vrednost brez DDV </w:t>
      </w:r>
    </w:p>
    <w:p w14:paraId="206A59E4" w14:textId="77777777" w:rsidR="00333F59" w:rsidRPr="003D029C" w:rsidRDefault="00333F59" w:rsidP="00333F59">
      <w:pPr>
        <w:tabs>
          <w:tab w:val="right" w:pos="2268"/>
          <w:tab w:val="left" w:pos="2835"/>
        </w:tabs>
      </w:pPr>
      <w:r w:rsidRPr="003D029C">
        <w:t xml:space="preserve">EUR </w:t>
      </w:r>
      <w:r w:rsidRPr="003D029C">
        <w:tab/>
      </w:r>
      <w:r w:rsidRPr="003D029C">
        <w:tab/>
        <w:t xml:space="preserve">22 % DDV </w:t>
      </w:r>
    </w:p>
    <w:p w14:paraId="2B075433" w14:textId="77777777" w:rsidR="00333F59" w:rsidRPr="003D029C" w:rsidRDefault="00333F59" w:rsidP="00333F59">
      <w:r w:rsidRPr="003D029C">
        <w:t>------------------------------------------------------------------------------------------------</w:t>
      </w:r>
    </w:p>
    <w:p w14:paraId="5335F03C" w14:textId="77777777" w:rsidR="00333F59" w:rsidRPr="003D029C" w:rsidRDefault="00333F59" w:rsidP="00333F59">
      <w:pPr>
        <w:tabs>
          <w:tab w:val="right" w:pos="2268"/>
          <w:tab w:val="left" w:pos="2835"/>
        </w:tabs>
      </w:pPr>
      <w:r w:rsidRPr="003D029C">
        <w:t xml:space="preserve">EUR </w:t>
      </w:r>
      <w:r w:rsidRPr="003D029C">
        <w:tab/>
      </w:r>
      <w:r w:rsidRPr="003D029C">
        <w:tab/>
        <w:t xml:space="preserve">Pogodbena vrednost z vključenim DDV </w:t>
      </w:r>
    </w:p>
    <w:p w14:paraId="1B3B094A" w14:textId="77777777" w:rsidR="00333F59" w:rsidRPr="003D029C" w:rsidRDefault="00333F59" w:rsidP="00302288">
      <w:pPr>
        <w:rPr>
          <w:rFonts w:cs="Arial"/>
          <w:b/>
          <w:bCs/>
          <w:szCs w:val="20"/>
          <w:u w:val="double"/>
        </w:rPr>
      </w:pPr>
    </w:p>
    <w:p w14:paraId="0C4DA41D" w14:textId="77777777" w:rsidR="00302288" w:rsidRPr="003D029C" w:rsidRDefault="00302288" w:rsidP="00302288">
      <w:pPr>
        <w:rPr>
          <w:rFonts w:cs="Arial"/>
          <w:szCs w:val="20"/>
        </w:rPr>
      </w:pPr>
    </w:p>
    <w:p w14:paraId="199D9B38" w14:textId="0210B754" w:rsidR="00302288" w:rsidRDefault="00302288" w:rsidP="00302288">
      <w:pPr>
        <w:rPr>
          <w:rFonts w:cs="Arial"/>
          <w:szCs w:val="20"/>
        </w:rPr>
      </w:pPr>
      <w:r w:rsidRPr="003D029C">
        <w:rPr>
          <w:rFonts w:cs="Arial"/>
          <w:szCs w:val="20"/>
        </w:rPr>
        <w:t>(</w:t>
      </w:r>
      <w:r w:rsidR="008B321A" w:rsidRPr="003D029C">
        <w:rPr>
          <w:rFonts w:cs="Arial"/>
          <w:szCs w:val="20"/>
        </w:rPr>
        <w:t>2</w:t>
      </w:r>
      <w:r w:rsidRPr="003D029C">
        <w:rPr>
          <w:rFonts w:cs="Arial"/>
          <w:szCs w:val="20"/>
        </w:rPr>
        <w:t>) Cene po tej pogodbi so fiksne in se ne smejo spreminjati do konca trajanja te pogodbe.</w:t>
      </w:r>
    </w:p>
    <w:p w14:paraId="3530A1E7" w14:textId="77777777" w:rsidR="008B321A" w:rsidRDefault="008B321A" w:rsidP="00302288">
      <w:pPr>
        <w:rPr>
          <w:rFonts w:cs="Arial"/>
          <w:szCs w:val="20"/>
        </w:rPr>
      </w:pPr>
    </w:p>
    <w:p w14:paraId="710D714E" w14:textId="77777777" w:rsidR="00333F59" w:rsidRDefault="00333F59" w:rsidP="00302288">
      <w:pPr>
        <w:rPr>
          <w:rFonts w:cs="Arial"/>
          <w:szCs w:val="20"/>
        </w:rPr>
      </w:pPr>
    </w:p>
    <w:p w14:paraId="1A513E9C" w14:textId="77777777" w:rsidR="00333F59" w:rsidRDefault="00333F59" w:rsidP="00302288">
      <w:pPr>
        <w:rPr>
          <w:rFonts w:cs="Arial"/>
          <w:szCs w:val="20"/>
        </w:rPr>
      </w:pPr>
    </w:p>
    <w:p w14:paraId="4323B0E0" w14:textId="77777777" w:rsidR="00D85708" w:rsidRDefault="00D85708" w:rsidP="00302288">
      <w:pPr>
        <w:rPr>
          <w:rFonts w:cs="Arial"/>
          <w:szCs w:val="20"/>
        </w:rPr>
      </w:pPr>
    </w:p>
    <w:p w14:paraId="3E78A246" w14:textId="77777777" w:rsidR="00D85708" w:rsidRPr="005A6462" w:rsidRDefault="00D85708" w:rsidP="00302288">
      <w:pPr>
        <w:rPr>
          <w:rFonts w:cs="Arial"/>
          <w:szCs w:val="20"/>
        </w:rPr>
      </w:pPr>
    </w:p>
    <w:p w14:paraId="727BD90A" w14:textId="77777777" w:rsidR="00764F93" w:rsidRDefault="00764F93" w:rsidP="00302288">
      <w:pPr>
        <w:jc w:val="center"/>
        <w:rPr>
          <w:rFonts w:cs="Arial"/>
          <w:szCs w:val="20"/>
        </w:rPr>
      </w:pPr>
    </w:p>
    <w:p w14:paraId="70007B3F" w14:textId="23CFB5BD" w:rsidR="00302288" w:rsidRPr="00036015" w:rsidRDefault="00302288" w:rsidP="00302288">
      <w:pPr>
        <w:jc w:val="center"/>
        <w:rPr>
          <w:rFonts w:cs="Arial"/>
          <w:b/>
          <w:bCs/>
          <w:szCs w:val="20"/>
        </w:rPr>
      </w:pPr>
      <w:r w:rsidRPr="00036015">
        <w:rPr>
          <w:rFonts w:cs="Arial"/>
          <w:b/>
          <w:bCs/>
          <w:szCs w:val="20"/>
        </w:rPr>
        <w:lastRenderedPageBreak/>
        <w:t>PONUDNIKOVE OBVEZNOSTI</w:t>
      </w:r>
    </w:p>
    <w:p w14:paraId="5D851FB7" w14:textId="77777777" w:rsidR="00302288" w:rsidRPr="00036015" w:rsidRDefault="00302288" w:rsidP="00302288">
      <w:pPr>
        <w:jc w:val="center"/>
        <w:rPr>
          <w:rFonts w:cs="Arial"/>
          <w:b/>
          <w:bCs/>
          <w:szCs w:val="20"/>
        </w:rPr>
      </w:pPr>
    </w:p>
    <w:p w14:paraId="571E84D3" w14:textId="39F4871F" w:rsidR="00302288" w:rsidRDefault="00333F59" w:rsidP="00302288">
      <w:pPr>
        <w:jc w:val="center"/>
        <w:rPr>
          <w:rFonts w:cs="Arial"/>
          <w:b/>
          <w:bCs/>
          <w:szCs w:val="20"/>
        </w:rPr>
      </w:pPr>
      <w:r>
        <w:rPr>
          <w:rFonts w:cs="Arial"/>
          <w:b/>
          <w:bCs/>
          <w:szCs w:val="20"/>
        </w:rPr>
        <w:t>5</w:t>
      </w:r>
      <w:r w:rsidR="00302288" w:rsidRPr="00036015">
        <w:rPr>
          <w:rFonts w:cs="Arial"/>
          <w:b/>
          <w:bCs/>
          <w:szCs w:val="20"/>
        </w:rPr>
        <w:t>. člen</w:t>
      </w:r>
    </w:p>
    <w:p w14:paraId="5F154802" w14:textId="77777777" w:rsidR="004C053C" w:rsidRDefault="004C053C" w:rsidP="004C053C">
      <w:pPr>
        <w:rPr>
          <w:rFonts w:cs="Arial"/>
          <w:b/>
          <w:bCs/>
          <w:szCs w:val="20"/>
        </w:rPr>
      </w:pPr>
    </w:p>
    <w:p w14:paraId="66AF43CD" w14:textId="341C90CA" w:rsidR="004C053C" w:rsidRPr="000605AD" w:rsidRDefault="004C053C" w:rsidP="004C053C">
      <w:pPr>
        <w:rPr>
          <w:rFonts w:cs="Arial"/>
          <w:bCs/>
        </w:rPr>
      </w:pPr>
      <w:r w:rsidRPr="000605AD">
        <w:rPr>
          <w:rFonts w:cs="Arial"/>
          <w:bCs/>
        </w:rPr>
        <w:t xml:space="preserve">(1) Ponudnik bo najkasneje v 7ih dneh po podpisu pogodbe predložil dokazila o aktivaciji za vsako napravo: </w:t>
      </w:r>
    </w:p>
    <w:p w14:paraId="6CC906D5" w14:textId="77777777" w:rsidR="004C053C" w:rsidRPr="000605AD" w:rsidRDefault="004C053C" w:rsidP="004C053C">
      <w:pPr>
        <w:rPr>
          <w:rFonts w:cs="Arial"/>
          <w:bCs/>
        </w:rPr>
      </w:pPr>
      <w:r w:rsidRPr="000605AD">
        <w:rPr>
          <w:rFonts w:cs="Arial"/>
          <w:bCs/>
        </w:rPr>
        <w:t xml:space="preserve">    • serijska številka, </w:t>
      </w:r>
    </w:p>
    <w:p w14:paraId="771800C7" w14:textId="77777777" w:rsidR="004C053C" w:rsidRPr="000605AD" w:rsidRDefault="004C053C" w:rsidP="004C053C">
      <w:pPr>
        <w:rPr>
          <w:rFonts w:cs="Arial"/>
          <w:bCs/>
        </w:rPr>
      </w:pPr>
      <w:r w:rsidRPr="000605AD">
        <w:rPr>
          <w:rFonts w:cs="Arial"/>
          <w:bCs/>
        </w:rPr>
        <w:t xml:space="preserve">    • številka pogodbe/</w:t>
      </w:r>
      <w:proofErr w:type="spellStart"/>
      <w:r w:rsidRPr="000605AD">
        <w:rPr>
          <w:rFonts w:cs="Arial"/>
          <w:bCs/>
        </w:rPr>
        <w:t>entitlement</w:t>
      </w:r>
      <w:proofErr w:type="spellEnd"/>
      <w:r w:rsidRPr="000605AD">
        <w:rPr>
          <w:rFonts w:cs="Arial"/>
          <w:bCs/>
        </w:rPr>
        <w:t>,</w:t>
      </w:r>
    </w:p>
    <w:p w14:paraId="6EE2C59B" w14:textId="77777777" w:rsidR="004C053C" w:rsidRPr="000605AD" w:rsidRDefault="004C053C" w:rsidP="004C053C">
      <w:pPr>
        <w:rPr>
          <w:rFonts w:cs="Arial"/>
          <w:bCs/>
        </w:rPr>
      </w:pPr>
      <w:r w:rsidRPr="000605AD">
        <w:rPr>
          <w:rFonts w:cs="Arial"/>
          <w:bCs/>
        </w:rPr>
        <w:t xml:space="preserve">    • nivo podpore,</w:t>
      </w:r>
    </w:p>
    <w:p w14:paraId="0CC3BA22" w14:textId="77777777" w:rsidR="004C053C" w:rsidRPr="000605AD" w:rsidRDefault="004C053C" w:rsidP="004C053C">
      <w:pPr>
        <w:rPr>
          <w:rFonts w:cs="Arial"/>
          <w:bCs/>
        </w:rPr>
      </w:pPr>
      <w:r w:rsidRPr="000605AD">
        <w:rPr>
          <w:rFonts w:cs="Arial"/>
          <w:bCs/>
        </w:rPr>
        <w:t xml:space="preserve">    • začetek/konec veljavnosti, </w:t>
      </w:r>
    </w:p>
    <w:p w14:paraId="4BC85057" w14:textId="77777777" w:rsidR="004C053C" w:rsidRDefault="004C053C" w:rsidP="004C053C">
      <w:pPr>
        <w:rPr>
          <w:b/>
        </w:rPr>
      </w:pPr>
      <w:r w:rsidRPr="000605AD">
        <w:rPr>
          <w:rFonts w:cs="Arial"/>
          <w:bCs/>
        </w:rPr>
        <w:t xml:space="preserve">    • seznam aktivnih </w:t>
      </w:r>
      <w:proofErr w:type="spellStart"/>
      <w:r w:rsidRPr="000605AD">
        <w:rPr>
          <w:rFonts w:cs="Arial"/>
          <w:bCs/>
        </w:rPr>
        <w:t>FortiGuard</w:t>
      </w:r>
      <w:proofErr w:type="spellEnd"/>
      <w:r w:rsidRPr="000605AD">
        <w:rPr>
          <w:rFonts w:cs="Arial"/>
          <w:bCs/>
        </w:rPr>
        <w:t xml:space="preserve"> storitev.</w:t>
      </w:r>
    </w:p>
    <w:p w14:paraId="48DA6838" w14:textId="77777777" w:rsidR="00302288" w:rsidRDefault="00302288" w:rsidP="00302288">
      <w:pPr>
        <w:jc w:val="left"/>
        <w:rPr>
          <w:rFonts w:cs="Arial"/>
          <w:szCs w:val="20"/>
        </w:rPr>
      </w:pPr>
    </w:p>
    <w:p w14:paraId="536FCEAE" w14:textId="6246CAE4" w:rsidR="00442E9F" w:rsidRPr="009579D8" w:rsidRDefault="00302288" w:rsidP="00442E9F">
      <w:pPr>
        <w:ind w:left="33" w:right="14"/>
      </w:pPr>
      <w:r w:rsidRPr="00036015">
        <w:rPr>
          <w:rFonts w:cs="Arial"/>
          <w:szCs w:val="20"/>
        </w:rPr>
        <w:t>(</w:t>
      </w:r>
      <w:r w:rsidR="00442E9F">
        <w:rPr>
          <w:rFonts w:cs="Arial"/>
          <w:szCs w:val="20"/>
        </w:rPr>
        <w:t>2</w:t>
      </w:r>
      <w:r w:rsidRPr="00036015">
        <w:rPr>
          <w:rFonts w:cs="Arial"/>
          <w:szCs w:val="20"/>
        </w:rPr>
        <w:t xml:space="preserve">) </w:t>
      </w:r>
      <w:r w:rsidR="00442E9F" w:rsidRPr="009579D8">
        <w:t>Program storitev tehnične podpore zajema:</w:t>
      </w:r>
    </w:p>
    <w:p w14:paraId="32463804" w14:textId="77777777" w:rsidR="009579D8" w:rsidRPr="009579D8" w:rsidRDefault="009579D8" w:rsidP="00442E9F">
      <w:pPr>
        <w:ind w:left="33" w:right="14"/>
      </w:pPr>
    </w:p>
    <w:p w14:paraId="307D02D5" w14:textId="4ADFCAFE" w:rsidR="009579D8" w:rsidRPr="009579D8" w:rsidRDefault="009579D8" w:rsidP="00DC2F7D">
      <w:pPr>
        <w:numPr>
          <w:ilvl w:val="0"/>
          <w:numId w:val="10"/>
        </w:numPr>
        <w:suppressAutoHyphens/>
      </w:pPr>
      <w:proofErr w:type="spellStart"/>
      <w:r w:rsidRPr="009579D8">
        <w:rPr>
          <w:b/>
          <w:bCs/>
          <w:szCs w:val="20"/>
        </w:rPr>
        <w:t>Fortigate</w:t>
      </w:r>
      <w:proofErr w:type="spellEnd"/>
      <w:r w:rsidRPr="009579D8">
        <w:rPr>
          <w:b/>
          <w:bCs/>
          <w:szCs w:val="20"/>
        </w:rPr>
        <w:t xml:space="preserve"> 2201E</w:t>
      </w:r>
      <w:r w:rsidRPr="009579D8">
        <w:rPr>
          <w:szCs w:val="20"/>
        </w:rPr>
        <w:t xml:space="preserve">: </w:t>
      </w:r>
      <w:proofErr w:type="spellStart"/>
      <w:r w:rsidRPr="009579D8">
        <w:rPr>
          <w:szCs w:val="20"/>
        </w:rPr>
        <w:t>perimetersko</w:t>
      </w:r>
      <w:proofErr w:type="spellEnd"/>
      <w:r w:rsidRPr="009579D8">
        <w:rPr>
          <w:szCs w:val="20"/>
        </w:rPr>
        <w:t xml:space="preserve"> požarno pregrado nove generacije in za nadaljevanje vzdrževanja vrste </w:t>
      </w:r>
      <w:proofErr w:type="spellStart"/>
      <w:r w:rsidRPr="009579D8">
        <w:rPr>
          <w:b/>
          <w:bCs/>
          <w:szCs w:val="20"/>
        </w:rPr>
        <w:t>Fortinet</w:t>
      </w:r>
      <w:proofErr w:type="spellEnd"/>
      <w:r w:rsidRPr="009579D8">
        <w:rPr>
          <w:b/>
          <w:bCs/>
          <w:szCs w:val="20"/>
        </w:rPr>
        <w:t xml:space="preserve"> UTP (</w:t>
      </w:r>
      <w:proofErr w:type="spellStart"/>
      <w:r w:rsidRPr="009579D8">
        <w:rPr>
          <w:b/>
          <w:bCs/>
          <w:szCs w:val="20"/>
        </w:rPr>
        <w:t>Unified</w:t>
      </w:r>
      <w:proofErr w:type="spellEnd"/>
      <w:r w:rsidRPr="009579D8">
        <w:rPr>
          <w:b/>
          <w:bCs/>
          <w:szCs w:val="20"/>
        </w:rPr>
        <w:t xml:space="preserve"> </w:t>
      </w:r>
      <w:proofErr w:type="spellStart"/>
      <w:r w:rsidRPr="009579D8">
        <w:rPr>
          <w:b/>
          <w:bCs/>
          <w:szCs w:val="20"/>
        </w:rPr>
        <w:t>Threat</w:t>
      </w:r>
      <w:proofErr w:type="spellEnd"/>
      <w:r w:rsidRPr="009579D8">
        <w:rPr>
          <w:b/>
          <w:bCs/>
          <w:szCs w:val="20"/>
        </w:rPr>
        <w:t xml:space="preserve"> </w:t>
      </w:r>
      <w:proofErr w:type="spellStart"/>
      <w:r w:rsidRPr="009579D8">
        <w:rPr>
          <w:b/>
          <w:bCs/>
          <w:szCs w:val="20"/>
        </w:rPr>
        <w:t>Protection</w:t>
      </w:r>
      <w:proofErr w:type="spellEnd"/>
      <w:r w:rsidRPr="009579D8">
        <w:rPr>
          <w:b/>
          <w:bCs/>
          <w:szCs w:val="20"/>
        </w:rPr>
        <w:t>)</w:t>
      </w:r>
      <w:r w:rsidRPr="009579D8">
        <w:rPr>
          <w:szCs w:val="20"/>
        </w:rPr>
        <w:t xml:space="preserve"> z:</w:t>
      </w:r>
    </w:p>
    <w:p w14:paraId="46E27D0B" w14:textId="77777777" w:rsidR="009579D8" w:rsidRPr="009579D8" w:rsidRDefault="009579D8" w:rsidP="00DC2F7D">
      <w:pPr>
        <w:numPr>
          <w:ilvl w:val="1"/>
          <w:numId w:val="10"/>
        </w:numPr>
        <w:suppressAutoHyphens/>
      </w:pPr>
      <w:r w:rsidRPr="009579D8">
        <w:rPr>
          <w:szCs w:val="20"/>
        </w:rPr>
        <w:t>zamenjavo okvarjene opreme z nadomestno opremo na lokaciji naročnika,</w:t>
      </w:r>
    </w:p>
    <w:p w14:paraId="79E3FCC3" w14:textId="77777777" w:rsidR="009579D8" w:rsidRPr="004C053C" w:rsidRDefault="009579D8" w:rsidP="00DC2F7D">
      <w:pPr>
        <w:numPr>
          <w:ilvl w:val="1"/>
          <w:numId w:val="10"/>
        </w:numPr>
        <w:suppressAutoHyphens/>
      </w:pPr>
      <w:r w:rsidRPr="009579D8">
        <w:rPr>
          <w:szCs w:val="20"/>
        </w:rPr>
        <w:t xml:space="preserve">varnostne popravke in nadgradnje </w:t>
      </w:r>
      <w:r w:rsidRPr="004C053C">
        <w:rPr>
          <w:szCs w:val="20"/>
        </w:rPr>
        <w:t>programske opreme ter njihovo namestitev,</w:t>
      </w:r>
    </w:p>
    <w:p w14:paraId="3A64C904" w14:textId="77777777" w:rsidR="009579D8" w:rsidRPr="004C053C" w:rsidRDefault="009579D8" w:rsidP="00DC2F7D">
      <w:pPr>
        <w:numPr>
          <w:ilvl w:val="1"/>
          <w:numId w:val="10"/>
        </w:numPr>
        <w:suppressAutoHyphens/>
      </w:pPr>
      <w:r w:rsidRPr="004C053C">
        <w:rPr>
          <w:szCs w:val="20"/>
        </w:rPr>
        <w:t>telefonsko in spletno tehnično pomoč,</w:t>
      </w:r>
    </w:p>
    <w:p w14:paraId="478061D0" w14:textId="77777777" w:rsidR="009579D8" w:rsidRPr="004C053C" w:rsidRDefault="009579D8" w:rsidP="00DC2F7D">
      <w:pPr>
        <w:numPr>
          <w:ilvl w:val="1"/>
          <w:numId w:val="10"/>
        </w:numPr>
        <w:suppressAutoHyphens/>
      </w:pPr>
      <w:proofErr w:type="spellStart"/>
      <w:r w:rsidRPr="004C053C">
        <w:t>Advanced</w:t>
      </w:r>
      <w:proofErr w:type="spellEnd"/>
      <w:r w:rsidRPr="004C053C">
        <w:t xml:space="preserve"> </w:t>
      </w:r>
      <w:proofErr w:type="spellStart"/>
      <w:r w:rsidRPr="004C053C">
        <w:t>Malware</w:t>
      </w:r>
      <w:proofErr w:type="spellEnd"/>
      <w:r w:rsidRPr="004C053C">
        <w:t xml:space="preserve"> </w:t>
      </w:r>
      <w:proofErr w:type="spellStart"/>
      <w:r w:rsidRPr="004C053C">
        <w:t>Protection</w:t>
      </w:r>
      <w:proofErr w:type="spellEnd"/>
      <w:r w:rsidRPr="004C053C">
        <w:t>,</w:t>
      </w:r>
    </w:p>
    <w:p w14:paraId="23354DB8" w14:textId="77777777" w:rsidR="009579D8" w:rsidRPr="004C053C" w:rsidRDefault="009579D8" w:rsidP="00DC2F7D">
      <w:pPr>
        <w:numPr>
          <w:ilvl w:val="1"/>
          <w:numId w:val="10"/>
        </w:numPr>
        <w:suppressAutoHyphens/>
      </w:pPr>
      <w:r w:rsidRPr="004C053C">
        <w:t xml:space="preserve">IPS in </w:t>
      </w:r>
      <w:proofErr w:type="spellStart"/>
      <w:r w:rsidRPr="004C053C">
        <w:t>Antispam</w:t>
      </w:r>
      <w:proofErr w:type="spellEnd"/>
      <w:r w:rsidRPr="004C053C">
        <w:t xml:space="preserve"> funkcionalnost,</w:t>
      </w:r>
    </w:p>
    <w:p w14:paraId="4EF34790" w14:textId="77777777" w:rsidR="009579D8" w:rsidRPr="004C053C" w:rsidRDefault="009579D8" w:rsidP="00DC2F7D">
      <w:pPr>
        <w:numPr>
          <w:ilvl w:val="1"/>
          <w:numId w:val="10"/>
        </w:numPr>
        <w:suppressAutoHyphens/>
      </w:pPr>
      <w:proofErr w:type="spellStart"/>
      <w:r w:rsidRPr="004C053C">
        <w:t>Web</w:t>
      </w:r>
      <w:proofErr w:type="spellEnd"/>
      <w:r w:rsidRPr="004C053C">
        <w:t xml:space="preserve"> </w:t>
      </w:r>
      <w:proofErr w:type="spellStart"/>
      <w:r w:rsidRPr="004C053C">
        <w:t>Filtering</w:t>
      </w:r>
      <w:proofErr w:type="spellEnd"/>
      <w:r w:rsidRPr="004C053C">
        <w:t>,</w:t>
      </w:r>
    </w:p>
    <w:p w14:paraId="660D303C" w14:textId="77777777" w:rsidR="009579D8" w:rsidRPr="004C053C" w:rsidRDefault="009579D8" w:rsidP="00DC2F7D">
      <w:pPr>
        <w:numPr>
          <w:ilvl w:val="1"/>
          <w:numId w:val="10"/>
        </w:numPr>
        <w:suppressAutoHyphens/>
      </w:pPr>
      <w:r w:rsidRPr="004C053C">
        <w:rPr>
          <w:rFonts w:cs="Arial"/>
          <w:szCs w:val="20"/>
        </w:rPr>
        <w:t xml:space="preserve">24x7 </w:t>
      </w:r>
      <w:proofErr w:type="spellStart"/>
      <w:r w:rsidRPr="004C053C">
        <w:rPr>
          <w:rFonts w:cs="Arial"/>
          <w:szCs w:val="20"/>
        </w:rPr>
        <w:t>Forticare</w:t>
      </w:r>
      <w:proofErr w:type="spellEnd"/>
      <w:r w:rsidRPr="004C053C">
        <w:rPr>
          <w:rFonts w:cs="Arial"/>
          <w:szCs w:val="20"/>
        </w:rPr>
        <w:t>, s prijavo napak v režimu 8 x 5 (</w:t>
      </w:r>
      <w:r w:rsidRPr="004C053C">
        <w:rPr>
          <w:szCs w:val="20"/>
        </w:rPr>
        <w:t>ponedeljek do petek, od 8. - 16. ure</w:t>
      </w:r>
      <w:r w:rsidRPr="004C053C">
        <w:rPr>
          <w:rFonts w:cs="Arial"/>
          <w:szCs w:val="20"/>
        </w:rPr>
        <w:t>), odzivni čas 4 ure, odprava napak v naslednjem delovnem dnevu od prijave (NBD).</w:t>
      </w:r>
    </w:p>
    <w:p w14:paraId="23004E3B" w14:textId="77777777" w:rsidR="009579D8" w:rsidRPr="004C053C" w:rsidRDefault="009579D8" w:rsidP="009579D8">
      <w:pPr>
        <w:ind w:left="1080"/>
      </w:pPr>
    </w:p>
    <w:p w14:paraId="5DC5FE81" w14:textId="77777777" w:rsidR="009579D8" w:rsidRPr="004C053C" w:rsidRDefault="009579D8" w:rsidP="009579D8">
      <w:pPr>
        <w:suppressAutoHyphens/>
        <w:ind w:left="720"/>
      </w:pPr>
    </w:p>
    <w:p w14:paraId="0FC1893C" w14:textId="77777777" w:rsidR="009579D8" w:rsidRPr="004C053C" w:rsidRDefault="009579D8" w:rsidP="00DC2F7D">
      <w:pPr>
        <w:numPr>
          <w:ilvl w:val="0"/>
          <w:numId w:val="10"/>
        </w:numPr>
        <w:suppressAutoHyphens/>
      </w:pPr>
      <w:proofErr w:type="spellStart"/>
      <w:r w:rsidRPr="004C053C">
        <w:rPr>
          <w:b/>
          <w:bCs/>
        </w:rPr>
        <w:t>FortiGate</w:t>
      </w:r>
      <w:proofErr w:type="spellEnd"/>
      <w:r w:rsidRPr="004C053C">
        <w:rPr>
          <w:b/>
          <w:bCs/>
        </w:rPr>
        <w:t xml:space="preserve"> 40F</w:t>
      </w:r>
      <w:r w:rsidRPr="004C053C">
        <w:t>:</w:t>
      </w:r>
      <w:r w:rsidRPr="004C053C">
        <w:rPr>
          <w:b/>
          <w:bCs/>
        </w:rPr>
        <w:t xml:space="preserve"> </w:t>
      </w:r>
      <w:r w:rsidRPr="004C053C">
        <w:t xml:space="preserve">male požarne pregrade in </w:t>
      </w:r>
      <w:r w:rsidRPr="004C053C">
        <w:rPr>
          <w:szCs w:val="20"/>
        </w:rPr>
        <w:t xml:space="preserve">vzdrževanje vrste </w:t>
      </w:r>
      <w:proofErr w:type="spellStart"/>
      <w:r w:rsidRPr="004C053C">
        <w:rPr>
          <w:szCs w:val="20"/>
        </w:rPr>
        <w:t>Forticare</w:t>
      </w:r>
      <w:proofErr w:type="spellEnd"/>
      <w:r w:rsidRPr="004C053C">
        <w:rPr>
          <w:szCs w:val="20"/>
        </w:rPr>
        <w:t xml:space="preserve"> Premium </w:t>
      </w:r>
      <w:proofErr w:type="spellStart"/>
      <w:r w:rsidRPr="004C053C">
        <w:rPr>
          <w:szCs w:val="20"/>
        </w:rPr>
        <w:t>Support</w:t>
      </w:r>
      <w:proofErr w:type="spellEnd"/>
      <w:r w:rsidRPr="004C053C">
        <w:rPr>
          <w:szCs w:val="20"/>
        </w:rPr>
        <w:t xml:space="preserve"> z:</w:t>
      </w:r>
    </w:p>
    <w:p w14:paraId="0EBA8BA1" w14:textId="77777777" w:rsidR="009579D8" w:rsidRPr="004C053C" w:rsidRDefault="009579D8" w:rsidP="00DC2F7D">
      <w:pPr>
        <w:numPr>
          <w:ilvl w:val="1"/>
          <w:numId w:val="10"/>
        </w:numPr>
        <w:suppressAutoHyphens/>
      </w:pPr>
      <w:r w:rsidRPr="004C053C">
        <w:rPr>
          <w:szCs w:val="20"/>
        </w:rPr>
        <w:t>zamenjavo okvarjene opreme z nadomestno opremo na lokaciji naročnika,</w:t>
      </w:r>
    </w:p>
    <w:p w14:paraId="258B683F" w14:textId="77777777" w:rsidR="009579D8" w:rsidRPr="004C053C" w:rsidRDefault="009579D8" w:rsidP="00DC2F7D">
      <w:pPr>
        <w:numPr>
          <w:ilvl w:val="1"/>
          <w:numId w:val="10"/>
        </w:numPr>
        <w:suppressAutoHyphens/>
      </w:pPr>
      <w:r w:rsidRPr="004C053C">
        <w:rPr>
          <w:szCs w:val="20"/>
        </w:rPr>
        <w:t>varnostne popravke in nadgradnje programske opreme ter njihovo namestitev,</w:t>
      </w:r>
    </w:p>
    <w:p w14:paraId="702AFAAC" w14:textId="77777777" w:rsidR="009579D8" w:rsidRPr="004C053C" w:rsidRDefault="009579D8" w:rsidP="00DC2F7D">
      <w:pPr>
        <w:numPr>
          <w:ilvl w:val="1"/>
          <w:numId w:val="10"/>
        </w:numPr>
        <w:suppressAutoHyphens/>
      </w:pPr>
      <w:r w:rsidRPr="004C053C">
        <w:rPr>
          <w:szCs w:val="20"/>
        </w:rPr>
        <w:t>telefonsko in spletno tehnično pomoč,</w:t>
      </w:r>
    </w:p>
    <w:p w14:paraId="3BDF84C2" w14:textId="77777777" w:rsidR="009579D8" w:rsidRPr="004C053C" w:rsidRDefault="009579D8" w:rsidP="00DC2F7D">
      <w:pPr>
        <w:numPr>
          <w:ilvl w:val="1"/>
          <w:numId w:val="10"/>
        </w:numPr>
        <w:suppressAutoHyphens/>
      </w:pPr>
      <w:r w:rsidRPr="004C053C">
        <w:rPr>
          <w:rFonts w:cs="Arial"/>
        </w:rPr>
        <w:t xml:space="preserve">24x7 </w:t>
      </w:r>
      <w:proofErr w:type="spellStart"/>
      <w:r w:rsidRPr="004C053C">
        <w:rPr>
          <w:rFonts w:cs="Arial"/>
        </w:rPr>
        <w:t>Forticare</w:t>
      </w:r>
      <w:proofErr w:type="spellEnd"/>
      <w:r w:rsidRPr="004C053C">
        <w:rPr>
          <w:rFonts w:cs="Arial"/>
        </w:rPr>
        <w:t>, s prijavo napak v režimu 8 x 5 (</w:t>
      </w:r>
      <w:r w:rsidRPr="004C053C">
        <w:t>ponedeljek do petek, od 8. - 16. ure</w:t>
      </w:r>
      <w:r w:rsidRPr="004C053C">
        <w:rPr>
          <w:rFonts w:cs="Arial"/>
        </w:rPr>
        <w:t>), odzivni čas 4 ure, odprava napak v naslednjem delovnem dnevu od prijave (NBD).</w:t>
      </w:r>
    </w:p>
    <w:p w14:paraId="21B314D6" w14:textId="77777777" w:rsidR="00442E9F" w:rsidRPr="004C053C" w:rsidRDefault="00442E9F" w:rsidP="00442E9F">
      <w:pPr>
        <w:pStyle w:val="ListParagraph"/>
        <w:ind w:left="1440" w:right="77"/>
        <w:rPr>
          <w:highlight w:val="yellow"/>
        </w:rPr>
      </w:pPr>
    </w:p>
    <w:p w14:paraId="36D0FF87" w14:textId="77777777" w:rsidR="008F5831" w:rsidRPr="00F660E4" w:rsidRDefault="008F5831" w:rsidP="00302288">
      <w:pPr>
        <w:rPr>
          <w:rFonts w:cs="Arial"/>
          <w:szCs w:val="20"/>
        </w:rPr>
      </w:pPr>
    </w:p>
    <w:p w14:paraId="083A10BD" w14:textId="77777777" w:rsidR="00302288" w:rsidRPr="00F660E4" w:rsidRDefault="00302288" w:rsidP="00302288">
      <w:pPr>
        <w:jc w:val="center"/>
        <w:rPr>
          <w:rFonts w:cs="Arial"/>
          <w:b/>
          <w:bCs/>
          <w:szCs w:val="20"/>
        </w:rPr>
      </w:pPr>
      <w:r w:rsidRPr="00F660E4">
        <w:rPr>
          <w:rFonts w:cs="Arial"/>
          <w:b/>
          <w:bCs/>
          <w:szCs w:val="20"/>
        </w:rPr>
        <w:t>PLAČILO</w:t>
      </w:r>
    </w:p>
    <w:p w14:paraId="36A0D1CA" w14:textId="77777777" w:rsidR="00302288" w:rsidRPr="00F660E4" w:rsidRDefault="00302288" w:rsidP="00302288">
      <w:pPr>
        <w:rPr>
          <w:rFonts w:cs="Arial"/>
          <w:szCs w:val="20"/>
        </w:rPr>
      </w:pPr>
    </w:p>
    <w:p w14:paraId="529D15E3" w14:textId="62C02D9C" w:rsidR="00302288" w:rsidRPr="00F660E4" w:rsidRDefault="00333F59" w:rsidP="00302288">
      <w:pPr>
        <w:jc w:val="center"/>
        <w:rPr>
          <w:rFonts w:cs="Arial"/>
          <w:b/>
          <w:bCs/>
          <w:szCs w:val="20"/>
        </w:rPr>
      </w:pPr>
      <w:r>
        <w:rPr>
          <w:rFonts w:cs="Arial"/>
          <w:b/>
          <w:bCs/>
          <w:szCs w:val="20"/>
        </w:rPr>
        <w:t>6</w:t>
      </w:r>
      <w:r w:rsidR="00302288" w:rsidRPr="00F660E4">
        <w:rPr>
          <w:rFonts w:cs="Arial"/>
          <w:b/>
          <w:bCs/>
          <w:szCs w:val="20"/>
        </w:rPr>
        <w:t>. člen</w:t>
      </w:r>
    </w:p>
    <w:p w14:paraId="6F5D87B1" w14:textId="77777777" w:rsidR="00302288" w:rsidRPr="00F660E4" w:rsidRDefault="00302288" w:rsidP="00302288">
      <w:pPr>
        <w:rPr>
          <w:rFonts w:cs="Arial"/>
          <w:szCs w:val="20"/>
        </w:rPr>
      </w:pPr>
    </w:p>
    <w:p w14:paraId="722B9685" w14:textId="15601BCB" w:rsidR="00302288" w:rsidRPr="00F660E4" w:rsidRDefault="00302288" w:rsidP="00302288">
      <w:pPr>
        <w:rPr>
          <w:rFonts w:cs="Arial"/>
          <w:szCs w:val="20"/>
        </w:rPr>
      </w:pPr>
      <w:r w:rsidRPr="00F660E4">
        <w:rPr>
          <w:rFonts w:cs="Arial"/>
          <w:szCs w:val="20"/>
        </w:rPr>
        <w:t>(1) Naročnik bo plačila izvrševal na sledeči poslovni račun ponudnika: TRR številka …………….……….., odprt pri banki …………………..……., v skladu z naslednjimi plačilnimi pogoji</w:t>
      </w:r>
      <w:r w:rsidR="00442E9F" w:rsidRPr="00F660E4">
        <w:rPr>
          <w:rFonts w:cs="Arial"/>
          <w:szCs w:val="20"/>
        </w:rPr>
        <w:t>;</w:t>
      </w:r>
    </w:p>
    <w:p w14:paraId="0D3A6B06" w14:textId="77777777" w:rsidR="00302288" w:rsidRPr="00F660E4" w:rsidRDefault="00302288" w:rsidP="00302288">
      <w:pPr>
        <w:rPr>
          <w:rFonts w:cs="Arial"/>
          <w:szCs w:val="20"/>
        </w:rPr>
      </w:pPr>
    </w:p>
    <w:p w14:paraId="7BB11BE0" w14:textId="05DB458A" w:rsidR="00442E9F" w:rsidRPr="009579D8" w:rsidRDefault="00442E9F" w:rsidP="00DC2F7D">
      <w:pPr>
        <w:pStyle w:val="ListParagraph"/>
        <w:numPr>
          <w:ilvl w:val="0"/>
          <w:numId w:val="15"/>
        </w:numPr>
        <w:tabs>
          <w:tab w:val="left" w:pos="2155"/>
        </w:tabs>
        <w:suppressAutoHyphens/>
        <w:rPr>
          <w:rFonts w:cs="Arial"/>
          <w:kern w:val="16"/>
          <w:szCs w:val="20"/>
        </w:rPr>
      </w:pPr>
      <w:r w:rsidRPr="009579D8">
        <w:rPr>
          <w:kern w:val="16"/>
          <w:szCs w:val="20"/>
        </w:rPr>
        <w:t>Ponudnik bo enkrat mesečno izdal račun za mesečno vzdrževalnino. Račun bo izdal do 5. v mesecu za pretekli mesec. Plačilo v roku 30 dni od dneva prejema mesečnega računa.</w:t>
      </w:r>
    </w:p>
    <w:p w14:paraId="4D8F8C5B" w14:textId="77777777" w:rsidR="00302288" w:rsidRPr="00F660E4" w:rsidRDefault="00302288" w:rsidP="00302288">
      <w:pPr>
        <w:rPr>
          <w:rFonts w:cs="Arial"/>
          <w:szCs w:val="20"/>
        </w:rPr>
      </w:pPr>
    </w:p>
    <w:p w14:paraId="17086809" w14:textId="77777777" w:rsidR="00302288" w:rsidRPr="00F660E4" w:rsidRDefault="00302288" w:rsidP="00302288">
      <w:pPr>
        <w:rPr>
          <w:rFonts w:cs="Arial"/>
          <w:szCs w:val="20"/>
        </w:rPr>
      </w:pPr>
      <w:r w:rsidRPr="00F660E4">
        <w:rPr>
          <w:rFonts w:cs="Arial"/>
          <w:szCs w:val="20"/>
        </w:rPr>
        <w:t>(2) Vsi dokumenti, ki jih izda ponudnik (računi,...), morajo vsebovati oznako pogodbe in navedbo številke naročila za vsako posamezno naročilo.</w:t>
      </w:r>
    </w:p>
    <w:p w14:paraId="388BE71A" w14:textId="77777777" w:rsidR="00302288" w:rsidRPr="00F660E4" w:rsidRDefault="00302288" w:rsidP="00302288">
      <w:pPr>
        <w:rPr>
          <w:rFonts w:cs="Arial"/>
          <w:szCs w:val="20"/>
        </w:rPr>
      </w:pPr>
    </w:p>
    <w:p w14:paraId="6A2DB55F" w14:textId="77777777" w:rsidR="00302288" w:rsidRPr="00BE2062" w:rsidRDefault="00302288" w:rsidP="00302288">
      <w:pPr>
        <w:rPr>
          <w:rFonts w:eastAsia="Calibri" w:cs="Arial"/>
          <w:i/>
          <w:sz w:val="18"/>
          <w:szCs w:val="18"/>
        </w:rPr>
      </w:pPr>
      <w:r w:rsidRPr="00F660E4">
        <w:rPr>
          <w:rFonts w:eastAsia="Calibri" w:cs="Arial"/>
          <w:i/>
          <w:sz w:val="18"/>
          <w:szCs w:val="18"/>
        </w:rPr>
        <w:t>Naročnik ne bo predložil garancije</w:t>
      </w:r>
      <w:r w:rsidRPr="00BE2062">
        <w:rPr>
          <w:rFonts w:eastAsia="Calibri" w:cs="Arial"/>
          <w:i/>
          <w:sz w:val="18"/>
          <w:szCs w:val="18"/>
        </w:rPr>
        <w:t xml:space="preserve"> za zavarovanje odloženih plačil, kakor tudi ne bo predložil kakšnega drugega instrumenta za zavarovanje plačil.</w:t>
      </w:r>
    </w:p>
    <w:p w14:paraId="5399EBBE" w14:textId="77777777" w:rsidR="008F5831" w:rsidRDefault="008F5831" w:rsidP="00333F59">
      <w:pPr>
        <w:rPr>
          <w:rFonts w:cs="Arial"/>
          <w:b/>
          <w:bCs/>
          <w:szCs w:val="20"/>
        </w:rPr>
      </w:pPr>
    </w:p>
    <w:p w14:paraId="36B25D16" w14:textId="77777777" w:rsidR="008F5831" w:rsidRDefault="008F5831" w:rsidP="00302288">
      <w:pPr>
        <w:jc w:val="center"/>
        <w:rPr>
          <w:rFonts w:cs="Arial"/>
          <w:b/>
          <w:bCs/>
          <w:szCs w:val="20"/>
        </w:rPr>
      </w:pPr>
    </w:p>
    <w:p w14:paraId="49BF15C7" w14:textId="52F5B1C9" w:rsidR="00302288" w:rsidRPr="00FE1540" w:rsidRDefault="00302288" w:rsidP="00302288">
      <w:pPr>
        <w:jc w:val="center"/>
        <w:rPr>
          <w:rFonts w:cs="Arial"/>
          <w:b/>
          <w:bCs/>
          <w:szCs w:val="20"/>
        </w:rPr>
      </w:pPr>
      <w:r w:rsidRPr="00FE1540">
        <w:rPr>
          <w:rFonts w:cs="Arial"/>
          <w:b/>
          <w:bCs/>
          <w:szCs w:val="20"/>
        </w:rPr>
        <w:t>ODGOVORNE OSEBE</w:t>
      </w:r>
    </w:p>
    <w:p w14:paraId="42B34EA1" w14:textId="77777777" w:rsidR="00302288" w:rsidRPr="00FE1540" w:rsidRDefault="00302288" w:rsidP="00302288">
      <w:pPr>
        <w:rPr>
          <w:rFonts w:cs="Arial"/>
          <w:szCs w:val="20"/>
        </w:rPr>
      </w:pPr>
    </w:p>
    <w:p w14:paraId="73DC606F" w14:textId="55E4F00B" w:rsidR="00302288" w:rsidRPr="00FE1540" w:rsidRDefault="00333F59" w:rsidP="00302288">
      <w:pPr>
        <w:jc w:val="center"/>
        <w:rPr>
          <w:rFonts w:cs="Arial"/>
          <w:b/>
          <w:bCs/>
          <w:szCs w:val="20"/>
        </w:rPr>
      </w:pPr>
      <w:r>
        <w:rPr>
          <w:rFonts w:cs="Arial"/>
          <w:b/>
          <w:bCs/>
          <w:szCs w:val="20"/>
        </w:rPr>
        <w:t>7</w:t>
      </w:r>
      <w:r w:rsidR="00302288" w:rsidRPr="00FE1540">
        <w:rPr>
          <w:rFonts w:cs="Arial"/>
          <w:b/>
          <w:bCs/>
          <w:szCs w:val="20"/>
        </w:rPr>
        <w:t>. člen</w:t>
      </w:r>
    </w:p>
    <w:p w14:paraId="686C7C61" w14:textId="77777777" w:rsidR="00302288" w:rsidRPr="00FE1540" w:rsidRDefault="00302288" w:rsidP="00302288">
      <w:pPr>
        <w:rPr>
          <w:rFonts w:cs="Arial"/>
          <w:szCs w:val="20"/>
        </w:rPr>
      </w:pPr>
    </w:p>
    <w:p w14:paraId="24EC9165" w14:textId="77777777" w:rsidR="00302288" w:rsidRPr="0025481E" w:rsidRDefault="00302288" w:rsidP="00302288">
      <w:pPr>
        <w:rPr>
          <w:rFonts w:cs="Arial"/>
          <w:szCs w:val="20"/>
        </w:rPr>
      </w:pPr>
      <w:r w:rsidRPr="0025481E">
        <w:rPr>
          <w:rFonts w:cs="Arial"/>
          <w:szCs w:val="20"/>
        </w:rPr>
        <w:t>(1) S strani ponudnika je za sodelovanje z naročnikom odgovoren: .........................................................., telefon: ..............................................., elektronski naslov: ............................................................ .</w:t>
      </w:r>
    </w:p>
    <w:p w14:paraId="1D84375B" w14:textId="77777777" w:rsidR="005C023A" w:rsidRPr="0025481E" w:rsidRDefault="005C023A" w:rsidP="00302288">
      <w:pPr>
        <w:rPr>
          <w:rFonts w:cs="Arial"/>
          <w:szCs w:val="20"/>
        </w:rPr>
      </w:pPr>
    </w:p>
    <w:p w14:paraId="3067B4DB" w14:textId="77777777" w:rsidR="005C023A" w:rsidRPr="0025481E" w:rsidRDefault="005C023A" w:rsidP="00302288">
      <w:pPr>
        <w:rPr>
          <w:rFonts w:cs="Arial"/>
          <w:szCs w:val="20"/>
        </w:rPr>
      </w:pPr>
    </w:p>
    <w:p w14:paraId="6F5EF980" w14:textId="744C5BB9" w:rsidR="00302288" w:rsidRPr="0025481E" w:rsidRDefault="00302288" w:rsidP="00302288">
      <w:pPr>
        <w:rPr>
          <w:rFonts w:cs="Arial"/>
          <w:szCs w:val="20"/>
        </w:rPr>
      </w:pPr>
      <w:r w:rsidRPr="0025481E">
        <w:rPr>
          <w:rFonts w:cs="Arial"/>
          <w:szCs w:val="20"/>
        </w:rPr>
        <w:lastRenderedPageBreak/>
        <w:t xml:space="preserve">(2) S strani naročnika je za sodelovanje s ponudnikom odgovoren: .........................................................., telefon: ..........................., mobilna številka: ………..…………., elektronski naslov: ……………………….. </w:t>
      </w:r>
    </w:p>
    <w:p w14:paraId="299683DC" w14:textId="77777777" w:rsidR="00302288" w:rsidRPr="0025481E" w:rsidRDefault="00302288" w:rsidP="00302288">
      <w:pPr>
        <w:rPr>
          <w:rFonts w:cs="Arial"/>
          <w:szCs w:val="20"/>
        </w:rPr>
      </w:pPr>
    </w:p>
    <w:p w14:paraId="1F1E40A5" w14:textId="77777777" w:rsidR="00333F59" w:rsidRDefault="00333F59" w:rsidP="00302288">
      <w:pPr>
        <w:jc w:val="center"/>
        <w:rPr>
          <w:rFonts w:cs="Arial"/>
          <w:b/>
          <w:bCs/>
          <w:szCs w:val="20"/>
        </w:rPr>
      </w:pPr>
    </w:p>
    <w:p w14:paraId="51DE4E25" w14:textId="1113F887" w:rsidR="00302288" w:rsidRPr="00C86F47" w:rsidRDefault="00302288" w:rsidP="00302288">
      <w:pPr>
        <w:jc w:val="center"/>
        <w:rPr>
          <w:rFonts w:cs="Arial"/>
          <w:b/>
          <w:bCs/>
          <w:szCs w:val="20"/>
        </w:rPr>
      </w:pPr>
      <w:r w:rsidRPr="00C86F47">
        <w:rPr>
          <w:rFonts w:cs="Arial"/>
          <w:b/>
          <w:bCs/>
          <w:szCs w:val="20"/>
        </w:rPr>
        <w:t>POSLOVNA SKRIVNOST</w:t>
      </w:r>
    </w:p>
    <w:p w14:paraId="5868C8FE" w14:textId="77777777" w:rsidR="00302288" w:rsidRPr="00C86F47" w:rsidRDefault="00302288" w:rsidP="00302288"/>
    <w:p w14:paraId="46F39329" w14:textId="1EAFDD6B" w:rsidR="00302288" w:rsidRPr="00C86F47" w:rsidRDefault="00333F59" w:rsidP="00302288">
      <w:pPr>
        <w:jc w:val="center"/>
        <w:rPr>
          <w:rFonts w:cs="Arial"/>
          <w:b/>
          <w:bCs/>
          <w:szCs w:val="20"/>
        </w:rPr>
      </w:pPr>
      <w:r>
        <w:rPr>
          <w:rFonts w:cs="Arial"/>
          <w:b/>
          <w:bCs/>
          <w:szCs w:val="20"/>
        </w:rPr>
        <w:t>8</w:t>
      </w:r>
      <w:r w:rsidR="00302288" w:rsidRPr="00C86F47">
        <w:rPr>
          <w:rFonts w:cs="Arial"/>
          <w:b/>
          <w:bCs/>
          <w:szCs w:val="20"/>
        </w:rPr>
        <w:t>. člen</w:t>
      </w:r>
    </w:p>
    <w:p w14:paraId="09617266" w14:textId="77777777" w:rsidR="00302288" w:rsidRPr="00C86F47" w:rsidRDefault="00302288" w:rsidP="00302288">
      <w:pPr>
        <w:rPr>
          <w:rFonts w:cs="Arial"/>
          <w:szCs w:val="20"/>
        </w:rPr>
      </w:pPr>
    </w:p>
    <w:p w14:paraId="7A6E791C" w14:textId="77777777" w:rsidR="00302288" w:rsidRPr="00C86F47" w:rsidRDefault="00302288" w:rsidP="00302288">
      <w:pPr>
        <w:rPr>
          <w:rFonts w:cs="Arial"/>
          <w:szCs w:val="20"/>
        </w:rPr>
      </w:pPr>
      <w:r w:rsidRPr="00C86F47">
        <w:rPr>
          <w:rFonts w:cs="Arial"/>
          <w:szCs w:val="20"/>
        </w:rPr>
        <w:t>(1) Pogodbeni stranki se zavezujeta, da bosta varovali vse poslovne skrivnosti in druge podatke, povezane s predmetom pogodbe, katerih razkritje bi kateri od pogodbenih strank pomenilo škodo. Razkrijeta jih lahko le tedaj, kadar tako določa zakon ali drug predpis.</w:t>
      </w:r>
    </w:p>
    <w:p w14:paraId="7B292101" w14:textId="77777777" w:rsidR="00302288" w:rsidRPr="00C86F47" w:rsidRDefault="00302288" w:rsidP="00302288">
      <w:pPr>
        <w:rPr>
          <w:rFonts w:cs="Arial"/>
          <w:szCs w:val="20"/>
        </w:rPr>
      </w:pPr>
    </w:p>
    <w:p w14:paraId="73E40AB0" w14:textId="77777777" w:rsidR="00302288" w:rsidRPr="00C86F47" w:rsidRDefault="00302288" w:rsidP="00302288">
      <w:pPr>
        <w:rPr>
          <w:rFonts w:cs="Arial"/>
          <w:szCs w:val="20"/>
        </w:rPr>
      </w:pPr>
      <w:r w:rsidRPr="00C86F47">
        <w:rPr>
          <w:rFonts w:cs="Arial"/>
          <w:szCs w:val="20"/>
        </w:rPr>
        <w:t>(2) Pogodbeni stranki sta se dolžni vzdržati vseh ravnanj, ki materialno ali moralno škodujejo ali bi lahko škodovala poslovnim ali konkurenčnim interesom druge pogodbene stranke.</w:t>
      </w:r>
    </w:p>
    <w:p w14:paraId="2856C002" w14:textId="77777777" w:rsidR="009579D8" w:rsidRDefault="009579D8" w:rsidP="00302288">
      <w:pPr>
        <w:rPr>
          <w:rFonts w:cs="Arial"/>
          <w:szCs w:val="20"/>
        </w:rPr>
      </w:pPr>
    </w:p>
    <w:p w14:paraId="2CCC3168" w14:textId="77777777" w:rsidR="001303FC" w:rsidRPr="00C86F47" w:rsidRDefault="001303FC" w:rsidP="00302288">
      <w:pPr>
        <w:rPr>
          <w:rFonts w:cs="Arial"/>
          <w:szCs w:val="20"/>
        </w:rPr>
      </w:pPr>
    </w:p>
    <w:p w14:paraId="33801AAA" w14:textId="77777777" w:rsidR="00302288" w:rsidRPr="005C7A49" w:rsidRDefault="00302288" w:rsidP="00302288">
      <w:pPr>
        <w:jc w:val="center"/>
        <w:rPr>
          <w:rFonts w:cs="Arial"/>
          <w:b/>
          <w:bCs/>
          <w:szCs w:val="20"/>
        </w:rPr>
      </w:pPr>
      <w:r w:rsidRPr="00C86F47">
        <w:rPr>
          <w:rFonts w:cs="Arial"/>
          <w:b/>
          <w:bCs/>
          <w:szCs w:val="20"/>
        </w:rPr>
        <w:t>VIŠJA SILA</w:t>
      </w:r>
    </w:p>
    <w:p w14:paraId="548BC0E0" w14:textId="77777777" w:rsidR="00302288" w:rsidRPr="005C7A49" w:rsidRDefault="00302288" w:rsidP="00302288">
      <w:pPr>
        <w:rPr>
          <w:rFonts w:cs="Arial"/>
          <w:szCs w:val="20"/>
        </w:rPr>
      </w:pPr>
    </w:p>
    <w:p w14:paraId="10733868" w14:textId="4E279543" w:rsidR="00302288" w:rsidRPr="005C7A49" w:rsidRDefault="00333F59" w:rsidP="00302288">
      <w:pPr>
        <w:jc w:val="center"/>
        <w:rPr>
          <w:rFonts w:cs="Arial"/>
          <w:b/>
          <w:bCs/>
          <w:szCs w:val="20"/>
        </w:rPr>
      </w:pPr>
      <w:r>
        <w:rPr>
          <w:rFonts w:cs="Arial"/>
          <w:b/>
          <w:bCs/>
          <w:szCs w:val="20"/>
        </w:rPr>
        <w:t>9</w:t>
      </w:r>
      <w:r w:rsidR="00302288" w:rsidRPr="005C7A49">
        <w:rPr>
          <w:rFonts w:cs="Arial"/>
          <w:b/>
          <w:bCs/>
          <w:szCs w:val="20"/>
        </w:rPr>
        <w:t>. člen</w:t>
      </w:r>
    </w:p>
    <w:p w14:paraId="2F4797E4" w14:textId="77777777" w:rsidR="00302288" w:rsidRPr="005C7A49" w:rsidRDefault="00302288" w:rsidP="00302288">
      <w:pPr>
        <w:rPr>
          <w:rFonts w:cs="Arial"/>
          <w:szCs w:val="20"/>
        </w:rPr>
      </w:pPr>
    </w:p>
    <w:p w14:paraId="689AE2D0" w14:textId="77777777" w:rsidR="00302288" w:rsidRPr="005C7A49" w:rsidRDefault="00302288" w:rsidP="00302288">
      <w:pPr>
        <w:rPr>
          <w:rFonts w:cs="Arial"/>
          <w:szCs w:val="20"/>
        </w:rPr>
      </w:pPr>
      <w:r w:rsidRPr="005C7A49">
        <w:rPr>
          <w:rFonts w:cs="Arial"/>
          <w:szCs w:val="20"/>
        </w:rPr>
        <w:t>(1) 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w:t>
      </w:r>
    </w:p>
    <w:p w14:paraId="18FC2F5D" w14:textId="77777777" w:rsidR="00302288" w:rsidRPr="005C7A49" w:rsidRDefault="00302288" w:rsidP="00302288">
      <w:pPr>
        <w:rPr>
          <w:rFonts w:cs="Arial"/>
          <w:szCs w:val="20"/>
        </w:rPr>
      </w:pPr>
    </w:p>
    <w:p w14:paraId="1DB1C88C" w14:textId="77777777" w:rsidR="00302288" w:rsidRPr="005C7A49" w:rsidRDefault="00302288" w:rsidP="00302288">
      <w:pPr>
        <w:rPr>
          <w:rFonts w:cs="Arial"/>
          <w:szCs w:val="20"/>
        </w:rPr>
      </w:pPr>
      <w:r w:rsidRPr="005C7A49">
        <w:rPr>
          <w:rFonts w:cs="Arial"/>
          <w:szCs w:val="20"/>
        </w:rPr>
        <w:t>(2) Prekinitev ali podaljšanje pogodbe mora biti v pisni obliki. V primeru daljšega trajanja višje sile pogodbeni stranki lahko pogodbo razdreta, vsaka stranka nosi svoje, do razdrtja pogodbe nastale stroške.</w:t>
      </w:r>
    </w:p>
    <w:p w14:paraId="599B23A8" w14:textId="77777777" w:rsidR="009579D8" w:rsidRPr="00A120D3" w:rsidRDefault="009579D8" w:rsidP="00302288">
      <w:pPr>
        <w:rPr>
          <w:rFonts w:cs="Arial"/>
          <w:szCs w:val="20"/>
          <w:highlight w:val="green"/>
        </w:rPr>
      </w:pPr>
    </w:p>
    <w:p w14:paraId="61EC566E" w14:textId="77777777" w:rsidR="00302288" w:rsidRPr="005C7A49" w:rsidRDefault="00302288" w:rsidP="00302288">
      <w:pPr>
        <w:jc w:val="center"/>
        <w:rPr>
          <w:rFonts w:cs="Arial"/>
          <w:b/>
          <w:bCs/>
          <w:szCs w:val="20"/>
        </w:rPr>
      </w:pPr>
      <w:r w:rsidRPr="005C7A49">
        <w:rPr>
          <w:rFonts w:cs="Arial"/>
          <w:b/>
          <w:bCs/>
          <w:szCs w:val="20"/>
        </w:rPr>
        <w:t>VELJAVNOST POGODBE</w:t>
      </w:r>
    </w:p>
    <w:p w14:paraId="42BCAA34" w14:textId="77777777" w:rsidR="00302288" w:rsidRPr="005C7A49" w:rsidRDefault="00302288" w:rsidP="00302288">
      <w:pPr>
        <w:rPr>
          <w:rFonts w:cs="Arial"/>
          <w:szCs w:val="20"/>
        </w:rPr>
      </w:pPr>
    </w:p>
    <w:p w14:paraId="5ADA6A7A" w14:textId="1C3FC5A2" w:rsidR="00302288" w:rsidRPr="003D029C" w:rsidRDefault="00302288" w:rsidP="00302288">
      <w:pPr>
        <w:jc w:val="center"/>
        <w:rPr>
          <w:rFonts w:cs="Arial"/>
          <w:b/>
          <w:bCs/>
          <w:szCs w:val="20"/>
        </w:rPr>
      </w:pPr>
      <w:r w:rsidRPr="003D029C">
        <w:rPr>
          <w:rFonts w:cs="Arial"/>
          <w:b/>
          <w:bCs/>
          <w:szCs w:val="20"/>
        </w:rPr>
        <w:t>1</w:t>
      </w:r>
      <w:r w:rsidR="00333F59" w:rsidRPr="003D029C">
        <w:rPr>
          <w:rFonts w:cs="Arial"/>
          <w:b/>
          <w:bCs/>
          <w:szCs w:val="20"/>
        </w:rPr>
        <w:t>0</w:t>
      </w:r>
      <w:r w:rsidRPr="003D029C">
        <w:rPr>
          <w:rFonts w:cs="Arial"/>
          <w:b/>
          <w:bCs/>
          <w:szCs w:val="20"/>
        </w:rPr>
        <w:t>. člen</w:t>
      </w:r>
    </w:p>
    <w:p w14:paraId="08339F25" w14:textId="77777777" w:rsidR="00302288" w:rsidRPr="003D029C" w:rsidRDefault="00302288" w:rsidP="00302288">
      <w:pPr>
        <w:rPr>
          <w:rFonts w:cs="Arial"/>
          <w:szCs w:val="20"/>
        </w:rPr>
      </w:pPr>
    </w:p>
    <w:p w14:paraId="6BD3883A" w14:textId="197EBA76" w:rsidR="00302288" w:rsidRPr="003D029C" w:rsidRDefault="00B5714C" w:rsidP="00302288">
      <w:pPr>
        <w:rPr>
          <w:rFonts w:cs="Arial"/>
          <w:b/>
          <w:bCs/>
          <w:szCs w:val="20"/>
        </w:rPr>
      </w:pPr>
      <w:r w:rsidRPr="003D029C">
        <w:rPr>
          <w:rFonts w:cs="Arial"/>
          <w:b/>
          <w:bCs/>
          <w:szCs w:val="20"/>
        </w:rPr>
        <w:t>P</w:t>
      </w:r>
      <w:r w:rsidR="00302288" w:rsidRPr="003D029C">
        <w:rPr>
          <w:rFonts w:cs="Arial"/>
          <w:b/>
          <w:bCs/>
          <w:szCs w:val="20"/>
        </w:rPr>
        <w:t xml:space="preserve">ogodba je sklenjena za dobo </w:t>
      </w:r>
      <w:r w:rsidR="00764F93" w:rsidRPr="003D029C">
        <w:rPr>
          <w:rFonts w:cs="Arial"/>
          <w:b/>
          <w:bCs/>
          <w:szCs w:val="20"/>
        </w:rPr>
        <w:t>treh</w:t>
      </w:r>
      <w:r w:rsidR="00302288" w:rsidRPr="003D029C">
        <w:rPr>
          <w:rFonts w:cs="Arial"/>
          <w:b/>
          <w:bCs/>
          <w:szCs w:val="20"/>
        </w:rPr>
        <w:t xml:space="preserve"> let </w:t>
      </w:r>
      <w:r w:rsidR="00764F93" w:rsidRPr="003D029C">
        <w:rPr>
          <w:rFonts w:cs="Arial"/>
          <w:b/>
          <w:bCs/>
          <w:szCs w:val="20"/>
        </w:rPr>
        <w:t>(36 mesecev)</w:t>
      </w:r>
      <w:r w:rsidR="00F660E4" w:rsidRPr="003D029C">
        <w:rPr>
          <w:rFonts w:cs="Arial"/>
          <w:b/>
          <w:bCs/>
          <w:szCs w:val="20"/>
        </w:rPr>
        <w:t>,</w:t>
      </w:r>
      <w:r w:rsidR="00764F93" w:rsidRPr="003D029C">
        <w:rPr>
          <w:b/>
          <w:bCs/>
        </w:rPr>
        <w:t xml:space="preserve"> </w:t>
      </w:r>
      <w:r w:rsidR="00764F93" w:rsidRPr="003D029C">
        <w:rPr>
          <w:rFonts w:cs="Arial"/>
          <w:b/>
          <w:bCs/>
          <w:szCs w:val="20"/>
        </w:rPr>
        <w:t xml:space="preserve">za obdobje od </w:t>
      </w:r>
      <w:r w:rsidR="009579D8" w:rsidRPr="003D029C">
        <w:rPr>
          <w:rFonts w:cs="Arial"/>
          <w:b/>
          <w:bCs/>
          <w:szCs w:val="20"/>
        </w:rPr>
        <w:t>dneva izteka obstoječe pogodbe</w:t>
      </w:r>
      <w:r w:rsidRPr="003D029C">
        <w:rPr>
          <w:rFonts w:cs="Arial"/>
          <w:b/>
          <w:bCs/>
          <w:szCs w:val="20"/>
        </w:rPr>
        <w:t xml:space="preserve"> (navedene v 3. členu te pogodbe)</w:t>
      </w:r>
      <w:r w:rsidR="002C6CEE" w:rsidRPr="003D029C">
        <w:rPr>
          <w:rFonts w:cs="Arial"/>
          <w:b/>
          <w:bCs/>
          <w:szCs w:val="20"/>
        </w:rPr>
        <w:t xml:space="preserve">, </w:t>
      </w:r>
      <w:r w:rsidR="009579D8" w:rsidRPr="003D029C">
        <w:rPr>
          <w:rFonts w:cs="Arial"/>
          <w:b/>
          <w:bCs/>
          <w:szCs w:val="20"/>
        </w:rPr>
        <w:t xml:space="preserve">do skupnega končnega datuma </w:t>
      </w:r>
      <w:r w:rsidR="000605AD">
        <w:rPr>
          <w:rFonts w:cs="Arial"/>
          <w:b/>
          <w:bCs/>
          <w:szCs w:val="20"/>
        </w:rPr>
        <w:t>30</w:t>
      </w:r>
      <w:r w:rsidR="009579D8" w:rsidRPr="003D029C">
        <w:rPr>
          <w:rFonts w:cs="Arial"/>
          <w:b/>
          <w:bCs/>
          <w:szCs w:val="20"/>
        </w:rPr>
        <w:t xml:space="preserve">. </w:t>
      </w:r>
      <w:r w:rsidR="000605AD">
        <w:rPr>
          <w:rFonts w:cs="Arial"/>
          <w:b/>
          <w:bCs/>
          <w:szCs w:val="20"/>
        </w:rPr>
        <w:t>09</w:t>
      </w:r>
      <w:r w:rsidR="009579D8" w:rsidRPr="003D029C">
        <w:rPr>
          <w:rFonts w:cs="Arial"/>
          <w:b/>
          <w:bCs/>
          <w:szCs w:val="20"/>
        </w:rPr>
        <w:t xml:space="preserve">. 2029 </w:t>
      </w:r>
      <w:r w:rsidRPr="003D029C">
        <w:rPr>
          <w:rFonts w:cs="Arial"/>
          <w:szCs w:val="20"/>
        </w:rPr>
        <w:t>in stopi v veljavo z dnem obojestranskega podpisa s strani pooblaščenih podpisnikov naročnika in ponudnika ter veljavnim žigom obeh pogodbenih strank.</w:t>
      </w:r>
    </w:p>
    <w:p w14:paraId="0F590DB6" w14:textId="77777777" w:rsidR="00B5714C" w:rsidRDefault="00B5714C" w:rsidP="00302288">
      <w:pPr>
        <w:jc w:val="center"/>
        <w:rPr>
          <w:rFonts w:cs="Arial"/>
          <w:b/>
          <w:bCs/>
          <w:szCs w:val="20"/>
        </w:rPr>
      </w:pPr>
    </w:p>
    <w:p w14:paraId="2D1E15E7" w14:textId="31DF0A6C" w:rsidR="00302288" w:rsidRPr="002F4362" w:rsidRDefault="00302288" w:rsidP="00302288">
      <w:pPr>
        <w:jc w:val="center"/>
        <w:rPr>
          <w:rFonts w:cs="Arial"/>
          <w:b/>
          <w:bCs/>
          <w:szCs w:val="20"/>
        </w:rPr>
      </w:pPr>
      <w:r w:rsidRPr="002F4362">
        <w:rPr>
          <w:rFonts w:cs="Arial"/>
          <w:b/>
          <w:bCs/>
          <w:szCs w:val="20"/>
        </w:rPr>
        <w:t>1</w:t>
      </w:r>
      <w:r w:rsidR="00333F59">
        <w:rPr>
          <w:rFonts w:cs="Arial"/>
          <w:b/>
          <w:bCs/>
          <w:szCs w:val="20"/>
        </w:rPr>
        <w:t>1</w:t>
      </w:r>
      <w:r w:rsidRPr="002F4362">
        <w:rPr>
          <w:rFonts w:cs="Arial"/>
          <w:b/>
          <w:bCs/>
          <w:szCs w:val="20"/>
        </w:rPr>
        <w:t>. člen</w:t>
      </w:r>
    </w:p>
    <w:p w14:paraId="763B0A11" w14:textId="77777777" w:rsidR="00302288" w:rsidRPr="002F4362" w:rsidRDefault="00302288" w:rsidP="00302288">
      <w:pPr>
        <w:rPr>
          <w:rFonts w:cs="Arial"/>
          <w:szCs w:val="20"/>
        </w:rPr>
      </w:pPr>
    </w:p>
    <w:p w14:paraId="51FE357F" w14:textId="77777777" w:rsidR="00302288" w:rsidRPr="002F4362" w:rsidRDefault="00302288" w:rsidP="00302288">
      <w:pPr>
        <w:rPr>
          <w:rFonts w:cs="Arial"/>
          <w:szCs w:val="20"/>
        </w:rPr>
      </w:pPr>
      <w:r w:rsidRPr="002F4362">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p>
    <w:p w14:paraId="205724C7" w14:textId="77777777" w:rsidR="00302288" w:rsidRDefault="00302288" w:rsidP="00302288">
      <w:pPr>
        <w:rPr>
          <w:rFonts w:cs="Arial"/>
          <w:szCs w:val="20"/>
          <w:highlight w:val="green"/>
        </w:rPr>
      </w:pPr>
    </w:p>
    <w:p w14:paraId="6669BF59" w14:textId="77777777" w:rsidR="00302288" w:rsidRPr="002F4362" w:rsidRDefault="00302288" w:rsidP="0025481E">
      <w:pPr>
        <w:jc w:val="center"/>
        <w:rPr>
          <w:rFonts w:cs="Arial"/>
          <w:b/>
          <w:bCs/>
          <w:szCs w:val="20"/>
        </w:rPr>
      </w:pPr>
      <w:r w:rsidRPr="002F4362">
        <w:rPr>
          <w:rFonts w:cs="Arial"/>
          <w:b/>
          <w:bCs/>
          <w:szCs w:val="20"/>
        </w:rPr>
        <w:t>PROTIKORUPCIJSKA KLAVZULA</w:t>
      </w:r>
    </w:p>
    <w:p w14:paraId="01DEA3A9" w14:textId="77777777" w:rsidR="00302288" w:rsidRPr="00A120D3" w:rsidRDefault="00302288" w:rsidP="00302288">
      <w:pPr>
        <w:rPr>
          <w:rFonts w:cs="Arial"/>
          <w:szCs w:val="20"/>
          <w:highlight w:val="green"/>
        </w:rPr>
      </w:pPr>
    </w:p>
    <w:p w14:paraId="55393434" w14:textId="0A92BF2D" w:rsidR="00302288" w:rsidRPr="002F4362" w:rsidRDefault="00302288" w:rsidP="00302288">
      <w:pPr>
        <w:jc w:val="center"/>
        <w:rPr>
          <w:rFonts w:cs="Arial"/>
          <w:b/>
          <w:bCs/>
          <w:szCs w:val="20"/>
        </w:rPr>
      </w:pPr>
      <w:r w:rsidRPr="002F4362">
        <w:rPr>
          <w:rFonts w:cs="Arial"/>
          <w:b/>
          <w:bCs/>
          <w:szCs w:val="20"/>
        </w:rPr>
        <w:t>1</w:t>
      </w:r>
      <w:r w:rsidR="00333F59">
        <w:rPr>
          <w:rFonts w:cs="Arial"/>
          <w:b/>
          <w:bCs/>
          <w:szCs w:val="20"/>
        </w:rPr>
        <w:t>2</w:t>
      </w:r>
      <w:r w:rsidRPr="002F4362">
        <w:rPr>
          <w:rFonts w:cs="Arial"/>
          <w:b/>
          <w:bCs/>
          <w:szCs w:val="20"/>
        </w:rPr>
        <w:t>. člen</w:t>
      </w:r>
    </w:p>
    <w:p w14:paraId="0E94965F" w14:textId="77777777" w:rsidR="00302288" w:rsidRPr="002F4362" w:rsidRDefault="00302288" w:rsidP="00302288">
      <w:pPr>
        <w:rPr>
          <w:rFonts w:cs="Arial"/>
          <w:szCs w:val="20"/>
        </w:rPr>
      </w:pPr>
    </w:p>
    <w:p w14:paraId="75597F11" w14:textId="77777777" w:rsidR="00302288" w:rsidRPr="002F4362" w:rsidRDefault="00302288" w:rsidP="00302288">
      <w:pPr>
        <w:rPr>
          <w:rFonts w:cs="Arial"/>
          <w:szCs w:val="20"/>
        </w:rPr>
      </w:pPr>
      <w:r w:rsidRPr="002F4362">
        <w:rPr>
          <w:rFonts w:cs="Arial"/>
          <w:szCs w:val="20"/>
        </w:rPr>
        <w:t>Če kdo od pogodbenih partnerjev posredno ali neposredno obljubi, ponudi ali da kakšno nedovoljeno korist, z namenom vplivati na:</w:t>
      </w:r>
    </w:p>
    <w:p w14:paraId="056CB71A" w14:textId="77777777" w:rsidR="00302288" w:rsidRPr="002F4362" w:rsidRDefault="00302288" w:rsidP="00DC2F7D">
      <w:pPr>
        <w:pStyle w:val="ListParagraph"/>
        <w:numPr>
          <w:ilvl w:val="0"/>
          <w:numId w:val="8"/>
        </w:numPr>
        <w:rPr>
          <w:rFonts w:cs="Arial"/>
          <w:szCs w:val="20"/>
        </w:rPr>
      </w:pPr>
      <w:r w:rsidRPr="002F4362">
        <w:rPr>
          <w:rFonts w:cs="Arial"/>
          <w:szCs w:val="20"/>
        </w:rPr>
        <w:t xml:space="preserve">pridobitev posla, </w:t>
      </w:r>
    </w:p>
    <w:p w14:paraId="36B900BE" w14:textId="77777777" w:rsidR="00302288" w:rsidRPr="002F4362" w:rsidRDefault="00302288" w:rsidP="00DC2F7D">
      <w:pPr>
        <w:pStyle w:val="ListParagraph"/>
        <w:numPr>
          <w:ilvl w:val="0"/>
          <w:numId w:val="8"/>
        </w:numPr>
        <w:rPr>
          <w:rFonts w:cs="Arial"/>
          <w:szCs w:val="20"/>
        </w:rPr>
      </w:pPr>
      <w:r w:rsidRPr="002F4362">
        <w:rPr>
          <w:rFonts w:cs="Arial"/>
          <w:szCs w:val="20"/>
        </w:rPr>
        <w:t xml:space="preserve">sklenitev posla pod ugodnejšimi pogoji, </w:t>
      </w:r>
    </w:p>
    <w:p w14:paraId="725E3783" w14:textId="77777777" w:rsidR="00302288" w:rsidRPr="002F4362" w:rsidRDefault="00302288" w:rsidP="00DC2F7D">
      <w:pPr>
        <w:pStyle w:val="ListParagraph"/>
        <w:numPr>
          <w:ilvl w:val="0"/>
          <w:numId w:val="8"/>
        </w:numPr>
        <w:rPr>
          <w:rFonts w:cs="Arial"/>
          <w:szCs w:val="20"/>
        </w:rPr>
      </w:pPr>
      <w:r w:rsidRPr="002F4362">
        <w:rPr>
          <w:rFonts w:cs="Arial"/>
          <w:szCs w:val="20"/>
        </w:rPr>
        <w:t xml:space="preserve">opustitev dolžnega nadzora nad izvajanjem pogodbenih obveznosti ali </w:t>
      </w:r>
    </w:p>
    <w:p w14:paraId="2384892A" w14:textId="77777777" w:rsidR="00302288" w:rsidRPr="002F4362" w:rsidRDefault="00302288" w:rsidP="00DC2F7D">
      <w:pPr>
        <w:pStyle w:val="ListParagraph"/>
        <w:numPr>
          <w:ilvl w:val="0"/>
          <w:numId w:val="8"/>
        </w:numPr>
        <w:rPr>
          <w:rFonts w:cs="Arial"/>
          <w:szCs w:val="20"/>
        </w:rPr>
      </w:pPr>
      <w:r w:rsidRPr="002F4362">
        <w:rPr>
          <w:rFonts w:cs="Arial"/>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8ECB61" w14:textId="77777777" w:rsidR="00302288" w:rsidRDefault="00302288" w:rsidP="00302288">
      <w:pPr>
        <w:rPr>
          <w:rFonts w:cs="Arial"/>
          <w:szCs w:val="20"/>
        </w:rPr>
      </w:pPr>
      <w:r w:rsidRPr="002F4362">
        <w:rPr>
          <w:rFonts w:cs="Arial"/>
          <w:szCs w:val="20"/>
        </w:rPr>
        <w:t>je pogodba nična.</w:t>
      </w:r>
    </w:p>
    <w:p w14:paraId="2D388EF9" w14:textId="77777777" w:rsidR="00302288" w:rsidRPr="002F4362" w:rsidRDefault="00302288" w:rsidP="00302288">
      <w:pPr>
        <w:jc w:val="center"/>
        <w:rPr>
          <w:rFonts w:cs="Arial"/>
          <w:b/>
          <w:bCs/>
          <w:szCs w:val="20"/>
        </w:rPr>
      </w:pPr>
      <w:r w:rsidRPr="002F4362">
        <w:rPr>
          <w:rFonts w:cs="Arial"/>
          <w:b/>
          <w:bCs/>
          <w:szCs w:val="20"/>
        </w:rPr>
        <w:lastRenderedPageBreak/>
        <w:t>ODPOVED IN ODSTOP OD POGODBE</w:t>
      </w:r>
    </w:p>
    <w:p w14:paraId="6DD1A23F" w14:textId="77777777" w:rsidR="00302288" w:rsidRPr="002F4362" w:rsidRDefault="00302288" w:rsidP="00302288">
      <w:pPr>
        <w:rPr>
          <w:rFonts w:cs="Arial"/>
          <w:szCs w:val="20"/>
        </w:rPr>
      </w:pPr>
    </w:p>
    <w:p w14:paraId="1E4A4925" w14:textId="78D3191B" w:rsidR="00302288" w:rsidRPr="002F4362" w:rsidRDefault="00302288" w:rsidP="00302288">
      <w:pPr>
        <w:jc w:val="center"/>
        <w:rPr>
          <w:rFonts w:cs="Arial"/>
          <w:b/>
          <w:bCs/>
          <w:szCs w:val="20"/>
        </w:rPr>
      </w:pPr>
      <w:r w:rsidRPr="002F4362">
        <w:rPr>
          <w:rFonts w:cs="Arial"/>
          <w:b/>
          <w:bCs/>
          <w:szCs w:val="20"/>
        </w:rPr>
        <w:t>1</w:t>
      </w:r>
      <w:r w:rsidR="00333F59">
        <w:rPr>
          <w:rFonts w:cs="Arial"/>
          <w:b/>
          <w:bCs/>
          <w:szCs w:val="20"/>
        </w:rPr>
        <w:t>3</w:t>
      </w:r>
      <w:r w:rsidRPr="002F4362">
        <w:rPr>
          <w:rFonts w:cs="Arial"/>
          <w:b/>
          <w:bCs/>
          <w:szCs w:val="20"/>
        </w:rPr>
        <w:t>. člen</w:t>
      </w:r>
    </w:p>
    <w:p w14:paraId="22E4C678" w14:textId="77777777" w:rsidR="00302288" w:rsidRPr="002F4362" w:rsidRDefault="00302288" w:rsidP="00302288">
      <w:pPr>
        <w:rPr>
          <w:rFonts w:cs="Arial"/>
          <w:szCs w:val="20"/>
        </w:rPr>
      </w:pPr>
    </w:p>
    <w:p w14:paraId="3D9E9BA5" w14:textId="77777777" w:rsidR="00302288" w:rsidRPr="002F4362" w:rsidRDefault="00302288" w:rsidP="00302288">
      <w:pPr>
        <w:rPr>
          <w:rFonts w:cs="Arial"/>
          <w:szCs w:val="20"/>
        </w:rPr>
      </w:pPr>
      <w:r w:rsidRPr="002F4362">
        <w:rPr>
          <w:rFonts w:cs="Arial"/>
          <w:szCs w:val="20"/>
        </w:rPr>
        <w:t>(1) Pogodbeni stranki izjavljata, da je to pogodbo možno odpovedati pred njeno izpolnitvijo v primeru, da nastopi ena od naslednjih spodaj navedenih okoliščin.</w:t>
      </w:r>
    </w:p>
    <w:p w14:paraId="08C5EFAC" w14:textId="77777777" w:rsidR="00302288" w:rsidRPr="002F4362" w:rsidRDefault="00302288" w:rsidP="00302288">
      <w:pPr>
        <w:rPr>
          <w:rFonts w:cs="Arial"/>
          <w:szCs w:val="20"/>
        </w:rPr>
      </w:pPr>
    </w:p>
    <w:p w14:paraId="2C884E16" w14:textId="77777777" w:rsidR="00302288" w:rsidRPr="002F4362" w:rsidRDefault="00302288" w:rsidP="00302288">
      <w:pPr>
        <w:rPr>
          <w:rFonts w:cs="Arial"/>
          <w:szCs w:val="20"/>
        </w:rPr>
      </w:pPr>
      <w:r w:rsidRPr="002F4362">
        <w:rPr>
          <w:rFonts w:cs="Arial"/>
          <w:szCs w:val="20"/>
        </w:rPr>
        <w:t>(2) Naročnik lahko odpove pogodbo pred njeno izpolnitvijo:</w:t>
      </w:r>
    </w:p>
    <w:p w14:paraId="0428691A" w14:textId="77777777" w:rsidR="00302288" w:rsidRPr="002F4362" w:rsidRDefault="00302288" w:rsidP="00DC2F7D">
      <w:pPr>
        <w:pStyle w:val="ListParagraph"/>
        <w:numPr>
          <w:ilvl w:val="1"/>
          <w:numId w:val="7"/>
        </w:numPr>
        <w:rPr>
          <w:rFonts w:cs="Arial"/>
          <w:szCs w:val="20"/>
        </w:rPr>
      </w:pPr>
      <w:r w:rsidRPr="002F4362">
        <w:rPr>
          <w:rFonts w:cs="Arial"/>
          <w:szCs w:val="20"/>
        </w:rPr>
        <w:t>če je proti ponudniku uveden stečaj ali prisilna poravnava,</w:t>
      </w:r>
    </w:p>
    <w:p w14:paraId="1D54CC62" w14:textId="77777777" w:rsidR="00302288" w:rsidRPr="002F4362" w:rsidRDefault="00302288" w:rsidP="00DC2F7D">
      <w:pPr>
        <w:pStyle w:val="ListParagraph"/>
        <w:numPr>
          <w:ilvl w:val="1"/>
          <w:numId w:val="7"/>
        </w:numPr>
        <w:rPr>
          <w:rFonts w:cs="Arial"/>
          <w:szCs w:val="20"/>
        </w:rPr>
      </w:pPr>
      <w:r w:rsidRPr="002F4362">
        <w:rPr>
          <w:rFonts w:cs="Arial"/>
          <w:szCs w:val="20"/>
        </w:rPr>
        <w:t>če so pretekli pogodbeno določeni roki, ponudnik pa ni izpolnil pogodbenih obveznosti,</w:t>
      </w:r>
    </w:p>
    <w:p w14:paraId="59319F72" w14:textId="77777777" w:rsidR="00302288" w:rsidRPr="002F4362" w:rsidRDefault="00302288" w:rsidP="00DC2F7D">
      <w:pPr>
        <w:pStyle w:val="ListParagraph"/>
        <w:numPr>
          <w:ilvl w:val="1"/>
          <w:numId w:val="7"/>
        </w:numPr>
        <w:rPr>
          <w:rFonts w:cs="Arial"/>
          <w:szCs w:val="20"/>
        </w:rPr>
      </w:pPr>
      <w:r w:rsidRPr="002F4362">
        <w:rPr>
          <w:rFonts w:cs="Arial"/>
          <w:szCs w:val="20"/>
        </w:rPr>
        <w:t xml:space="preserve">če ponudnik ni odpravil </w:t>
      </w:r>
      <w:proofErr w:type="spellStart"/>
      <w:r w:rsidRPr="002F4362">
        <w:rPr>
          <w:rFonts w:cs="Arial"/>
          <w:szCs w:val="20"/>
        </w:rPr>
        <w:t>ugovarjanih</w:t>
      </w:r>
      <w:proofErr w:type="spellEnd"/>
      <w:r w:rsidRPr="002F4362">
        <w:rPr>
          <w:rFonts w:cs="Arial"/>
          <w:szCs w:val="20"/>
        </w:rPr>
        <w:t xml:space="preserve"> napak oz. odprava napak ni možna.</w:t>
      </w:r>
    </w:p>
    <w:p w14:paraId="5FBEBC11" w14:textId="77777777" w:rsidR="00302288" w:rsidRPr="002F4362" w:rsidRDefault="00302288" w:rsidP="00302288">
      <w:pPr>
        <w:rPr>
          <w:rFonts w:cs="Arial"/>
          <w:szCs w:val="20"/>
        </w:rPr>
      </w:pPr>
    </w:p>
    <w:p w14:paraId="3341C858" w14:textId="77777777" w:rsidR="00302288" w:rsidRPr="002F4362" w:rsidRDefault="00302288" w:rsidP="00302288">
      <w:pPr>
        <w:rPr>
          <w:rFonts w:cs="Arial"/>
          <w:szCs w:val="20"/>
        </w:rPr>
      </w:pPr>
      <w:r w:rsidRPr="002F4362">
        <w:rPr>
          <w:rFonts w:cs="Arial"/>
          <w:szCs w:val="20"/>
        </w:rPr>
        <w:t>Ponudnik lahko odpove pogodbo, če naročnik ne plača pogodbene cene.</w:t>
      </w:r>
    </w:p>
    <w:p w14:paraId="7DAFAE95" w14:textId="77777777" w:rsidR="00302288" w:rsidRPr="002F4362" w:rsidRDefault="00302288" w:rsidP="00302288">
      <w:pPr>
        <w:rPr>
          <w:rFonts w:cs="Arial"/>
          <w:szCs w:val="20"/>
        </w:rPr>
      </w:pPr>
    </w:p>
    <w:p w14:paraId="57C9896E" w14:textId="5C757B5E" w:rsidR="00302288" w:rsidRPr="002F4362" w:rsidRDefault="00302288" w:rsidP="00302288">
      <w:pPr>
        <w:rPr>
          <w:rFonts w:cs="Arial"/>
          <w:szCs w:val="20"/>
        </w:rPr>
      </w:pPr>
      <w:r w:rsidRPr="002F4362">
        <w:rPr>
          <w:rFonts w:cs="Arial"/>
          <w:szCs w:val="20"/>
        </w:rPr>
        <w:t xml:space="preserve">(3) Odpoved pogodbe se poda v pisni obliki, pogodba preneha veljati </w:t>
      </w:r>
      <w:r w:rsidR="009579D8" w:rsidRPr="009579D8">
        <w:rPr>
          <w:rFonts w:cs="Arial"/>
          <w:szCs w:val="20"/>
        </w:rPr>
        <w:t>v petnajstih dneh po prejemu takšne odpovedi</w:t>
      </w:r>
      <w:r w:rsidR="009579D8">
        <w:rPr>
          <w:rFonts w:cs="Arial"/>
          <w:szCs w:val="20"/>
        </w:rPr>
        <w:t xml:space="preserve"> in </w:t>
      </w:r>
      <w:r>
        <w:rPr>
          <w:rFonts w:cs="Arial"/>
          <w:szCs w:val="20"/>
        </w:rPr>
        <w:t>velja za obe pogodbeni stranki. Odpovedni rok prične teči z dnem</w:t>
      </w:r>
      <w:r w:rsidRPr="002F4362">
        <w:rPr>
          <w:rFonts w:cs="Arial"/>
          <w:szCs w:val="20"/>
        </w:rPr>
        <w:t xml:space="preserve"> prejema pisne odpovedi, podpisane s strani pooblaščene osebe pogodbenega stranke, ki se ji odpoveduje pogodbeno razmerje.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69AA322D" w14:textId="77777777" w:rsidR="00302288" w:rsidRDefault="00302288" w:rsidP="00302288">
      <w:pPr>
        <w:rPr>
          <w:rFonts w:cs="Arial"/>
          <w:szCs w:val="20"/>
          <w:highlight w:val="green"/>
        </w:rPr>
      </w:pPr>
    </w:p>
    <w:p w14:paraId="4153D3CC" w14:textId="1E5444E8" w:rsidR="00302288" w:rsidRPr="002F4362" w:rsidRDefault="00302288" w:rsidP="00302288">
      <w:pPr>
        <w:jc w:val="center"/>
        <w:rPr>
          <w:rFonts w:cs="Arial"/>
          <w:b/>
          <w:bCs/>
          <w:szCs w:val="20"/>
        </w:rPr>
      </w:pPr>
      <w:r w:rsidRPr="002F4362">
        <w:rPr>
          <w:rFonts w:cs="Arial"/>
          <w:b/>
          <w:bCs/>
          <w:szCs w:val="20"/>
        </w:rPr>
        <w:t>1</w:t>
      </w:r>
      <w:r w:rsidR="00333F59">
        <w:rPr>
          <w:rFonts w:cs="Arial"/>
          <w:b/>
          <w:bCs/>
          <w:szCs w:val="20"/>
        </w:rPr>
        <w:t>4</w:t>
      </w:r>
      <w:r w:rsidRPr="002F4362">
        <w:rPr>
          <w:rFonts w:cs="Arial"/>
          <w:b/>
          <w:bCs/>
          <w:szCs w:val="20"/>
        </w:rPr>
        <w:t>. člen</w:t>
      </w:r>
    </w:p>
    <w:p w14:paraId="47F0FEB8" w14:textId="77777777" w:rsidR="00302288" w:rsidRPr="002F4362" w:rsidRDefault="00302288" w:rsidP="00302288">
      <w:pPr>
        <w:rPr>
          <w:rFonts w:cs="Arial"/>
          <w:szCs w:val="20"/>
        </w:rPr>
      </w:pPr>
    </w:p>
    <w:p w14:paraId="16F8CDCD" w14:textId="77777777" w:rsidR="009579D8" w:rsidRPr="009579D8" w:rsidRDefault="009579D8" w:rsidP="009579D8">
      <w:pPr>
        <w:rPr>
          <w:szCs w:val="20"/>
        </w:rPr>
      </w:pPr>
      <w:r w:rsidRPr="009579D8">
        <w:rPr>
          <w:szCs w:val="20"/>
        </w:rPr>
        <w:t>(1) Ta pogodba je sklenjena pod razveznim pogojem, ki se uresniči v primeru izpolnitve ene od naslednjih okoliščin:</w:t>
      </w:r>
    </w:p>
    <w:p w14:paraId="61FBFB33" w14:textId="77777777" w:rsidR="009579D8" w:rsidRPr="009579D8" w:rsidRDefault="009579D8" w:rsidP="00DC2F7D">
      <w:pPr>
        <w:pStyle w:val="ListParagraph"/>
        <w:numPr>
          <w:ilvl w:val="0"/>
          <w:numId w:val="16"/>
        </w:numPr>
        <w:rPr>
          <w:szCs w:val="20"/>
        </w:rPr>
      </w:pPr>
      <w:r w:rsidRPr="009579D8">
        <w:rPr>
          <w:szCs w:val="20"/>
        </w:rPr>
        <w:t xml:space="preserve">če bo naročnik seznanjen, da je sodišče s pravnomočno odločitvijo ugotovilo kršitev obveznosti delovne, </w:t>
      </w:r>
      <w:proofErr w:type="spellStart"/>
      <w:r w:rsidRPr="009579D8">
        <w:rPr>
          <w:szCs w:val="20"/>
        </w:rPr>
        <w:t>okoljske</w:t>
      </w:r>
      <w:proofErr w:type="spellEnd"/>
      <w:r w:rsidRPr="009579D8">
        <w:rPr>
          <w:szCs w:val="20"/>
        </w:rPr>
        <w:t xml:space="preserve"> ali socialne zakonodaje s strani ponudnika/dobavitelja ali podizvajalca ali </w:t>
      </w:r>
    </w:p>
    <w:p w14:paraId="1AE0C98B" w14:textId="77777777" w:rsidR="009579D8" w:rsidRPr="009579D8" w:rsidRDefault="009579D8" w:rsidP="00DC2F7D">
      <w:pPr>
        <w:pStyle w:val="ListParagraph"/>
        <w:numPr>
          <w:ilvl w:val="0"/>
          <w:numId w:val="16"/>
        </w:numPr>
        <w:rPr>
          <w:szCs w:val="20"/>
        </w:rPr>
      </w:pPr>
      <w:r w:rsidRPr="009579D8">
        <w:rPr>
          <w:szCs w:val="20"/>
        </w:rPr>
        <w:t>če bo naročnik seznanjen, da je pristojni državni organ pri ponudniku/dobavitelju ali podizvajalcu v času izvajanja pogodbe ugotovil najmanj dve kršitvi v zvezi s:</w:t>
      </w:r>
    </w:p>
    <w:p w14:paraId="3CA09032" w14:textId="77777777" w:rsidR="009579D8" w:rsidRPr="009579D8" w:rsidRDefault="009579D8" w:rsidP="00DC2F7D">
      <w:pPr>
        <w:pStyle w:val="ListParagraph"/>
        <w:numPr>
          <w:ilvl w:val="0"/>
          <w:numId w:val="17"/>
        </w:numPr>
        <w:ind w:left="1418"/>
        <w:rPr>
          <w:szCs w:val="20"/>
        </w:rPr>
      </w:pPr>
      <w:r w:rsidRPr="009579D8">
        <w:rPr>
          <w:szCs w:val="20"/>
        </w:rPr>
        <w:t xml:space="preserve">plačilom za delo, </w:t>
      </w:r>
    </w:p>
    <w:p w14:paraId="76C89891" w14:textId="77777777" w:rsidR="009579D8" w:rsidRPr="009579D8" w:rsidRDefault="009579D8" w:rsidP="00DC2F7D">
      <w:pPr>
        <w:pStyle w:val="ListParagraph"/>
        <w:numPr>
          <w:ilvl w:val="0"/>
          <w:numId w:val="17"/>
        </w:numPr>
        <w:ind w:left="1418"/>
        <w:rPr>
          <w:szCs w:val="20"/>
        </w:rPr>
      </w:pPr>
      <w:r w:rsidRPr="009579D8">
        <w:rPr>
          <w:szCs w:val="20"/>
        </w:rPr>
        <w:t xml:space="preserve">delovnim časom, </w:t>
      </w:r>
    </w:p>
    <w:p w14:paraId="0891DAAE" w14:textId="77777777" w:rsidR="009579D8" w:rsidRPr="009579D8" w:rsidRDefault="009579D8" w:rsidP="00DC2F7D">
      <w:pPr>
        <w:pStyle w:val="ListParagraph"/>
        <w:numPr>
          <w:ilvl w:val="0"/>
          <w:numId w:val="17"/>
        </w:numPr>
        <w:ind w:left="1418"/>
        <w:rPr>
          <w:szCs w:val="20"/>
        </w:rPr>
      </w:pPr>
      <w:r w:rsidRPr="009579D8">
        <w:rPr>
          <w:szCs w:val="20"/>
        </w:rPr>
        <w:t xml:space="preserve">počitki, </w:t>
      </w:r>
    </w:p>
    <w:p w14:paraId="5E7EFD2E" w14:textId="77777777" w:rsidR="009579D8" w:rsidRPr="009579D8" w:rsidRDefault="009579D8" w:rsidP="00DC2F7D">
      <w:pPr>
        <w:pStyle w:val="ListParagraph"/>
        <w:numPr>
          <w:ilvl w:val="0"/>
          <w:numId w:val="17"/>
        </w:numPr>
        <w:ind w:left="1418"/>
        <w:rPr>
          <w:szCs w:val="20"/>
        </w:rPr>
      </w:pPr>
      <w:r w:rsidRPr="009579D8">
        <w:rPr>
          <w:szCs w:val="20"/>
        </w:rPr>
        <w:t xml:space="preserve">opravljanjem dela na podlagi pogodb civilnega prava kljub obstoju elementov delovnega razmerja ali v zvezi z zaposlovanjem na črno </w:t>
      </w:r>
    </w:p>
    <w:p w14:paraId="48C3C1D9" w14:textId="77777777" w:rsidR="009579D8" w:rsidRPr="009579D8" w:rsidRDefault="009579D8" w:rsidP="00DC2F7D">
      <w:pPr>
        <w:pStyle w:val="ListParagraph"/>
        <w:numPr>
          <w:ilvl w:val="0"/>
          <w:numId w:val="17"/>
        </w:numPr>
        <w:ind w:left="1418"/>
        <w:rPr>
          <w:szCs w:val="20"/>
        </w:rPr>
      </w:pPr>
      <w:r w:rsidRPr="009579D8">
        <w:rPr>
          <w:szCs w:val="20"/>
        </w:rPr>
        <w:t>in za kateri mu je bila s pravnomočno odločitvijo ali več pravnomočnimi odločitvami izrečena globa za prekršek.</w:t>
      </w:r>
    </w:p>
    <w:p w14:paraId="18F09081" w14:textId="77777777" w:rsidR="009579D8" w:rsidRPr="009579D8" w:rsidRDefault="009579D8" w:rsidP="009579D8">
      <w:pPr>
        <w:rPr>
          <w:szCs w:val="20"/>
        </w:rPr>
      </w:pPr>
    </w:p>
    <w:p w14:paraId="57BEA086" w14:textId="32050376" w:rsidR="009579D8" w:rsidRPr="009579D8" w:rsidRDefault="009579D8" w:rsidP="009579D8">
      <w:pPr>
        <w:rPr>
          <w:szCs w:val="20"/>
        </w:rPr>
      </w:pPr>
      <w:r w:rsidRPr="009579D8">
        <w:rPr>
          <w:szCs w:val="20"/>
        </w:rPr>
        <w:t xml:space="preserve">V primeru seznanitve naročnika s kršitvijo bo naročnik o tem obvestil izvajalca/dobavitelja v desetih dneh. </w:t>
      </w:r>
    </w:p>
    <w:p w14:paraId="47211E54" w14:textId="77777777" w:rsidR="009579D8" w:rsidRPr="009579D8" w:rsidRDefault="009579D8" w:rsidP="009579D8">
      <w:pPr>
        <w:rPr>
          <w:szCs w:val="20"/>
        </w:rPr>
      </w:pPr>
      <w:r w:rsidRPr="009579D8">
        <w:rPr>
          <w:szCs w:val="20"/>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9579D8">
        <w:rPr>
          <w:szCs w:val="20"/>
        </w:rPr>
        <w:t>podizvajanje</w:t>
      </w:r>
      <w:proofErr w:type="spellEnd"/>
      <w:r w:rsidRPr="009579D8">
        <w:rPr>
          <w:szCs w:val="20"/>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5C955AB3" w14:textId="77777777" w:rsidR="009579D8" w:rsidRPr="009579D8" w:rsidRDefault="009579D8" w:rsidP="009579D8">
      <w:pPr>
        <w:rPr>
          <w:szCs w:val="20"/>
        </w:rPr>
      </w:pPr>
      <w:r w:rsidRPr="009579D8">
        <w:rPr>
          <w:szCs w:val="20"/>
        </w:rPr>
        <w:t xml:space="preserve"> </w:t>
      </w:r>
    </w:p>
    <w:p w14:paraId="68C56B3A" w14:textId="77777777" w:rsidR="009579D8" w:rsidRPr="009579D8" w:rsidRDefault="009579D8" w:rsidP="009579D8">
      <w:pPr>
        <w:rPr>
          <w:szCs w:val="20"/>
        </w:rPr>
      </w:pPr>
      <w:r w:rsidRPr="009579D8">
        <w:rPr>
          <w:szCs w:val="20"/>
        </w:rPr>
        <w:t>(2) V primeru izpolnitve okoliščine in pogojev iz prejšnjega odstavka se šteje, da je pogodba razvezana z dnem sklenitve nove pogodbe o izvedbi javnega naročila za predmetno naročilo. O datumu sklenitve nove pogodbe bo naročnik obvestil ponudnika.</w:t>
      </w:r>
    </w:p>
    <w:p w14:paraId="78AF86FA" w14:textId="77777777" w:rsidR="009579D8" w:rsidRPr="009579D8" w:rsidRDefault="009579D8" w:rsidP="009579D8">
      <w:pPr>
        <w:rPr>
          <w:szCs w:val="20"/>
        </w:rPr>
      </w:pPr>
    </w:p>
    <w:p w14:paraId="00DA2F24" w14:textId="77777777" w:rsidR="009579D8" w:rsidRPr="009579D8" w:rsidRDefault="009579D8" w:rsidP="009579D8">
      <w:pPr>
        <w:rPr>
          <w:szCs w:val="20"/>
        </w:rPr>
      </w:pPr>
      <w:r w:rsidRPr="009579D8">
        <w:rPr>
          <w:szCs w:val="20"/>
        </w:rPr>
        <w:t>(3) Če naročnik v roku 30 dni od seznanitve s kršitvijo ne začne novega postopka javnega naročila, se šteje, da je pogodba razvezana trideseti dan od seznanitve s kršitvijo.</w:t>
      </w:r>
    </w:p>
    <w:p w14:paraId="4D4F378B" w14:textId="77777777" w:rsidR="009579D8" w:rsidRPr="009579D8" w:rsidRDefault="009579D8" w:rsidP="009579D8">
      <w:pPr>
        <w:rPr>
          <w:szCs w:val="20"/>
        </w:rPr>
      </w:pPr>
    </w:p>
    <w:p w14:paraId="54FF0EDB" w14:textId="4BA8A98B" w:rsidR="00302288" w:rsidRPr="005C7A49" w:rsidRDefault="00302288" w:rsidP="00302288">
      <w:pPr>
        <w:jc w:val="center"/>
        <w:rPr>
          <w:rFonts w:cs="Arial"/>
          <w:b/>
          <w:bCs/>
          <w:szCs w:val="20"/>
        </w:rPr>
      </w:pPr>
      <w:r w:rsidRPr="005C7A49">
        <w:rPr>
          <w:rFonts w:cs="Arial"/>
          <w:b/>
          <w:bCs/>
          <w:szCs w:val="20"/>
        </w:rPr>
        <w:t>1</w:t>
      </w:r>
      <w:r w:rsidR="00333F59">
        <w:rPr>
          <w:rFonts w:cs="Arial"/>
          <w:b/>
          <w:bCs/>
          <w:szCs w:val="20"/>
        </w:rPr>
        <w:t>5</w:t>
      </w:r>
      <w:r w:rsidRPr="005C7A49">
        <w:rPr>
          <w:rFonts w:cs="Arial"/>
          <w:b/>
          <w:bCs/>
          <w:szCs w:val="20"/>
        </w:rPr>
        <w:t>. člen</w:t>
      </w:r>
    </w:p>
    <w:p w14:paraId="57E9C18C" w14:textId="77777777" w:rsidR="00302288" w:rsidRPr="005C7A49" w:rsidRDefault="00302288" w:rsidP="00302288">
      <w:pPr>
        <w:rPr>
          <w:rFonts w:cs="Arial"/>
          <w:szCs w:val="20"/>
        </w:rPr>
      </w:pPr>
    </w:p>
    <w:p w14:paraId="3DB2F778" w14:textId="7F3BBE6B" w:rsidR="00302288" w:rsidRPr="005C7A49" w:rsidRDefault="00302288" w:rsidP="00302288">
      <w:pPr>
        <w:rPr>
          <w:rFonts w:cs="Arial"/>
          <w:szCs w:val="20"/>
        </w:rPr>
      </w:pPr>
      <w:r w:rsidRPr="005C7A49">
        <w:rPr>
          <w:rFonts w:cs="Arial"/>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0CDFF35F" w14:textId="77777777" w:rsidR="005C023A" w:rsidRDefault="005C023A" w:rsidP="00302288">
      <w:pPr>
        <w:jc w:val="center"/>
        <w:rPr>
          <w:rFonts w:cs="Arial"/>
          <w:b/>
          <w:bCs/>
          <w:szCs w:val="20"/>
        </w:rPr>
      </w:pPr>
    </w:p>
    <w:p w14:paraId="628052FF" w14:textId="77BDAE89" w:rsidR="00302288" w:rsidRPr="002F4362" w:rsidRDefault="00302288" w:rsidP="00302288">
      <w:pPr>
        <w:jc w:val="center"/>
        <w:rPr>
          <w:rFonts w:cs="Arial"/>
          <w:b/>
          <w:bCs/>
          <w:szCs w:val="20"/>
        </w:rPr>
      </w:pPr>
      <w:r w:rsidRPr="002F4362">
        <w:rPr>
          <w:rFonts w:cs="Arial"/>
          <w:b/>
          <w:bCs/>
          <w:szCs w:val="20"/>
        </w:rPr>
        <w:t>1</w:t>
      </w:r>
      <w:r w:rsidR="00333F59">
        <w:rPr>
          <w:rFonts w:cs="Arial"/>
          <w:b/>
          <w:bCs/>
          <w:szCs w:val="20"/>
        </w:rPr>
        <w:t>6</w:t>
      </w:r>
      <w:r w:rsidRPr="002F4362">
        <w:rPr>
          <w:rFonts w:cs="Arial"/>
          <w:b/>
          <w:bCs/>
          <w:szCs w:val="20"/>
        </w:rPr>
        <w:t>. člen</w:t>
      </w:r>
    </w:p>
    <w:p w14:paraId="6FFCEBB5" w14:textId="77777777" w:rsidR="00302288" w:rsidRPr="00484024" w:rsidRDefault="00302288" w:rsidP="00302288">
      <w:pPr>
        <w:rPr>
          <w:rFonts w:cs="Arial"/>
          <w:szCs w:val="20"/>
        </w:rPr>
      </w:pPr>
    </w:p>
    <w:p w14:paraId="54EB6E3F" w14:textId="77777777" w:rsidR="00302288" w:rsidRPr="00484024" w:rsidRDefault="00302288" w:rsidP="00302288">
      <w:pPr>
        <w:rPr>
          <w:rFonts w:cs="Arial"/>
          <w:szCs w:val="20"/>
        </w:rPr>
      </w:pPr>
      <w:r w:rsidRPr="00484024">
        <w:rPr>
          <w:rFonts w:cs="Arial"/>
          <w:szCs w:val="20"/>
        </w:rPr>
        <w:t>Pogodba je sestavljena iz naslednjih delov, ki predstavljajo enovito celoto:</w:t>
      </w:r>
    </w:p>
    <w:p w14:paraId="66F14B83" w14:textId="77777777" w:rsidR="00302288" w:rsidRPr="00484024" w:rsidRDefault="00302288" w:rsidP="00DC2F7D">
      <w:pPr>
        <w:pStyle w:val="ListParagraph"/>
        <w:numPr>
          <w:ilvl w:val="0"/>
          <w:numId w:val="9"/>
        </w:numPr>
        <w:rPr>
          <w:rFonts w:cs="Arial"/>
          <w:szCs w:val="20"/>
        </w:rPr>
      </w:pPr>
      <w:r w:rsidRPr="00484024">
        <w:rPr>
          <w:rFonts w:cs="Arial"/>
          <w:szCs w:val="20"/>
        </w:rPr>
        <w:t>Osnovna pogodba s komercialnimi pogoji,</w:t>
      </w:r>
    </w:p>
    <w:p w14:paraId="51EADE9E" w14:textId="77777777" w:rsidR="00302288" w:rsidRPr="00484024" w:rsidRDefault="00302288" w:rsidP="00DC2F7D">
      <w:pPr>
        <w:pStyle w:val="ListParagraph"/>
        <w:numPr>
          <w:ilvl w:val="0"/>
          <w:numId w:val="9"/>
        </w:numPr>
        <w:rPr>
          <w:rFonts w:cs="Arial"/>
          <w:szCs w:val="20"/>
        </w:rPr>
      </w:pPr>
      <w:r w:rsidRPr="00484024">
        <w:rPr>
          <w:rFonts w:cs="Arial"/>
          <w:szCs w:val="20"/>
        </w:rPr>
        <w:t xml:space="preserve">Priloga - Ponudbena dokumentacija štev. …………………….….. </w:t>
      </w:r>
    </w:p>
    <w:p w14:paraId="3A6B412B" w14:textId="77777777" w:rsidR="00302288" w:rsidRDefault="00302288" w:rsidP="00302288">
      <w:pPr>
        <w:rPr>
          <w:rFonts w:cs="Arial"/>
          <w:szCs w:val="20"/>
          <w:highlight w:val="green"/>
        </w:rPr>
      </w:pPr>
    </w:p>
    <w:p w14:paraId="5B0E21AF" w14:textId="77777777" w:rsidR="00302288" w:rsidRPr="00484024" w:rsidRDefault="00302288" w:rsidP="00302288">
      <w:pPr>
        <w:rPr>
          <w:rFonts w:cs="Arial"/>
          <w:szCs w:val="20"/>
        </w:rPr>
      </w:pPr>
      <w:r w:rsidRPr="00484024">
        <w:rPr>
          <w:rFonts w:cs="Arial"/>
          <w:szCs w:val="20"/>
        </w:rPr>
        <w:t>Pogodba je sestavljena v petih izvodih, od katerih prejme naročnik tri izvode, ponudnik pa dva izvoda.</w:t>
      </w:r>
    </w:p>
    <w:p w14:paraId="63320AFA" w14:textId="0FBC0673" w:rsidR="00B333BD" w:rsidRPr="002A2699" w:rsidRDefault="00B333BD" w:rsidP="00B333BD">
      <w:pPr>
        <w:rPr>
          <w:rFonts w:cs="Arial"/>
          <w:noProof/>
          <w:sz w:val="18"/>
          <w:szCs w:val="18"/>
        </w:rPr>
      </w:pPr>
      <w:bookmarkStart w:id="148" w:name="page1"/>
      <w:bookmarkEnd w:id="148"/>
      <w:r w:rsidRPr="002A2699">
        <w:rPr>
          <w:rFonts w:cs="Arial"/>
          <w:noProof/>
          <w:sz w:val="18"/>
          <w:szCs w:val="18"/>
        </w:rPr>
        <w:t>PODPIS IN ŽIG POOBLAŠČENIH PREDSTAVNIKOV NAROČNIKA IN PONUDNIKA–POGODBA ŠT. JN-</w:t>
      </w:r>
      <w:r w:rsidR="0030169A">
        <w:rPr>
          <w:rFonts w:cs="Arial"/>
          <w:noProof/>
          <w:sz w:val="18"/>
          <w:szCs w:val="18"/>
        </w:rPr>
        <w:t>S0778</w:t>
      </w:r>
      <w:r w:rsidR="00302288">
        <w:rPr>
          <w:rFonts w:cs="Arial"/>
          <w:noProof/>
          <w:sz w:val="18"/>
          <w:szCs w:val="18"/>
        </w:rPr>
        <w:t>.</w:t>
      </w:r>
    </w:p>
    <w:p w14:paraId="723CAF02" w14:textId="1D12E1BB" w:rsidR="00A90E76" w:rsidRPr="002A2699" w:rsidRDefault="00A90E76" w:rsidP="00B333BD">
      <w:pPr>
        <w:rPr>
          <w:rFonts w:cs="Arial"/>
          <w:noProof/>
          <w:sz w:val="18"/>
          <w:szCs w:val="18"/>
        </w:rPr>
      </w:pPr>
    </w:p>
    <w:p w14:paraId="6E901EF6" w14:textId="77777777" w:rsidR="009579D8" w:rsidRDefault="00B333BD" w:rsidP="009579D8">
      <w:pPr>
        <w:pStyle w:val="BodyText3"/>
        <w:tabs>
          <w:tab w:val="center" w:pos="1980"/>
          <w:tab w:val="center" w:pos="7020"/>
        </w:tabs>
        <w:spacing w:line="280" w:lineRule="exact"/>
        <w:rPr>
          <w:sz w:val="20"/>
          <w:lang w:val="sl-SI"/>
        </w:rPr>
      </w:pPr>
      <w:r w:rsidRPr="002A2699">
        <w:rPr>
          <w:rFonts w:cs="Arial"/>
          <w:noProof/>
          <w:color w:val="000000"/>
          <w:lang w:eastAsia="sl-SI"/>
        </w:rPr>
        <w:tab/>
      </w:r>
      <w:r w:rsidR="009579D8" w:rsidRPr="00100710">
        <w:rPr>
          <w:sz w:val="20"/>
          <w:lang w:val="sl-SI"/>
        </w:rPr>
        <w:t>Ljubljana, dne..................</w:t>
      </w:r>
      <w:r w:rsidR="009579D8" w:rsidRPr="00100710">
        <w:rPr>
          <w:sz w:val="20"/>
          <w:lang w:val="sl-SI"/>
        </w:rPr>
        <w:tab/>
        <w:t>......................., dne.................</w:t>
      </w:r>
    </w:p>
    <w:p w14:paraId="2A00B616" w14:textId="77777777" w:rsidR="009579D8" w:rsidRPr="00100710" w:rsidRDefault="009579D8" w:rsidP="009579D8">
      <w:pPr>
        <w:pStyle w:val="BodyText3"/>
        <w:tabs>
          <w:tab w:val="center" w:pos="1980"/>
          <w:tab w:val="center" w:pos="7020"/>
        </w:tabs>
        <w:spacing w:line="280" w:lineRule="exact"/>
        <w:rPr>
          <w:sz w:val="20"/>
          <w:lang w:val="sl-SI"/>
        </w:rPr>
      </w:pPr>
    </w:p>
    <w:p w14:paraId="1B3F500F" w14:textId="77777777" w:rsidR="009579D8" w:rsidRPr="00C173C5" w:rsidRDefault="009579D8" w:rsidP="009579D8">
      <w:pPr>
        <w:tabs>
          <w:tab w:val="center" w:pos="1980"/>
          <w:tab w:val="center" w:pos="7020"/>
        </w:tabs>
        <w:rPr>
          <w:szCs w:val="20"/>
          <w14:ligatures w14:val="standardContextual"/>
        </w:rPr>
      </w:pPr>
      <w:r w:rsidRPr="00100710">
        <w:tab/>
      </w:r>
      <w:r w:rsidRPr="00C173C5">
        <w:rPr>
          <w14:ligatures w14:val="standardContextual"/>
        </w:rPr>
        <w:t>Radiotelevizija Slovenija, Javni zavod</w:t>
      </w:r>
      <w:r w:rsidRPr="00C173C5">
        <w:rPr>
          <w14:ligatures w14:val="standardContextual"/>
        </w:rPr>
        <w:tab/>
      </w:r>
      <w:r w:rsidRPr="00C173C5">
        <w:rPr>
          <w:szCs w:val="20"/>
          <w14:ligatures w14:val="standardContextual"/>
        </w:rPr>
        <w:t>…………………..</w:t>
      </w:r>
    </w:p>
    <w:p w14:paraId="66EF22FE" w14:textId="77777777" w:rsidR="009579D8" w:rsidRPr="00C173C5" w:rsidRDefault="009579D8" w:rsidP="009579D8">
      <w:pPr>
        <w:tabs>
          <w:tab w:val="center" w:pos="1980"/>
          <w:tab w:val="center" w:pos="7020"/>
        </w:tabs>
        <w:rPr>
          <w:szCs w:val="20"/>
          <w14:ligatures w14:val="standardContextual"/>
        </w:rPr>
      </w:pPr>
    </w:p>
    <w:p w14:paraId="7F1E586A" w14:textId="77777777" w:rsidR="009579D8" w:rsidRPr="00C173C5" w:rsidRDefault="009579D8" w:rsidP="009579D8">
      <w:pPr>
        <w:tabs>
          <w:tab w:val="center" w:pos="1980"/>
          <w:tab w:val="center" w:pos="7020"/>
        </w:tabs>
        <w:rPr>
          <w:szCs w:val="20"/>
          <w14:ligatures w14:val="standardContextual"/>
        </w:rPr>
      </w:pPr>
      <w:r w:rsidRPr="00C173C5">
        <w:rPr>
          <w:szCs w:val="20"/>
          <w14:ligatures w14:val="standardContextual"/>
        </w:rPr>
        <w:tab/>
        <w:t>Uprava javnega zavoda Radiotelevizije Slovenija</w:t>
      </w:r>
      <w:r w:rsidRPr="00C173C5">
        <w:rPr>
          <w:szCs w:val="20"/>
          <w14:ligatures w14:val="standardContextual"/>
        </w:rPr>
        <w:tab/>
        <w:t>…………….</w:t>
      </w:r>
    </w:p>
    <w:p w14:paraId="4A32DB29" w14:textId="77777777" w:rsidR="009579D8" w:rsidRPr="00C173C5" w:rsidRDefault="009579D8" w:rsidP="009579D8">
      <w:pPr>
        <w:tabs>
          <w:tab w:val="center" w:pos="1980"/>
          <w:tab w:val="center" w:pos="7020"/>
        </w:tabs>
        <w:rPr>
          <w:szCs w:val="20"/>
          <w14:ligatures w14:val="standardContextual"/>
        </w:rPr>
      </w:pPr>
    </w:p>
    <w:p w14:paraId="1C0E8917" w14:textId="77777777" w:rsidR="009579D8" w:rsidRPr="00C173C5" w:rsidRDefault="009579D8" w:rsidP="009579D8">
      <w:pPr>
        <w:tabs>
          <w:tab w:val="center" w:pos="1980"/>
          <w:tab w:val="center" w:pos="7020"/>
        </w:tabs>
        <w:rPr>
          <w:szCs w:val="20"/>
          <w14:ligatures w14:val="standardContextual"/>
        </w:rPr>
      </w:pPr>
      <w:r w:rsidRPr="00C173C5">
        <w:rPr>
          <w:szCs w:val="20"/>
          <w14:ligatures w14:val="standardContextual"/>
        </w:rPr>
        <w:tab/>
        <w:t>Natalija Gorščak</w:t>
      </w:r>
      <w:r w:rsidRPr="00C173C5">
        <w:rPr>
          <w:szCs w:val="20"/>
          <w14:ligatures w14:val="standardContextual"/>
        </w:rPr>
        <w:tab/>
        <w:t>…………………..</w:t>
      </w:r>
    </w:p>
    <w:p w14:paraId="74ADFEFC" w14:textId="77777777" w:rsidR="009579D8" w:rsidRPr="00C173C5" w:rsidRDefault="009579D8" w:rsidP="009579D8">
      <w:pPr>
        <w:tabs>
          <w:tab w:val="center" w:pos="1980"/>
          <w:tab w:val="center" w:pos="7020"/>
        </w:tabs>
        <w:rPr>
          <w:szCs w:val="20"/>
          <w14:ligatures w14:val="standardContextual"/>
        </w:rPr>
      </w:pPr>
      <w:r w:rsidRPr="00C173C5">
        <w:rPr>
          <w:szCs w:val="20"/>
          <w14:ligatures w14:val="standardContextual"/>
        </w:rPr>
        <w:tab/>
        <w:t>predsednica Uprave RTV Slovenija</w:t>
      </w:r>
    </w:p>
    <w:p w14:paraId="521BFC43" w14:textId="77777777" w:rsidR="009579D8" w:rsidRPr="00C173C5" w:rsidRDefault="009579D8" w:rsidP="009579D8">
      <w:pPr>
        <w:tabs>
          <w:tab w:val="center" w:pos="1980"/>
          <w:tab w:val="center" w:pos="7020"/>
        </w:tabs>
        <w:rPr>
          <w:szCs w:val="20"/>
          <w14:ligatures w14:val="standardContextual"/>
        </w:rPr>
      </w:pPr>
      <w:r w:rsidRPr="00C173C5">
        <w:rPr>
          <w:szCs w:val="20"/>
          <w14:ligatures w14:val="standardContextual"/>
        </w:rPr>
        <w:tab/>
        <w:t>________________________</w:t>
      </w:r>
      <w:r w:rsidRPr="00C173C5">
        <w:rPr>
          <w:szCs w:val="20"/>
          <w14:ligatures w14:val="standardContextual"/>
        </w:rPr>
        <w:tab/>
      </w:r>
      <w:bookmarkStart w:id="149" w:name="_Hlk168556163"/>
      <w:r w:rsidRPr="00C173C5">
        <w:rPr>
          <w:szCs w:val="20"/>
          <w14:ligatures w14:val="standardContextual"/>
        </w:rPr>
        <w:t>________________________</w:t>
      </w:r>
      <w:bookmarkEnd w:id="149"/>
    </w:p>
    <w:p w14:paraId="16A973C7" w14:textId="77777777" w:rsidR="009579D8" w:rsidRPr="00C173C5" w:rsidRDefault="009579D8" w:rsidP="009579D8">
      <w:pPr>
        <w:tabs>
          <w:tab w:val="center" w:pos="1980"/>
          <w:tab w:val="center" w:pos="7020"/>
        </w:tabs>
        <w:rPr>
          <w14:ligatures w14:val="standardContextual"/>
        </w:rPr>
      </w:pPr>
      <w:r w:rsidRPr="00C173C5">
        <w:rPr>
          <w14:ligatures w14:val="standardContextual"/>
        </w:rPr>
        <w:tab/>
      </w:r>
      <w:r w:rsidRPr="00C173C5">
        <w:rPr>
          <w14:ligatures w14:val="standardContextual"/>
        </w:rPr>
        <w:tab/>
      </w:r>
    </w:p>
    <w:p w14:paraId="7DCB602C" w14:textId="77777777" w:rsidR="009579D8" w:rsidRPr="00C173C5" w:rsidRDefault="009579D8" w:rsidP="009579D8">
      <w:pPr>
        <w:tabs>
          <w:tab w:val="center" w:pos="1980"/>
          <w:tab w:val="center" w:pos="7020"/>
        </w:tabs>
        <w:rPr>
          <w14:ligatures w14:val="standardContextual"/>
        </w:rPr>
      </w:pPr>
      <w:r w:rsidRPr="00C173C5">
        <w:rPr>
          <w14:ligatures w14:val="standardContextual"/>
        </w:rPr>
        <w:tab/>
      </w:r>
      <w:bookmarkStart w:id="150" w:name="_Hlk182310053"/>
      <w:r w:rsidRPr="00C173C5">
        <w:rPr>
          <w14:ligatures w14:val="standardContextual"/>
        </w:rPr>
        <w:t>Nevenka Črnko</w:t>
      </w:r>
    </w:p>
    <w:p w14:paraId="7E3571BD" w14:textId="77777777" w:rsidR="009579D8" w:rsidRPr="00C173C5" w:rsidRDefault="009579D8" w:rsidP="009579D8">
      <w:pPr>
        <w:tabs>
          <w:tab w:val="left" w:pos="465"/>
          <w:tab w:val="center" w:pos="1980"/>
          <w:tab w:val="center" w:pos="7020"/>
        </w:tabs>
        <w:rPr>
          <w14:ligatures w14:val="standardContextual"/>
        </w:rPr>
      </w:pPr>
      <w:r w:rsidRPr="00C173C5">
        <w:rPr>
          <w14:ligatures w14:val="standardContextual"/>
        </w:rPr>
        <w:tab/>
        <w:t xml:space="preserve">   članica Uprave RTV Slovenija </w:t>
      </w:r>
      <w:r w:rsidRPr="00C173C5">
        <w:rPr>
          <w14:ligatures w14:val="standardContextual"/>
        </w:rPr>
        <w:tab/>
        <w:t>Žig:</w:t>
      </w:r>
    </w:p>
    <w:p w14:paraId="6359664E" w14:textId="77777777" w:rsidR="009579D8" w:rsidRPr="00C173C5" w:rsidRDefault="009579D8" w:rsidP="009579D8">
      <w:pPr>
        <w:tabs>
          <w:tab w:val="center" w:pos="1980"/>
          <w:tab w:val="center" w:pos="7020"/>
        </w:tabs>
        <w:rPr>
          <w:sz w:val="24"/>
          <w:szCs w:val="32"/>
          <w14:ligatures w14:val="standardContextual"/>
        </w:rPr>
      </w:pPr>
      <w:r w:rsidRPr="00C173C5">
        <w:rPr>
          <w:sz w:val="24"/>
          <w:szCs w:val="32"/>
          <w14:ligatures w14:val="standardContextual"/>
        </w:rPr>
        <w:tab/>
        <w:t>________________________</w:t>
      </w:r>
    </w:p>
    <w:bookmarkEnd w:id="150"/>
    <w:p w14:paraId="77B6A7E8" w14:textId="77777777" w:rsidR="009579D8" w:rsidRPr="00C173C5" w:rsidRDefault="009579D8" w:rsidP="009579D8">
      <w:pPr>
        <w:tabs>
          <w:tab w:val="center" w:pos="1980"/>
          <w:tab w:val="center" w:pos="7020"/>
        </w:tabs>
        <w:rPr>
          <w14:ligatures w14:val="standardContextual"/>
        </w:rPr>
      </w:pPr>
    </w:p>
    <w:p w14:paraId="35546CDD" w14:textId="77777777" w:rsidR="009579D8" w:rsidRPr="00C173C5" w:rsidRDefault="009579D8" w:rsidP="009579D8">
      <w:pPr>
        <w:tabs>
          <w:tab w:val="center" w:pos="1980"/>
          <w:tab w:val="center" w:pos="7020"/>
        </w:tabs>
        <w:rPr>
          <w14:ligatures w14:val="standardContextual"/>
        </w:rPr>
      </w:pPr>
      <w:r w:rsidRPr="00C173C5">
        <w:rPr>
          <w14:ligatures w14:val="standardContextual"/>
        </w:rPr>
        <w:t xml:space="preserve">                           Luka Rupnik</w:t>
      </w:r>
    </w:p>
    <w:p w14:paraId="02E11E40" w14:textId="77777777" w:rsidR="009579D8" w:rsidRPr="00C173C5" w:rsidRDefault="009579D8" w:rsidP="009579D8">
      <w:pPr>
        <w:tabs>
          <w:tab w:val="left" w:pos="465"/>
          <w:tab w:val="center" w:pos="1980"/>
          <w:tab w:val="center" w:pos="7020"/>
        </w:tabs>
        <w:rPr>
          <w:sz w:val="24"/>
          <w:szCs w:val="32"/>
          <w14:ligatures w14:val="standardContextual"/>
        </w:rPr>
      </w:pPr>
      <w:r w:rsidRPr="00C173C5">
        <w:rPr>
          <w14:ligatures w14:val="standardContextual"/>
        </w:rPr>
        <w:tab/>
        <w:t xml:space="preserve">    član Uprave RTV Slovenija </w:t>
      </w:r>
      <w:r w:rsidRPr="00C173C5">
        <w:rPr>
          <w14:ligatures w14:val="standardContextual"/>
        </w:rPr>
        <w:tab/>
      </w:r>
      <w:r w:rsidRPr="00C173C5">
        <w:rPr>
          <w:sz w:val="24"/>
          <w:szCs w:val="32"/>
          <w14:ligatures w14:val="standardContextual"/>
        </w:rPr>
        <w:tab/>
        <w:t>________________________</w:t>
      </w:r>
    </w:p>
    <w:p w14:paraId="11522710" w14:textId="77777777" w:rsidR="009579D8" w:rsidRPr="00C173C5" w:rsidRDefault="009579D8" w:rsidP="009579D8">
      <w:pPr>
        <w:tabs>
          <w:tab w:val="center" w:pos="1980"/>
          <w:tab w:val="center" w:pos="7020"/>
        </w:tabs>
        <w:rPr>
          <w14:ligatures w14:val="standardContextual"/>
        </w:rPr>
      </w:pPr>
    </w:p>
    <w:p w14:paraId="17B151EE" w14:textId="77777777" w:rsidR="009579D8" w:rsidRPr="003716E0" w:rsidRDefault="009579D8" w:rsidP="009579D8">
      <w:pPr>
        <w:tabs>
          <w:tab w:val="center" w:pos="1980"/>
          <w:tab w:val="center" w:pos="7020"/>
        </w:tabs>
        <w:rPr>
          <w14:ligatures w14:val="standardContextual"/>
        </w:rPr>
      </w:pPr>
      <w:r w:rsidRPr="00C173C5">
        <w:rPr>
          <w14:ligatures w14:val="standardContextual"/>
        </w:rPr>
        <w:tab/>
      </w:r>
      <w:r w:rsidRPr="003716E0">
        <w:rPr>
          <w14:ligatures w14:val="standardContextual"/>
        </w:rPr>
        <w:t>Franci Pavšer</w:t>
      </w:r>
    </w:p>
    <w:p w14:paraId="08A0DC06" w14:textId="77777777" w:rsidR="009579D8" w:rsidRPr="003716E0" w:rsidRDefault="009579D8" w:rsidP="009579D8">
      <w:pPr>
        <w:tabs>
          <w:tab w:val="center" w:pos="1980"/>
          <w:tab w:val="center" w:pos="7020"/>
        </w:tabs>
        <w:rPr>
          <w14:ligatures w14:val="standardContextual"/>
        </w:rPr>
      </w:pPr>
      <w:r w:rsidRPr="003716E0">
        <w:rPr>
          <w14:ligatures w14:val="standardContextual"/>
        </w:rPr>
        <w:tab/>
        <w:t>član Uprave RTV Slovenija</w:t>
      </w:r>
    </w:p>
    <w:p w14:paraId="1E258D60" w14:textId="77777777" w:rsidR="009579D8" w:rsidRPr="00C173C5" w:rsidRDefault="009579D8" w:rsidP="009579D8">
      <w:pPr>
        <w:tabs>
          <w:tab w:val="center" w:pos="1980"/>
          <w:tab w:val="center" w:pos="7020"/>
        </w:tabs>
        <w:rPr>
          <w:lang w:val="pl-PL"/>
          <w14:ligatures w14:val="standardContextual"/>
        </w:rPr>
      </w:pPr>
      <w:r w:rsidRPr="00C173C5">
        <w:rPr>
          <w:lang w:val="it-IT"/>
          <w14:ligatures w14:val="standardContextual"/>
        </w:rPr>
        <w:tab/>
      </w:r>
      <w:r w:rsidRPr="00C173C5">
        <w:rPr>
          <w:lang w:val="pl-PL"/>
          <w14:ligatures w14:val="standardContextual"/>
        </w:rPr>
        <w:t>delavski direktor</w:t>
      </w:r>
    </w:p>
    <w:p w14:paraId="21AD6262" w14:textId="77777777" w:rsidR="009579D8" w:rsidRDefault="009579D8" w:rsidP="009579D8">
      <w:pPr>
        <w:tabs>
          <w:tab w:val="center" w:pos="1980"/>
          <w:tab w:val="center" w:pos="7020"/>
        </w:tabs>
        <w:rPr>
          <w:sz w:val="24"/>
          <w:szCs w:val="32"/>
          <w:lang w:val="pl-PL"/>
          <w14:ligatures w14:val="standardContextual"/>
        </w:rPr>
      </w:pPr>
      <w:r w:rsidRPr="00C173C5">
        <w:rPr>
          <w:sz w:val="24"/>
          <w:szCs w:val="32"/>
          <w:lang w:val="pl-PL"/>
          <w14:ligatures w14:val="standardContextual"/>
        </w:rPr>
        <w:tab/>
        <w:t>_______________________</w:t>
      </w:r>
    </w:p>
    <w:p w14:paraId="1A805CC5" w14:textId="77777777" w:rsidR="009579D8" w:rsidRPr="00C173C5" w:rsidRDefault="009579D8" w:rsidP="009579D8">
      <w:pPr>
        <w:tabs>
          <w:tab w:val="center" w:pos="1980"/>
          <w:tab w:val="center" w:pos="7020"/>
        </w:tabs>
        <w:rPr>
          <w:lang w:val="pl-PL"/>
          <w14:ligatures w14:val="standardContextual"/>
        </w:rPr>
      </w:pPr>
    </w:p>
    <w:p w14:paraId="35385FA8" w14:textId="1581CF8C" w:rsidR="00302288" w:rsidRDefault="009579D8" w:rsidP="009579D8">
      <w:pPr>
        <w:rPr>
          <w:noProof/>
        </w:rPr>
      </w:pPr>
      <w:r>
        <w:rPr>
          <w:lang w:val="pl-PL"/>
          <w14:ligatures w14:val="standardContextual"/>
        </w:rPr>
        <w:t xml:space="preserve">                                 </w:t>
      </w:r>
      <w:r w:rsidRPr="00C173C5">
        <w:rPr>
          <w:lang w:val="pl-PL"/>
          <w14:ligatures w14:val="standardContextual"/>
        </w:rPr>
        <w:t>Žig:</w:t>
      </w:r>
      <w:r w:rsidR="00302288">
        <w:rPr>
          <w:noProof/>
        </w:rPr>
        <w:br w:type="page"/>
      </w:r>
    </w:p>
    <w:p w14:paraId="40BB67FD" w14:textId="6332F6F1" w:rsidR="009E399D" w:rsidRPr="002A2699" w:rsidRDefault="009E399D" w:rsidP="00302288">
      <w:pPr>
        <w:tabs>
          <w:tab w:val="center" w:pos="1980"/>
          <w:tab w:val="center" w:pos="7020"/>
        </w:tabs>
        <w:rPr>
          <w:i/>
          <w:noProof/>
        </w:rPr>
      </w:pPr>
      <w:r w:rsidRPr="002A2699">
        <w:rPr>
          <w:noProof/>
        </w:rPr>
        <w:lastRenderedPageBreak/>
        <w:t>Ponudnik ..................................................</w:t>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r w:rsidRPr="002A2699">
        <w:rPr>
          <w:i/>
          <w:noProof/>
        </w:rPr>
        <w:tab/>
      </w:r>
    </w:p>
    <w:p w14:paraId="709138B6" w14:textId="77777777" w:rsidR="009E399D" w:rsidRPr="002A2699" w:rsidRDefault="009E399D" w:rsidP="009E399D">
      <w:pPr>
        <w:pStyle w:val="BESEDILO"/>
        <w:rPr>
          <w:noProof/>
        </w:rPr>
      </w:pPr>
      <w:r w:rsidRPr="002A2699">
        <w:rPr>
          <w:noProof/>
        </w:rPr>
        <w:t>Naslov .......................................................</w:t>
      </w:r>
    </w:p>
    <w:p w14:paraId="0E399C3A" w14:textId="77777777" w:rsidR="009E399D" w:rsidRPr="002A2699" w:rsidRDefault="009E399D" w:rsidP="009E399D">
      <w:pPr>
        <w:pStyle w:val="BESEDILO"/>
        <w:rPr>
          <w:noProof/>
        </w:rPr>
      </w:pPr>
    </w:p>
    <w:p w14:paraId="532B0528" w14:textId="77777777" w:rsidR="009E399D" w:rsidRPr="002A2699" w:rsidRDefault="009E399D" w:rsidP="009E399D">
      <w:pPr>
        <w:pStyle w:val="BESEDILO"/>
        <w:rPr>
          <w:noProof/>
        </w:rPr>
      </w:pPr>
      <w:r w:rsidRPr="002A2699">
        <w:rPr>
          <w:noProof/>
        </w:rPr>
        <w:t>....................................................................</w:t>
      </w:r>
    </w:p>
    <w:p w14:paraId="3471B031" w14:textId="77777777" w:rsidR="009E399D" w:rsidRPr="002A2699" w:rsidRDefault="009E399D" w:rsidP="009E399D">
      <w:pPr>
        <w:pStyle w:val="BESEDILO"/>
        <w:rPr>
          <w:noProof/>
        </w:rPr>
      </w:pPr>
    </w:p>
    <w:p w14:paraId="0881076B" w14:textId="77777777" w:rsidR="009E399D" w:rsidRPr="002A2699" w:rsidRDefault="009E399D" w:rsidP="009E399D">
      <w:pPr>
        <w:pStyle w:val="BESEDILO"/>
        <w:rPr>
          <w:noProof/>
        </w:rPr>
      </w:pPr>
    </w:p>
    <w:p w14:paraId="59064F83" w14:textId="77777777" w:rsidR="009E399D" w:rsidRPr="002A2699" w:rsidRDefault="009E399D" w:rsidP="009E399D">
      <w:pPr>
        <w:pStyle w:val="BESEDILO"/>
        <w:rPr>
          <w:noProof/>
        </w:rPr>
      </w:pPr>
    </w:p>
    <w:p w14:paraId="622544E8" w14:textId="77777777" w:rsidR="009E399D" w:rsidRPr="002A2699" w:rsidRDefault="009E399D" w:rsidP="009E399D">
      <w:pPr>
        <w:pStyle w:val="BESEDILO"/>
        <w:rPr>
          <w:noProof/>
        </w:rPr>
      </w:pPr>
    </w:p>
    <w:p w14:paraId="4AD15CD6" w14:textId="77777777" w:rsidR="009E399D" w:rsidRPr="002A2699" w:rsidRDefault="009E399D" w:rsidP="009E399D">
      <w:pPr>
        <w:pStyle w:val="Heading2"/>
        <w:jc w:val="center"/>
        <w:rPr>
          <w:b/>
          <w:noProof/>
          <w:sz w:val="22"/>
          <w:szCs w:val="22"/>
        </w:rPr>
      </w:pPr>
      <w:bookmarkStart w:id="151" w:name="_Toc360107197"/>
      <w:bookmarkStart w:id="152" w:name="_Toc370472202"/>
      <w:bookmarkStart w:id="153" w:name="_Toc435370625"/>
      <w:bookmarkStart w:id="154" w:name="_Toc238209227"/>
      <w:r w:rsidRPr="002A2699">
        <w:rPr>
          <w:b/>
          <w:noProof/>
          <w:sz w:val="22"/>
          <w:szCs w:val="22"/>
        </w:rPr>
        <w:t>IZJAVA O POSREDOVANJU PODATKOV O RAZKRITJU LASTNIŠTVA PONUDNIKA</w:t>
      </w:r>
      <w:bookmarkEnd w:id="151"/>
      <w:bookmarkEnd w:id="152"/>
      <w:bookmarkEnd w:id="153"/>
      <w:bookmarkEnd w:id="154"/>
    </w:p>
    <w:p w14:paraId="5CE34E70" w14:textId="0D25A547" w:rsidR="009E399D" w:rsidRPr="002A2699" w:rsidRDefault="009E399D" w:rsidP="009E399D">
      <w:pPr>
        <w:pStyle w:val="BESEDILO"/>
        <w:jc w:val="center"/>
        <w:rPr>
          <w:b/>
          <w:noProof/>
          <w:sz w:val="22"/>
          <w:szCs w:val="22"/>
        </w:rPr>
      </w:pPr>
      <w:r w:rsidRPr="002A2699">
        <w:rPr>
          <w:b/>
          <w:noProof/>
          <w:sz w:val="22"/>
          <w:szCs w:val="22"/>
        </w:rPr>
        <w:t>ZA JAVNO NAROČILO JN-</w:t>
      </w:r>
      <w:r w:rsidR="0030169A">
        <w:rPr>
          <w:b/>
          <w:noProof/>
          <w:sz w:val="22"/>
          <w:szCs w:val="22"/>
        </w:rPr>
        <w:t>S0778</w:t>
      </w:r>
    </w:p>
    <w:p w14:paraId="17451095" w14:textId="77777777" w:rsidR="009E399D" w:rsidRPr="002A2699" w:rsidRDefault="009E399D" w:rsidP="009E399D">
      <w:pPr>
        <w:pStyle w:val="BESEDILO"/>
        <w:rPr>
          <w:b/>
          <w:noProof/>
          <w:u w:val="single"/>
        </w:rPr>
      </w:pPr>
    </w:p>
    <w:p w14:paraId="4F99DB33" w14:textId="77777777" w:rsidR="009E399D" w:rsidRPr="002A2699" w:rsidRDefault="009E399D" w:rsidP="009E399D">
      <w:pPr>
        <w:pStyle w:val="BESEDILO"/>
        <w:rPr>
          <w:b/>
          <w:noProof/>
          <w:u w:val="single"/>
        </w:rPr>
      </w:pPr>
    </w:p>
    <w:p w14:paraId="5C7B20C5" w14:textId="77777777" w:rsidR="009E399D" w:rsidRPr="002A2699" w:rsidRDefault="009E399D" w:rsidP="009E399D">
      <w:pPr>
        <w:pStyle w:val="BESEDILO"/>
        <w:rPr>
          <w:b/>
          <w:noProof/>
          <w:u w:val="single"/>
        </w:rPr>
      </w:pPr>
    </w:p>
    <w:p w14:paraId="7AA51F52" w14:textId="77777777" w:rsidR="009E399D" w:rsidRPr="002A2699" w:rsidRDefault="009E399D" w:rsidP="009E399D">
      <w:pPr>
        <w:pStyle w:val="BESEDILO"/>
        <w:rPr>
          <w:b/>
          <w:noProof/>
          <w:u w:val="single"/>
        </w:rPr>
      </w:pPr>
    </w:p>
    <w:p w14:paraId="2BAF935D" w14:textId="77777777" w:rsidR="009E399D" w:rsidRPr="002A2699" w:rsidRDefault="009E399D" w:rsidP="009E399D">
      <w:pPr>
        <w:pStyle w:val="BESEDILO"/>
        <w:rPr>
          <w:b/>
          <w:noProof/>
          <w:u w:val="single"/>
        </w:rPr>
      </w:pPr>
    </w:p>
    <w:p w14:paraId="09B512F5" w14:textId="77777777" w:rsidR="009E399D" w:rsidRPr="002A2699" w:rsidRDefault="009E399D" w:rsidP="009E399D">
      <w:pPr>
        <w:pStyle w:val="BESEDILO"/>
        <w:rPr>
          <w:b/>
          <w:noProof/>
          <w:u w:val="single"/>
        </w:rPr>
      </w:pPr>
    </w:p>
    <w:p w14:paraId="02A4EF04" w14:textId="77777777" w:rsidR="009E399D" w:rsidRPr="002A2699" w:rsidRDefault="009E399D" w:rsidP="009E399D">
      <w:pPr>
        <w:pStyle w:val="BESEDILO"/>
        <w:rPr>
          <w:noProof/>
        </w:rPr>
      </w:pPr>
      <w:r w:rsidRPr="002A2699">
        <w:rPr>
          <w:noProof/>
        </w:rPr>
        <w:t xml:space="preserve">Pod kazensko in materialno odgovornostjo izjavljamo, da bomo naročniku v roku osmih dni od prejema poziva naročnika posredovali </w:t>
      </w:r>
      <w:r w:rsidRPr="002A2699">
        <w:rPr>
          <w:b/>
          <w:i/>
          <w:noProof/>
        </w:rPr>
        <w:t>Izjavo o udeležbi fizičnih in pravnih oseb v lastništvu ponudnika</w:t>
      </w:r>
      <w:r w:rsidRPr="002A2699">
        <w:rPr>
          <w:b/>
          <w:noProof/>
        </w:rPr>
        <w:t>,</w:t>
      </w:r>
      <w:r w:rsidRPr="002A2699">
        <w:rPr>
          <w:noProof/>
        </w:rPr>
        <w:t xml:space="preserve"> ki je priložena v nadaljevanju te </w:t>
      </w:r>
      <w:r w:rsidRPr="002A2699">
        <w:rPr>
          <w:rFonts w:cs="Arial"/>
          <w:noProof/>
          <w:color w:val="282828"/>
        </w:rPr>
        <w:t>dokumentacije v zvezi z oddajo javnega naročila</w:t>
      </w:r>
      <w:r w:rsidRPr="002A2699">
        <w:rPr>
          <w:noProof/>
        </w:rPr>
        <w:t>.</w:t>
      </w:r>
    </w:p>
    <w:p w14:paraId="0C720DCD" w14:textId="77777777" w:rsidR="009E399D" w:rsidRPr="002A2699" w:rsidRDefault="009E399D" w:rsidP="009E399D">
      <w:pPr>
        <w:pStyle w:val="BESEDILO"/>
        <w:rPr>
          <w:noProof/>
        </w:rPr>
      </w:pPr>
    </w:p>
    <w:p w14:paraId="0E881E6F" w14:textId="77777777" w:rsidR="009E399D" w:rsidRPr="002A2699" w:rsidRDefault="009E399D" w:rsidP="009E399D">
      <w:pPr>
        <w:pStyle w:val="BESEDILO"/>
        <w:rPr>
          <w:noProof/>
        </w:rPr>
      </w:pPr>
    </w:p>
    <w:p w14:paraId="17045232" w14:textId="77777777" w:rsidR="009E399D" w:rsidRPr="002A2699" w:rsidRDefault="009E399D" w:rsidP="009E399D">
      <w:pPr>
        <w:pStyle w:val="BESEDILO"/>
        <w:rPr>
          <w:noProof/>
        </w:rPr>
      </w:pPr>
    </w:p>
    <w:p w14:paraId="1BD21681" w14:textId="77777777" w:rsidR="009E399D" w:rsidRPr="002A2699" w:rsidRDefault="009E399D" w:rsidP="009E399D">
      <w:pPr>
        <w:pStyle w:val="BESEDILO"/>
        <w:rPr>
          <w:noProof/>
        </w:rPr>
      </w:pPr>
    </w:p>
    <w:p w14:paraId="65B615E2" w14:textId="77777777" w:rsidR="009E399D" w:rsidRPr="002A2699" w:rsidRDefault="009E399D" w:rsidP="009E399D">
      <w:pPr>
        <w:pStyle w:val="BESEDILO"/>
        <w:rPr>
          <w:noProof/>
        </w:rPr>
      </w:pPr>
    </w:p>
    <w:p w14:paraId="15727E72" w14:textId="77777777" w:rsidR="009E399D" w:rsidRPr="002A2699" w:rsidRDefault="009E399D" w:rsidP="009E399D">
      <w:pPr>
        <w:pStyle w:val="BESEDILO"/>
        <w:rPr>
          <w:noProof/>
        </w:rPr>
      </w:pPr>
    </w:p>
    <w:p w14:paraId="64699675" w14:textId="77777777" w:rsidR="009E399D" w:rsidRPr="002A2699" w:rsidRDefault="009E399D" w:rsidP="009E399D">
      <w:pPr>
        <w:pStyle w:val="BESEDILO"/>
        <w:rPr>
          <w:noProof/>
        </w:rPr>
      </w:pPr>
    </w:p>
    <w:p w14:paraId="41BDE570" w14:textId="77777777" w:rsidR="009E399D" w:rsidRPr="002A2699" w:rsidRDefault="009E399D" w:rsidP="009E399D">
      <w:pPr>
        <w:pStyle w:val="BESEDILO"/>
        <w:rPr>
          <w:noProof/>
        </w:rPr>
      </w:pPr>
    </w:p>
    <w:p w14:paraId="2D17D8D9" w14:textId="77777777" w:rsidR="009E399D" w:rsidRPr="002A2699" w:rsidRDefault="009E399D" w:rsidP="009E399D">
      <w:pPr>
        <w:pStyle w:val="BESEDILO"/>
        <w:rPr>
          <w:noProof/>
        </w:rPr>
      </w:pPr>
    </w:p>
    <w:p w14:paraId="06E6CA89" w14:textId="77777777" w:rsidR="009E399D" w:rsidRPr="002A2699" w:rsidRDefault="009E399D" w:rsidP="009E399D">
      <w:pPr>
        <w:pStyle w:val="BESEDILO"/>
        <w:rPr>
          <w:noProof/>
        </w:rPr>
      </w:pPr>
    </w:p>
    <w:p w14:paraId="5EF4AB1B" w14:textId="77777777" w:rsidR="009E399D" w:rsidRPr="002A2699" w:rsidRDefault="009E399D" w:rsidP="009E399D">
      <w:pPr>
        <w:pStyle w:val="BESEDILO"/>
        <w:rPr>
          <w:noProof/>
        </w:rPr>
      </w:pPr>
    </w:p>
    <w:p w14:paraId="6B5513A2" w14:textId="77777777" w:rsidR="009E399D" w:rsidRPr="002A2699" w:rsidRDefault="009E399D" w:rsidP="009E399D">
      <w:pPr>
        <w:pStyle w:val="BESEDILO"/>
        <w:rPr>
          <w:noProof/>
        </w:rPr>
      </w:pPr>
    </w:p>
    <w:p w14:paraId="39DF0C1D" w14:textId="77777777" w:rsidR="009E399D" w:rsidRPr="002A2699" w:rsidRDefault="009E399D" w:rsidP="009E399D">
      <w:pPr>
        <w:pStyle w:val="BESEDILO"/>
        <w:rPr>
          <w:noProof/>
        </w:rPr>
      </w:pPr>
    </w:p>
    <w:p w14:paraId="3CE07B7E" w14:textId="77777777" w:rsidR="009E399D" w:rsidRPr="002A2699" w:rsidRDefault="009E399D" w:rsidP="009E399D">
      <w:pPr>
        <w:pStyle w:val="BESEDILO"/>
        <w:rPr>
          <w:noProof/>
        </w:rPr>
      </w:pPr>
    </w:p>
    <w:p w14:paraId="0AEE6B24" w14:textId="77777777" w:rsidR="009E399D" w:rsidRPr="002A2699" w:rsidRDefault="009E399D" w:rsidP="009E399D">
      <w:pPr>
        <w:pStyle w:val="BESEDILO"/>
        <w:rPr>
          <w:noProof/>
        </w:rPr>
      </w:pPr>
    </w:p>
    <w:p w14:paraId="7790F9CC" w14:textId="77777777" w:rsidR="009E399D" w:rsidRPr="002A2699" w:rsidRDefault="009E399D" w:rsidP="009E399D">
      <w:pPr>
        <w:pStyle w:val="BESEDILO"/>
        <w:rPr>
          <w:noProof/>
        </w:rPr>
      </w:pPr>
    </w:p>
    <w:p w14:paraId="0FCC1062" w14:textId="77777777" w:rsidR="009E399D" w:rsidRPr="002A2699" w:rsidRDefault="009E399D" w:rsidP="009E399D">
      <w:pPr>
        <w:pStyle w:val="BESEDILO"/>
        <w:rPr>
          <w:noProof/>
        </w:rPr>
      </w:pPr>
    </w:p>
    <w:p w14:paraId="229D2A17" w14:textId="77777777" w:rsidR="009E399D" w:rsidRPr="002A2699" w:rsidRDefault="009E399D" w:rsidP="009E399D">
      <w:pPr>
        <w:pStyle w:val="BESEDILO"/>
        <w:rPr>
          <w:noProof/>
        </w:rPr>
      </w:pPr>
      <w:r w:rsidRPr="002A2699">
        <w:rPr>
          <w:noProof/>
        </w:rPr>
        <w:t xml:space="preserve">Kraj in datum: </w:t>
      </w:r>
      <w:r w:rsidRPr="002A2699">
        <w:rPr>
          <w:noProof/>
        </w:rPr>
        <w:tab/>
      </w:r>
      <w:r w:rsidRPr="002A2699">
        <w:rPr>
          <w:noProof/>
        </w:rPr>
        <w:tab/>
      </w:r>
      <w:r w:rsidRPr="002A2699">
        <w:rPr>
          <w:noProof/>
        </w:rPr>
        <w:tab/>
      </w:r>
      <w:r w:rsidRPr="002A2699">
        <w:rPr>
          <w:noProof/>
        </w:rPr>
        <w:tab/>
        <w:t>Žig:</w:t>
      </w:r>
      <w:r w:rsidRPr="002A2699">
        <w:rPr>
          <w:noProof/>
        </w:rPr>
        <w:tab/>
      </w:r>
      <w:r w:rsidRPr="002A2699">
        <w:rPr>
          <w:noProof/>
        </w:rPr>
        <w:tab/>
      </w:r>
      <w:r w:rsidRPr="002A2699">
        <w:rPr>
          <w:noProof/>
        </w:rPr>
        <w:tab/>
        <w:t>Podpis zastopnika</w:t>
      </w:r>
    </w:p>
    <w:p w14:paraId="02646776" w14:textId="77777777" w:rsidR="009E399D" w:rsidRPr="002A2699" w:rsidRDefault="009E399D" w:rsidP="009E399D">
      <w:pPr>
        <w:pStyle w:val="BESEDILO"/>
        <w:rPr>
          <w:noProof/>
        </w:rPr>
      </w:pP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oz. prokurista:</w:t>
      </w:r>
    </w:p>
    <w:p w14:paraId="60E1C8B2" w14:textId="77777777" w:rsidR="009E399D" w:rsidRPr="002A2699" w:rsidRDefault="009E399D" w:rsidP="009E399D">
      <w:pPr>
        <w:pStyle w:val="BESEDILO"/>
        <w:rPr>
          <w:noProof/>
        </w:rPr>
      </w:pPr>
    </w:p>
    <w:p w14:paraId="50DD42A9" w14:textId="77777777" w:rsidR="009E399D" w:rsidRPr="002A2699" w:rsidRDefault="009E399D" w:rsidP="009E399D">
      <w:pPr>
        <w:pStyle w:val="BESEDILO"/>
        <w:rPr>
          <w:noProof/>
        </w:rPr>
      </w:pPr>
      <w:r w:rsidRPr="002A2699">
        <w:rPr>
          <w:noProof/>
        </w:rPr>
        <w:t>........................................</w:t>
      </w:r>
      <w:r w:rsidRPr="002A2699">
        <w:rPr>
          <w:noProof/>
        </w:rPr>
        <w:tab/>
      </w:r>
      <w:r w:rsidRPr="002A2699">
        <w:rPr>
          <w:noProof/>
        </w:rPr>
        <w:tab/>
      </w:r>
      <w:r w:rsidRPr="002A2699">
        <w:rPr>
          <w:noProof/>
        </w:rPr>
        <w:tab/>
      </w:r>
      <w:r w:rsidRPr="002A2699">
        <w:rPr>
          <w:noProof/>
        </w:rPr>
        <w:tab/>
      </w:r>
      <w:r w:rsidRPr="002A2699">
        <w:rPr>
          <w:noProof/>
        </w:rPr>
        <w:tab/>
        <w:t>.........................................</w:t>
      </w:r>
    </w:p>
    <w:p w14:paraId="535330C0" w14:textId="77777777" w:rsidR="009E399D" w:rsidRPr="002A2699" w:rsidRDefault="009E399D" w:rsidP="009E399D">
      <w:pPr>
        <w:pStyle w:val="BESEDILO"/>
        <w:rPr>
          <w:noProof/>
        </w:rPr>
      </w:pPr>
    </w:p>
    <w:p w14:paraId="39820A0C" w14:textId="77777777" w:rsidR="009E399D" w:rsidRPr="002A2699" w:rsidRDefault="009E399D" w:rsidP="009E399D">
      <w:pPr>
        <w:pStyle w:val="BESEDILO"/>
        <w:rPr>
          <w:noProof/>
          <w:u w:val="single"/>
        </w:rPr>
      </w:pPr>
    </w:p>
    <w:p w14:paraId="4CC82F19" w14:textId="77777777" w:rsidR="009E399D" w:rsidRPr="002A2699" w:rsidRDefault="009E399D" w:rsidP="009E399D">
      <w:pPr>
        <w:pStyle w:val="BESEDILO"/>
        <w:rPr>
          <w:noProof/>
        </w:rPr>
      </w:pPr>
    </w:p>
    <w:p w14:paraId="36C3A986" w14:textId="77777777" w:rsidR="009E399D" w:rsidRPr="002A2699" w:rsidRDefault="009E399D" w:rsidP="009E399D">
      <w:pPr>
        <w:pStyle w:val="BESEDILO"/>
        <w:rPr>
          <w:noProof/>
        </w:rPr>
      </w:pPr>
    </w:p>
    <w:p w14:paraId="576F49E9" w14:textId="7552C04D" w:rsidR="00302288" w:rsidRDefault="00302288">
      <w:pPr>
        <w:spacing w:after="200" w:line="276" w:lineRule="auto"/>
        <w:jc w:val="left"/>
      </w:pPr>
    </w:p>
    <w:p w14:paraId="1F1C5B19" w14:textId="77777777" w:rsidR="009579D8" w:rsidRPr="00EC5330" w:rsidRDefault="009579D8" w:rsidP="009579D8">
      <w:pPr>
        <w:keepLines/>
        <w:widowControl w:val="0"/>
        <w:tabs>
          <w:tab w:val="left" w:pos="2155"/>
        </w:tabs>
        <w:suppressAutoHyphens/>
        <w:rPr>
          <w:rFonts w:eastAsia="Arial" w:cs="Calibri"/>
          <w:noProof/>
          <w:kern w:val="1"/>
          <w:szCs w:val="20"/>
          <w:lang w:eastAsia="ar-SA"/>
        </w:rPr>
      </w:pPr>
      <w:r w:rsidRPr="00EC5330">
        <w:rPr>
          <w:rFonts w:eastAsia="Arial" w:cs="Calibri"/>
          <w:noProof/>
          <w:kern w:val="1"/>
          <w:szCs w:val="20"/>
          <w:lang w:eastAsia="ar-SA"/>
        </w:rPr>
        <w:br w:type="page"/>
      </w:r>
      <w:r w:rsidRPr="00EC5330">
        <w:rPr>
          <w:rFonts w:eastAsia="Arial" w:cs="Calibri"/>
          <w:noProof/>
          <w:kern w:val="1"/>
          <w:szCs w:val="20"/>
          <w:lang w:eastAsia="ar-SA"/>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63AA88AB" w14:textId="17E631F8" w:rsidR="009E399D" w:rsidRPr="002A2699" w:rsidRDefault="009E399D" w:rsidP="009E399D">
      <w:pPr>
        <w:pStyle w:val="BESEDILO"/>
        <w:rPr>
          <w:noProof/>
        </w:rPr>
      </w:pPr>
    </w:p>
    <w:p w14:paraId="2049F0B9" w14:textId="77777777" w:rsidR="009E399D" w:rsidRPr="002A2699" w:rsidRDefault="009E399D" w:rsidP="009E399D">
      <w:pPr>
        <w:pStyle w:val="BESEDILO"/>
        <w:rPr>
          <w:noProof/>
        </w:rPr>
      </w:pPr>
    </w:p>
    <w:p w14:paraId="4FA4B290" w14:textId="77777777" w:rsidR="009E399D" w:rsidRPr="002A2699" w:rsidRDefault="009E399D" w:rsidP="009E399D">
      <w:pPr>
        <w:pStyle w:val="BESEDILO"/>
        <w:jc w:val="center"/>
        <w:rPr>
          <w:b/>
          <w:noProof/>
        </w:rPr>
      </w:pPr>
      <w:r w:rsidRPr="002A2699">
        <w:rPr>
          <w:b/>
          <w:noProof/>
        </w:rPr>
        <w:t>IZJAVO O UDELEŽBI FIZIČNIH IN PRAVNIH OSEB V LASTNIŠTVU PONUDNIKA</w:t>
      </w:r>
    </w:p>
    <w:p w14:paraId="7C63117B" w14:textId="22FDA3AE" w:rsidR="009E399D" w:rsidRPr="002A2699" w:rsidRDefault="009E399D" w:rsidP="009E399D">
      <w:pPr>
        <w:pStyle w:val="BESEDILO"/>
        <w:jc w:val="center"/>
        <w:rPr>
          <w:b/>
          <w:noProof/>
        </w:rPr>
      </w:pPr>
      <w:r w:rsidRPr="002A2699">
        <w:rPr>
          <w:b/>
          <w:noProof/>
        </w:rPr>
        <w:t>ZA JAVNO NAROČILO JN-</w:t>
      </w:r>
      <w:r w:rsidR="0030169A">
        <w:rPr>
          <w:b/>
          <w:noProof/>
        </w:rPr>
        <w:t>S0778</w:t>
      </w:r>
    </w:p>
    <w:p w14:paraId="7FA28D59" w14:textId="77777777" w:rsidR="009E399D" w:rsidRPr="002A2699" w:rsidRDefault="009E399D" w:rsidP="009E399D">
      <w:pPr>
        <w:pStyle w:val="BESEDILO"/>
        <w:jc w:val="center"/>
        <w:rPr>
          <w:b/>
          <w:noProof/>
        </w:rPr>
      </w:pPr>
    </w:p>
    <w:p w14:paraId="1A157E4E" w14:textId="77777777" w:rsidR="009E399D" w:rsidRPr="002A2699" w:rsidRDefault="009E399D" w:rsidP="009E399D">
      <w:pPr>
        <w:pStyle w:val="BESEDILO"/>
        <w:rPr>
          <w:noProof/>
        </w:rPr>
      </w:pPr>
    </w:p>
    <w:p w14:paraId="459B2A43" w14:textId="77777777" w:rsidR="009E399D" w:rsidRPr="002A2699" w:rsidRDefault="009E399D" w:rsidP="009E399D">
      <w:pPr>
        <w:pStyle w:val="BESEDILO"/>
        <w:rPr>
          <w:b/>
          <w:i/>
          <w:noProof/>
        </w:rPr>
      </w:pPr>
      <w:r w:rsidRPr="002A2699">
        <w:rPr>
          <w:b/>
          <w:i/>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3"/>
        <w:gridCol w:w="5969"/>
      </w:tblGrid>
      <w:tr w:rsidR="009E399D" w:rsidRPr="002A2699" w14:paraId="35196DF5" w14:textId="77777777" w:rsidTr="004C007F">
        <w:tc>
          <w:tcPr>
            <w:tcW w:w="3048" w:type="dxa"/>
            <w:tcBorders>
              <w:top w:val="single" w:sz="4" w:space="0" w:color="auto"/>
              <w:left w:val="single" w:sz="4" w:space="0" w:color="auto"/>
              <w:bottom w:val="single" w:sz="4" w:space="0" w:color="auto"/>
              <w:right w:val="nil"/>
            </w:tcBorders>
            <w:hideMark/>
          </w:tcPr>
          <w:p w14:paraId="6CB12175" w14:textId="77777777" w:rsidR="009E399D" w:rsidRPr="002A2699" w:rsidRDefault="009E399D" w:rsidP="004C007F">
            <w:pPr>
              <w:pStyle w:val="BESEDILO"/>
              <w:rPr>
                <w:bCs/>
                <w:noProof/>
              </w:rPr>
            </w:pPr>
            <w:r w:rsidRPr="002A2699">
              <w:rPr>
                <w:noProof/>
              </w:rPr>
              <w:t>Firma oz. ime ponudnika:</w:t>
            </w:r>
          </w:p>
        </w:tc>
        <w:tc>
          <w:tcPr>
            <w:tcW w:w="6166" w:type="dxa"/>
            <w:tcBorders>
              <w:top w:val="single" w:sz="4" w:space="0" w:color="auto"/>
              <w:left w:val="nil"/>
              <w:bottom w:val="single" w:sz="4" w:space="0" w:color="auto"/>
              <w:right w:val="single" w:sz="4" w:space="0" w:color="auto"/>
            </w:tcBorders>
          </w:tcPr>
          <w:p w14:paraId="625D6C87" w14:textId="77777777" w:rsidR="009E399D" w:rsidRPr="002A2699" w:rsidRDefault="009E399D" w:rsidP="004C007F">
            <w:pPr>
              <w:pStyle w:val="BESEDILO"/>
              <w:rPr>
                <w:b/>
                <w:bCs/>
                <w:noProof/>
              </w:rPr>
            </w:pPr>
          </w:p>
        </w:tc>
      </w:tr>
      <w:tr w:rsidR="009E399D" w:rsidRPr="002A2699" w14:paraId="68CBEEAF" w14:textId="77777777" w:rsidTr="004C007F">
        <w:tc>
          <w:tcPr>
            <w:tcW w:w="3048" w:type="dxa"/>
            <w:tcBorders>
              <w:top w:val="single" w:sz="4" w:space="0" w:color="auto"/>
              <w:left w:val="single" w:sz="4" w:space="0" w:color="auto"/>
              <w:bottom w:val="single" w:sz="4" w:space="0" w:color="auto"/>
              <w:right w:val="nil"/>
            </w:tcBorders>
          </w:tcPr>
          <w:p w14:paraId="2B9C0D99" w14:textId="77777777" w:rsidR="009E399D" w:rsidRPr="002A2699" w:rsidRDefault="009E399D" w:rsidP="004C007F">
            <w:pPr>
              <w:pStyle w:val="BESEDILO"/>
              <w:rPr>
                <w:bCs/>
                <w:noProof/>
              </w:rPr>
            </w:pPr>
            <w:r w:rsidRPr="002A2699">
              <w:rPr>
                <w:noProof/>
              </w:rPr>
              <w:t>Sedež ponudnika:</w:t>
            </w:r>
          </w:p>
        </w:tc>
        <w:tc>
          <w:tcPr>
            <w:tcW w:w="6166" w:type="dxa"/>
            <w:tcBorders>
              <w:top w:val="single" w:sz="4" w:space="0" w:color="auto"/>
              <w:left w:val="nil"/>
              <w:bottom w:val="single" w:sz="4" w:space="0" w:color="auto"/>
              <w:right w:val="single" w:sz="4" w:space="0" w:color="auto"/>
            </w:tcBorders>
          </w:tcPr>
          <w:p w14:paraId="1CC265E6" w14:textId="77777777" w:rsidR="009E399D" w:rsidRPr="002A2699" w:rsidRDefault="009E399D" w:rsidP="004C007F">
            <w:pPr>
              <w:pStyle w:val="BESEDILO"/>
              <w:rPr>
                <w:bCs/>
                <w:noProof/>
              </w:rPr>
            </w:pPr>
          </w:p>
        </w:tc>
      </w:tr>
      <w:tr w:rsidR="009E399D" w:rsidRPr="002A2699" w14:paraId="15E0CA66" w14:textId="77777777" w:rsidTr="004C007F">
        <w:tc>
          <w:tcPr>
            <w:tcW w:w="3048" w:type="dxa"/>
            <w:tcBorders>
              <w:top w:val="single" w:sz="4" w:space="0" w:color="auto"/>
              <w:left w:val="single" w:sz="4" w:space="0" w:color="auto"/>
              <w:bottom w:val="single" w:sz="4" w:space="0" w:color="auto"/>
              <w:right w:val="nil"/>
            </w:tcBorders>
          </w:tcPr>
          <w:p w14:paraId="7290B060" w14:textId="77777777" w:rsidR="009E399D" w:rsidRPr="002A2699" w:rsidRDefault="009E399D" w:rsidP="004C007F">
            <w:pPr>
              <w:pStyle w:val="BESEDILO"/>
              <w:rPr>
                <w:bCs/>
                <w:noProof/>
              </w:rPr>
            </w:pPr>
            <w:r w:rsidRPr="002A2699">
              <w:rPr>
                <w:bCs/>
                <w:noProof/>
              </w:rPr>
              <w:t>Matična št. ponudnika:</w:t>
            </w:r>
          </w:p>
        </w:tc>
        <w:tc>
          <w:tcPr>
            <w:tcW w:w="6166" w:type="dxa"/>
            <w:tcBorders>
              <w:top w:val="single" w:sz="4" w:space="0" w:color="auto"/>
              <w:left w:val="nil"/>
              <w:bottom w:val="single" w:sz="4" w:space="0" w:color="auto"/>
              <w:right w:val="single" w:sz="4" w:space="0" w:color="auto"/>
            </w:tcBorders>
          </w:tcPr>
          <w:p w14:paraId="33CB35EE" w14:textId="77777777" w:rsidR="009E399D" w:rsidRPr="002A2699" w:rsidRDefault="009E399D" w:rsidP="004C007F">
            <w:pPr>
              <w:pStyle w:val="BESEDILO"/>
              <w:rPr>
                <w:bCs/>
                <w:noProof/>
              </w:rPr>
            </w:pPr>
          </w:p>
        </w:tc>
      </w:tr>
      <w:tr w:rsidR="009E399D" w:rsidRPr="002A2699" w14:paraId="37137299" w14:textId="77777777" w:rsidTr="004C007F">
        <w:tc>
          <w:tcPr>
            <w:tcW w:w="3048" w:type="dxa"/>
            <w:tcBorders>
              <w:top w:val="single" w:sz="4" w:space="0" w:color="auto"/>
              <w:left w:val="single" w:sz="4" w:space="0" w:color="auto"/>
              <w:bottom w:val="single" w:sz="4" w:space="0" w:color="auto"/>
              <w:right w:val="nil"/>
            </w:tcBorders>
          </w:tcPr>
          <w:p w14:paraId="6BC163D9" w14:textId="77777777" w:rsidR="009E399D" w:rsidRPr="002A2699" w:rsidRDefault="009E399D" w:rsidP="004C007F">
            <w:pPr>
              <w:pStyle w:val="BESEDILO"/>
              <w:rPr>
                <w:bCs/>
                <w:noProof/>
              </w:rPr>
            </w:pPr>
            <w:r w:rsidRPr="002A2699">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75206FE5" w14:textId="77777777" w:rsidR="009E399D" w:rsidRPr="002A2699" w:rsidRDefault="009E399D" w:rsidP="004C007F">
            <w:pPr>
              <w:pStyle w:val="BESEDILO"/>
              <w:rPr>
                <w:bCs/>
                <w:noProof/>
              </w:rPr>
            </w:pPr>
          </w:p>
          <w:p w14:paraId="78718BF7" w14:textId="77777777" w:rsidR="009E399D" w:rsidRPr="002A2699" w:rsidRDefault="009E399D" w:rsidP="004C007F">
            <w:pPr>
              <w:pStyle w:val="BESEDILO"/>
              <w:rPr>
                <w:bCs/>
                <w:noProof/>
              </w:rPr>
            </w:pPr>
            <w:r w:rsidRPr="002A2699">
              <w:rPr>
                <w:bCs/>
                <w:noProof/>
              </w:rPr>
              <w:t>DA  -  NE</w:t>
            </w:r>
          </w:p>
        </w:tc>
      </w:tr>
    </w:tbl>
    <w:p w14:paraId="002038C5" w14:textId="77777777" w:rsidR="009E399D" w:rsidRPr="002A2699" w:rsidRDefault="009E399D" w:rsidP="009E399D">
      <w:pPr>
        <w:pStyle w:val="BESEDILO"/>
        <w:rPr>
          <w:noProof/>
        </w:rPr>
      </w:pPr>
    </w:p>
    <w:p w14:paraId="6F2E813B" w14:textId="77777777" w:rsidR="009E399D" w:rsidRPr="002A2699" w:rsidRDefault="009E399D" w:rsidP="009E399D">
      <w:pPr>
        <w:pStyle w:val="BESEDILO"/>
        <w:rPr>
          <w:b/>
          <w:i/>
          <w:noProof/>
        </w:rPr>
      </w:pPr>
      <w:r w:rsidRPr="002A2699">
        <w:rPr>
          <w:b/>
          <w:i/>
          <w:noProof/>
        </w:rPr>
        <w:t>Lastniška struktura ponudnika:</w:t>
      </w:r>
    </w:p>
    <w:p w14:paraId="66209FF5" w14:textId="77777777" w:rsidR="009E399D" w:rsidRPr="002A2699" w:rsidRDefault="009E399D" w:rsidP="009E399D">
      <w:pPr>
        <w:pStyle w:val="BESEDILO"/>
        <w:rPr>
          <w:b/>
          <w:i/>
          <w:noProof/>
        </w:rPr>
      </w:pPr>
    </w:p>
    <w:p w14:paraId="0CA5550C" w14:textId="77777777" w:rsidR="009E399D" w:rsidRPr="002A2699" w:rsidRDefault="009E399D" w:rsidP="00DC2F7D">
      <w:pPr>
        <w:pStyle w:val="BESEDILO"/>
        <w:numPr>
          <w:ilvl w:val="0"/>
          <w:numId w:val="4"/>
        </w:numPr>
        <w:rPr>
          <w:b/>
          <w:noProof/>
        </w:rPr>
      </w:pPr>
      <w:r w:rsidRPr="002A2699">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7"/>
        <w:gridCol w:w="5965"/>
      </w:tblGrid>
      <w:tr w:rsidR="009E399D" w:rsidRPr="002A2699" w14:paraId="2EB5A211" w14:textId="77777777" w:rsidTr="004C007F">
        <w:tc>
          <w:tcPr>
            <w:tcW w:w="3048" w:type="dxa"/>
            <w:tcBorders>
              <w:top w:val="single" w:sz="4" w:space="0" w:color="auto"/>
              <w:left w:val="single" w:sz="4" w:space="0" w:color="auto"/>
              <w:bottom w:val="single" w:sz="4" w:space="0" w:color="auto"/>
              <w:right w:val="nil"/>
            </w:tcBorders>
            <w:hideMark/>
          </w:tcPr>
          <w:p w14:paraId="3DBC5512" w14:textId="77777777" w:rsidR="009E399D" w:rsidRPr="002A2699" w:rsidRDefault="009E399D" w:rsidP="004C007F">
            <w:pPr>
              <w:pStyle w:val="BESEDILO"/>
              <w:rPr>
                <w:bCs/>
                <w:noProof/>
              </w:rPr>
            </w:pPr>
            <w:r w:rsidRPr="002A2699">
              <w:rPr>
                <w:noProof/>
              </w:rPr>
              <w:t>Ime in priimek fizične osebe (1):</w:t>
            </w:r>
          </w:p>
        </w:tc>
        <w:tc>
          <w:tcPr>
            <w:tcW w:w="6166" w:type="dxa"/>
            <w:tcBorders>
              <w:top w:val="single" w:sz="4" w:space="0" w:color="auto"/>
              <w:left w:val="nil"/>
              <w:bottom w:val="single" w:sz="4" w:space="0" w:color="auto"/>
              <w:right w:val="single" w:sz="4" w:space="0" w:color="auto"/>
            </w:tcBorders>
          </w:tcPr>
          <w:p w14:paraId="7D1877B7" w14:textId="77777777" w:rsidR="009E399D" w:rsidRPr="002A2699" w:rsidRDefault="009E399D" w:rsidP="004C007F">
            <w:pPr>
              <w:pStyle w:val="BESEDILO"/>
              <w:rPr>
                <w:b/>
                <w:bCs/>
                <w:noProof/>
              </w:rPr>
            </w:pPr>
          </w:p>
        </w:tc>
      </w:tr>
      <w:tr w:rsidR="009E399D" w:rsidRPr="002A2699" w14:paraId="1C9BBAD0" w14:textId="77777777" w:rsidTr="004C007F">
        <w:tc>
          <w:tcPr>
            <w:tcW w:w="3048" w:type="dxa"/>
            <w:tcBorders>
              <w:top w:val="single" w:sz="4" w:space="0" w:color="auto"/>
              <w:left w:val="single" w:sz="4" w:space="0" w:color="auto"/>
              <w:bottom w:val="single" w:sz="4" w:space="0" w:color="auto"/>
              <w:right w:val="nil"/>
            </w:tcBorders>
          </w:tcPr>
          <w:p w14:paraId="09171FF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tcPr>
          <w:p w14:paraId="5731627A" w14:textId="77777777" w:rsidR="009E399D" w:rsidRPr="002A2699" w:rsidRDefault="009E399D" w:rsidP="004C007F">
            <w:pPr>
              <w:pStyle w:val="BESEDILO"/>
              <w:rPr>
                <w:bCs/>
                <w:noProof/>
              </w:rPr>
            </w:pPr>
          </w:p>
        </w:tc>
      </w:tr>
      <w:tr w:rsidR="009E399D" w:rsidRPr="002A2699" w14:paraId="56A54CC0" w14:textId="77777777" w:rsidTr="004C007F">
        <w:tc>
          <w:tcPr>
            <w:tcW w:w="3048" w:type="dxa"/>
            <w:tcBorders>
              <w:top w:val="single" w:sz="4" w:space="0" w:color="auto"/>
              <w:left w:val="single" w:sz="4" w:space="0" w:color="auto"/>
              <w:bottom w:val="single" w:sz="4" w:space="0" w:color="auto"/>
              <w:right w:val="nil"/>
            </w:tcBorders>
          </w:tcPr>
          <w:p w14:paraId="1D5A84E6"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tcPr>
          <w:p w14:paraId="34A91C09" w14:textId="77777777" w:rsidR="009E399D" w:rsidRPr="002A2699" w:rsidRDefault="009E399D" w:rsidP="004C007F">
            <w:pPr>
              <w:pStyle w:val="BESEDILO"/>
              <w:rPr>
                <w:bCs/>
                <w:noProof/>
              </w:rPr>
            </w:pPr>
          </w:p>
        </w:tc>
      </w:tr>
      <w:tr w:rsidR="009E399D" w:rsidRPr="002A2699" w14:paraId="5C369607" w14:textId="77777777" w:rsidTr="004C007F">
        <w:tc>
          <w:tcPr>
            <w:tcW w:w="3048" w:type="dxa"/>
            <w:tcBorders>
              <w:top w:val="single" w:sz="4" w:space="0" w:color="auto"/>
              <w:left w:val="single" w:sz="4" w:space="0" w:color="auto"/>
              <w:bottom w:val="single" w:sz="4" w:space="0" w:color="auto"/>
              <w:right w:val="nil"/>
            </w:tcBorders>
          </w:tcPr>
          <w:p w14:paraId="1E7E4688" w14:textId="77777777" w:rsidR="009E399D" w:rsidRPr="002A2699" w:rsidRDefault="009E399D" w:rsidP="004C007F">
            <w:pPr>
              <w:pStyle w:val="BESEDILO"/>
              <w:rPr>
                <w:bCs/>
                <w:noProof/>
              </w:rPr>
            </w:pPr>
            <w:r w:rsidRPr="002A2699">
              <w:rPr>
                <w:bCs/>
                <w:noProof/>
              </w:rPr>
              <w:t>Tihi družbenik (ustrezno označi)</w:t>
            </w:r>
          </w:p>
          <w:p w14:paraId="6D648EA5"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45C13578" w14:textId="77777777" w:rsidR="009E399D" w:rsidRPr="002A2699" w:rsidRDefault="009E399D" w:rsidP="004C007F">
            <w:pPr>
              <w:pStyle w:val="BESEDILO"/>
              <w:rPr>
                <w:bCs/>
                <w:noProof/>
              </w:rPr>
            </w:pPr>
          </w:p>
          <w:p w14:paraId="202D1B3B" w14:textId="77777777" w:rsidR="009E399D" w:rsidRPr="002A2699" w:rsidRDefault="009E399D" w:rsidP="004C007F">
            <w:pPr>
              <w:pStyle w:val="BESEDILO"/>
              <w:rPr>
                <w:bCs/>
                <w:noProof/>
              </w:rPr>
            </w:pPr>
            <w:r w:rsidRPr="002A2699">
              <w:rPr>
                <w:bCs/>
                <w:noProof/>
              </w:rPr>
              <w:t>DA  -  NE</w:t>
            </w:r>
          </w:p>
          <w:p w14:paraId="7D7A69B7" w14:textId="77777777" w:rsidR="009E399D" w:rsidRPr="002A2699" w:rsidRDefault="009E399D" w:rsidP="004C007F">
            <w:pPr>
              <w:pStyle w:val="BESEDILO"/>
              <w:rPr>
                <w:bCs/>
                <w:noProof/>
              </w:rPr>
            </w:pPr>
          </w:p>
        </w:tc>
      </w:tr>
    </w:tbl>
    <w:p w14:paraId="352670D2" w14:textId="77777777" w:rsidR="009E399D" w:rsidRPr="002A2699" w:rsidRDefault="009E399D" w:rsidP="009E399D">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5964"/>
      </w:tblGrid>
      <w:tr w:rsidR="009E399D" w:rsidRPr="002A2699" w14:paraId="569BC32C" w14:textId="77777777" w:rsidTr="004C007F">
        <w:tc>
          <w:tcPr>
            <w:tcW w:w="3048" w:type="dxa"/>
            <w:tcBorders>
              <w:top w:val="single" w:sz="4" w:space="0" w:color="auto"/>
              <w:left w:val="single" w:sz="4" w:space="0" w:color="auto"/>
              <w:bottom w:val="single" w:sz="4" w:space="0" w:color="auto"/>
              <w:right w:val="nil"/>
            </w:tcBorders>
            <w:hideMark/>
          </w:tcPr>
          <w:p w14:paraId="1EC2FFCF" w14:textId="77777777" w:rsidR="009E399D" w:rsidRPr="002A2699" w:rsidRDefault="009E399D" w:rsidP="004C007F">
            <w:pPr>
              <w:pStyle w:val="BESEDILO"/>
              <w:rPr>
                <w:bCs/>
                <w:noProof/>
              </w:rPr>
            </w:pPr>
            <w:r w:rsidRPr="002A2699">
              <w:rPr>
                <w:noProof/>
              </w:rPr>
              <w:t>Ime in priimek fizične osebe (2):</w:t>
            </w:r>
          </w:p>
        </w:tc>
        <w:tc>
          <w:tcPr>
            <w:tcW w:w="6166" w:type="dxa"/>
            <w:tcBorders>
              <w:top w:val="single" w:sz="4" w:space="0" w:color="auto"/>
              <w:left w:val="nil"/>
              <w:bottom w:val="single" w:sz="4" w:space="0" w:color="auto"/>
              <w:right w:val="single" w:sz="4" w:space="0" w:color="auto"/>
            </w:tcBorders>
          </w:tcPr>
          <w:p w14:paraId="39DC61AC" w14:textId="77777777" w:rsidR="009E399D" w:rsidRPr="002A2699" w:rsidRDefault="009E399D" w:rsidP="004C007F">
            <w:pPr>
              <w:pStyle w:val="BESEDILO"/>
              <w:rPr>
                <w:b/>
                <w:bCs/>
                <w:noProof/>
              </w:rPr>
            </w:pPr>
          </w:p>
        </w:tc>
      </w:tr>
      <w:tr w:rsidR="009E399D" w:rsidRPr="002A2699" w14:paraId="1C810F75" w14:textId="77777777" w:rsidTr="004C007F">
        <w:tc>
          <w:tcPr>
            <w:tcW w:w="3048" w:type="dxa"/>
            <w:tcBorders>
              <w:top w:val="single" w:sz="4" w:space="0" w:color="auto"/>
              <w:left w:val="single" w:sz="4" w:space="0" w:color="auto"/>
              <w:bottom w:val="single" w:sz="4" w:space="0" w:color="auto"/>
              <w:right w:val="nil"/>
            </w:tcBorders>
          </w:tcPr>
          <w:p w14:paraId="309B57F6"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nil"/>
              <w:bottom w:val="single" w:sz="4" w:space="0" w:color="auto"/>
              <w:right w:val="single" w:sz="4" w:space="0" w:color="auto"/>
            </w:tcBorders>
          </w:tcPr>
          <w:p w14:paraId="528A3E33" w14:textId="77777777" w:rsidR="009E399D" w:rsidRPr="002A2699" w:rsidRDefault="009E399D" w:rsidP="004C007F">
            <w:pPr>
              <w:pStyle w:val="BESEDILO"/>
              <w:rPr>
                <w:bCs/>
                <w:noProof/>
              </w:rPr>
            </w:pPr>
          </w:p>
        </w:tc>
      </w:tr>
      <w:tr w:rsidR="009E399D" w:rsidRPr="002A2699" w14:paraId="19B41F73" w14:textId="77777777" w:rsidTr="004C007F">
        <w:tc>
          <w:tcPr>
            <w:tcW w:w="3048" w:type="dxa"/>
            <w:tcBorders>
              <w:top w:val="single" w:sz="4" w:space="0" w:color="auto"/>
              <w:left w:val="single" w:sz="4" w:space="0" w:color="auto"/>
              <w:bottom w:val="single" w:sz="4" w:space="0" w:color="auto"/>
              <w:right w:val="nil"/>
            </w:tcBorders>
          </w:tcPr>
          <w:p w14:paraId="1E3AC8AF"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tcPr>
          <w:p w14:paraId="5031987F" w14:textId="77777777" w:rsidR="009E399D" w:rsidRPr="002A2699" w:rsidRDefault="009E399D" w:rsidP="004C007F">
            <w:pPr>
              <w:pStyle w:val="BESEDILO"/>
              <w:rPr>
                <w:bCs/>
                <w:noProof/>
              </w:rPr>
            </w:pPr>
          </w:p>
        </w:tc>
      </w:tr>
      <w:tr w:rsidR="009E399D" w:rsidRPr="002A2699" w14:paraId="22EE83BD" w14:textId="77777777" w:rsidTr="004C007F">
        <w:tc>
          <w:tcPr>
            <w:tcW w:w="3048" w:type="dxa"/>
            <w:tcBorders>
              <w:top w:val="single" w:sz="4" w:space="0" w:color="auto"/>
              <w:left w:val="single" w:sz="4" w:space="0" w:color="auto"/>
              <w:bottom w:val="single" w:sz="4" w:space="0" w:color="auto"/>
              <w:right w:val="nil"/>
            </w:tcBorders>
          </w:tcPr>
          <w:p w14:paraId="2E27340E" w14:textId="77777777" w:rsidR="009E399D" w:rsidRPr="002A2699" w:rsidRDefault="009E399D" w:rsidP="004C007F">
            <w:pPr>
              <w:pStyle w:val="BESEDILO"/>
              <w:rPr>
                <w:bCs/>
                <w:noProof/>
              </w:rPr>
            </w:pPr>
            <w:r w:rsidRPr="002A2699">
              <w:rPr>
                <w:bCs/>
                <w:noProof/>
              </w:rPr>
              <w:t>Tihi družbenik (DA – NE)</w:t>
            </w:r>
          </w:p>
          <w:p w14:paraId="3104B62F"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1CCDEC4A" w14:textId="77777777" w:rsidR="009E399D" w:rsidRPr="002A2699" w:rsidRDefault="009E399D" w:rsidP="004C007F">
            <w:pPr>
              <w:pStyle w:val="BESEDILO"/>
              <w:rPr>
                <w:bCs/>
                <w:noProof/>
              </w:rPr>
            </w:pPr>
          </w:p>
        </w:tc>
      </w:tr>
    </w:tbl>
    <w:p w14:paraId="3340AD9F" w14:textId="77777777" w:rsidR="009E399D" w:rsidRPr="002A2699" w:rsidRDefault="009E399D" w:rsidP="009E399D">
      <w:pPr>
        <w:pStyle w:val="BESEDILO"/>
        <w:rPr>
          <w:noProof/>
        </w:rPr>
      </w:pPr>
      <w:r w:rsidRPr="002A2699">
        <w:rPr>
          <w:noProof/>
        </w:rPr>
        <w:t xml:space="preserve"> (ustrezno nadaljujte seznam)</w:t>
      </w:r>
    </w:p>
    <w:p w14:paraId="53517CEF" w14:textId="77777777" w:rsidR="009E399D" w:rsidRPr="002A2699" w:rsidRDefault="009E399D" w:rsidP="009E399D">
      <w:pPr>
        <w:pStyle w:val="BESEDILO"/>
        <w:rPr>
          <w:noProof/>
        </w:rPr>
      </w:pPr>
    </w:p>
    <w:p w14:paraId="7832C44C" w14:textId="77777777" w:rsidR="009E399D" w:rsidRPr="002A2699" w:rsidRDefault="009E399D" w:rsidP="00DC2F7D">
      <w:pPr>
        <w:pStyle w:val="BESEDILO"/>
        <w:numPr>
          <w:ilvl w:val="0"/>
          <w:numId w:val="4"/>
        </w:numPr>
        <w:rPr>
          <w:b/>
          <w:noProof/>
        </w:rPr>
      </w:pPr>
      <w:r w:rsidRPr="002A2699">
        <w:rPr>
          <w:b/>
          <w:noProof/>
        </w:rPr>
        <w:t>PODATKI O UDELEŽBI PRAVNIH OSEB V LASTNIŠTVU PONUDNIKA (VKLJUČNO S TIHIMI DRUŽBENIKI)</w:t>
      </w:r>
    </w:p>
    <w:p w14:paraId="4EA191E4" w14:textId="77777777" w:rsidR="009E399D" w:rsidRPr="002A2699" w:rsidRDefault="009E399D" w:rsidP="009E399D">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1"/>
        <w:gridCol w:w="5971"/>
      </w:tblGrid>
      <w:tr w:rsidR="009E399D" w:rsidRPr="002A2699" w14:paraId="79D2F2A4" w14:textId="77777777" w:rsidTr="004C007F">
        <w:tc>
          <w:tcPr>
            <w:tcW w:w="3048" w:type="dxa"/>
            <w:tcBorders>
              <w:top w:val="single" w:sz="4" w:space="0" w:color="auto"/>
              <w:left w:val="single" w:sz="4" w:space="0" w:color="auto"/>
              <w:bottom w:val="single" w:sz="4" w:space="0" w:color="auto"/>
              <w:right w:val="nil"/>
            </w:tcBorders>
            <w:hideMark/>
          </w:tcPr>
          <w:p w14:paraId="2766C274"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tcPr>
          <w:p w14:paraId="2C3EA1D3" w14:textId="77777777" w:rsidR="009E399D" w:rsidRPr="002A2699" w:rsidRDefault="009E399D" w:rsidP="004C007F">
            <w:pPr>
              <w:pStyle w:val="BESEDILO"/>
              <w:rPr>
                <w:b/>
                <w:bCs/>
                <w:noProof/>
              </w:rPr>
            </w:pPr>
          </w:p>
        </w:tc>
      </w:tr>
      <w:tr w:rsidR="009E399D" w:rsidRPr="002A2699" w14:paraId="489C8F5B" w14:textId="77777777" w:rsidTr="004C007F">
        <w:tc>
          <w:tcPr>
            <w:tcW w:w="3048" w:type="dxa"/>
            <w:tcBorders>
              <w:top w:val="single" w:sz="4" w:space="0" w:color="auto"/>
              <w:left w:val="single" w:sz="4" w:space="0" w:color="auto"/>
              <w:bottom w:val="single" w:sz="4" w:space="0" w:color="auto"/>
              <w:right w:val="nil"/>
            </w:tcBorders>
          </w:tcPr>
          <w:p w14:paraId="2CB3795C"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tcPr>
          <w:p w14:paraId="7C439AF4" w14:textId="77777777" w:rsidR="009E399D" w:rsidRPr="002A2699" w:rsidRDefault="009E399D" w:rsidP="004C007F">
            <w:pPr>
              <w:pStyle w:val="BESEDILO"/>
              <w:rPr>
                <w:bCs/>
                <w:noProof/>
              </w:rPr>
            </w:pPr>
          </w:p>
        </w:tc>
      </w:tr>
      <w:tr w:rsidR="009E399D" w:rsidRPr="002A2699" w14:paraId="02D1AF77" w14:textId="77777777" w:rsidTr="004C007F">
        <w:tc>
          <w:tcPr>
            <w:tcW w:w="3048" w:type="dxa"/>
            <w:tcBorders>
              <w:top w:val="single" w:sz="4" w:space="0" w:color="auto"/>
              <w:left w:val="single" w:sz="4" w:space="0" w:color="auto"/>
              <w:bottom w:val="single" w:sz="4" w:space="0" w:color="auto"/>
              <w:right w:val="nil"/>
            </w:tcBorders>
          </w:tcPr>
          <w:p w14:paraId="393474B2"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nil"/>
              <w:bottom w:val="single" w:sz="4" w:space="0" w:color="auto"/>
              <w:right w:val="single" w:sz="4" w:space="0" w:color="auto"/>
            </w:tcBorders>
          </w:tcPr>
          <w:p w14:paraId="2C6D93F4" w14:textId="77777777" w:rsidR="009E399D" w:rsidRPr="002A2699" w:rsidRDefault="009E399D" w:rsidP="004C007F">
            <w:pPr>
              <w:pStyle w:val="BESEDILO"/>
              <w:rPr>
                <w:bCs/>
                <w:noProof/>
              </w:rPr>
            </w:pPr>
          </w:p>
        </w:tc>
      </w:tr>
      <w:tr w:rsidR="009E399D" w:rsidRPr="002A2699" w14:paraId="62F945F3" w14:textId="77777777" w:rsidTr="004C007F">
        <w:tc>
          <w:tcPr>
            <w:tcW w:w="3048" w:type="dxa"/>
            <w:tcBorders>
              <w:top w:val="single" w:sz="4" w:space="0" w:color="auto"/>
              <w:left w:val="single" w:sz="4" w:space="0" w:color="auto"/>
              <w:bottom w:val="single" w:sz="4" w:space="0" w:color="auto"/>
              <w:right w:val="nil"/>
            </w:tcBorders>
          </w:tcPr>
          <w:p w14:paraId="41452812"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tcPr>
          <w:p w14:paraId="151F0B18" w14:textId="77777777" w:rsidR="009E399D" w:rsidRPr="002A2699" w:rsidRDefault="009E399D" w:rsidP="004C007F">
            <w:pPr>
              <w:pStyle w:val="BESEDILO"/>
              <w:rPr>
                <w:bCs/>
                <w:noProof/>
              </w:rPr>
            </w:pPr>
          </w:p>
        </w:tc>
      </w:tr>
      <w:tr w:rsidR="009E399D" w:rsidRPr="002A2699" w14:paraId="1A60ECB1" w14:textId="77777777" w:rsidTr="004C007F">
        <w:tc>
          <w:tcPr>
            <w:tcW w:w="3048" w:type="dxa"/>
            <w:tcBorders>
              <w:top w:val="single" w:sz="4" w:space="0" w:color="auto"/>
              <w:left w:val="single" w:sz="4" w:space="0" w:color="auto"/>
              <w:bottom w:val="single" w:sz="4" w:space="0" w:color="auto"/>
              <w:right w:val="nil"/>
            </w:tcBorders>
          </w:tcPr>
          <w:p w14:paraId="0FFD57E4" w14:textId="77777777" w:rsidR="009E399D" w:rsidRPr="002A2699" w:rsidRDefault="009E399D" w:rsidP="004C007F">
            <w:pPr>
              <w:pStyle w:val="BESEDILO"/>
              <w:rPr>
                <w:bCs/>
                <w:noProof/>
              </w:rPr>
            </w:pPr>
            <w:r w:rsidRPr="002A2699">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05218CCA" w14:textId="77777777" w:rsidR="009E399D" w:rsidRPr="002A2699" w:rsidRDefault="009E399D" w:rsidP="004C007F">
            <w:pPr>
              <w:pStyle w:val="BESEDILO"/>
              <w:rPr>
                <w:bCs/>
                <w:noProof/>
              </w:rPr>
            </w:pPr>
          </w:p>
          <w:p w14:paraId="7322D561" w14:textId="77777777" w:rsidR="009E399D" w:rsidRPr="002A2699" w:rsidRDefault="009E399D" w:rsidP="004C007F">
            <w:pPr>
              <w:pStyle w:val="BESEDILO"/>
              <w:rPr>
                <w:bCs/>
                <w:noProof/>
              </w:rPr>
            </w:pPr>
            <w:r w:rsidRPr="002A2699">
              <w:rPr>
                <w:bCs/>
                <w:noProof/>
              </w:rPr>
              <w:t>DA  -  NE</w:t>
            </w:r>
          </w:p>
        </w:tc>
      </w:tr>
    </w:tbl>
    <w:p w14:paraId="1364FEEC" w14:textId="77777777" w:rsidR="009E399D" w:rsidRPr="002A2699" w:rsidRDefault="009E399D" w:rsidP="009E399D">
      <w:pPr>
        <w:pStyle w:val="BESEDILO"/>
        <w:rPr>
          <w:b/>
          <w:bCs/>
          <w:noProof/>
        </w:rPr>
      </w:pPr>
    </w:p>
    <w:p w14:paraId="24945530" w14:textId="77777777" w:rsidR="009E399D" w:rsidRPr="002A2699" w:rsidRDefault="009E399D" w:rsidP="009E399D">
      <w:pPr>
        <w:pStyle w:val="BESEDILO"/>
        <w:rPr>
          <w:noProof/>
        </w:rPr>
      </w:pPr>
      <w:r w:rsidRPr="002A2699">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9"/>
        <w:gridCol w:w="5963"/>
      </w:tblGrid>
      <w:tr w:rsidR="009E399D" w:rsidRPr="002A2699" w14:paraId="01AAAA2F" w14:textId="77777777" w:rsidTr="004C007F">
        <w:tc>
          <w:tcPr>
            <w:tcW w:w="3048" w:type="dxa"/>
            <w:tcBorders>
              <w:top w:val="single" w:sz="4" w:space="0" w:color="auto"/>
              <w:left w:val="single" w:sz="4" w:space="0" w:color="auto"/>
              <w:bottom w:val="single" w:sz="4" w:space="0" w:color="auto"/>
              <w:right w:val="single" w:sz="4" w:space="0" w:color="auto"/>
            </w:tcBorders>
            <w:hideMark/>
          </w:tcPr>
          <w:p w14:paraId="6994E7C7" w14:textId="77777777" w:rsidR="009E399D" w:rsidRPr="002A2699" w:rsidRDefault="009E399D" w:rsidP="004C007F">
            <w:pPr>
              <w:pStyle w:val="BESEDILO"/>
              <w:rPr>
                <w:bCs/>
                <w:noProof/>
              </w:rPr>
            </w:pPr>
            <w:r w:rsidRPr="002A2699">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108CB93A" w14:textId="77777777" w:rsidR="009E399D" w:rsidRPr="002A2699" w:rsidRDefault="009E399D" w:rsidP="004C007F">
            <w:pPr>
              <w:pStyle w:val="BESEDILO"/>
              <w:rPr>
                <w:b/>
                <w:bCs/>
                <w:noProof/>
              </w:rPr>
            </w:pPr>
          </w:p>
        </w:tc>
      </w:tr>
      <w:tr w:rsidR="009E399D" w:rsidRPr="002A2699" w14:paraId="21093F58" w14:textId="77777777" w:rsidTr="004C007F">
        <w:tc>
          <w:tcPr>
            <w:tcW w:w="3048" w:type="dxa"/>
            <w:tcBorders>
              <w:top w:val="single" w:sz="4" w:space="0" w:color="auto"/>
              <w:left w:val="single" w:sz="4" w:space="0" w:color="auto"/>
              <w:bottom w:val="single" w:sz="4" w:space="0" w:color="auto"/>
              <w:right w:val="single" w:sz="4" w:space="0" w:color="auto"/>
            </w:tcBorders>
          </w:tcPr>
          <w:p w14:paraId="0B4F84D3" w14:textId="77777777" w:rsidR="009E399D" w:rsidRPr="002A2699" w:rsidRDefault="009E399D" w:rsidP="004C007F">
            <w:pPr>
              <w:pStyle w:val="BESEDILO"/>
              <w:rPr>
                <w:bCs/>
                <w:noProof/>
              </w:rPr>
            </w:pPr>
            <w:r w:rsidRPr="002A2699">
              <w:rPr>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4A74B87" w14:textId="77777777" w:rsidR="009E399D" w:rsidRPr="002A2699" w:rsidRDefault="009E399D" w:rsidP="004C007F">
            <w:pPr>
              <w:pStyle w:val="BESEDILO"/>
              <w:rPr>
                <w:bCs/>
                <w:noProof/>
              </w:rPr>
            </w:pPr>
          </w:p>
        </w:tc>
      </w:tr>
      <w:tr w:rsidR="009E399D" w:rsidRPr="002A2699" w14:paraId="28136991" w14:textId="77777777" w:rsidTr="004C007F">
        <w:tc>
          <w:tcPr>
            <w:tcW w:w="3048" w:type="dxa"/>
            <w:tcBorders>
              <w:top w:val="single" w:sz="4" w:space="0" w:color="auto"/>
              <w:left w:val="single" w:sz="4" w:space="0" w:color="auto"/>
              <w:bottom w:val="single" w:sz="4" w:space="0" w:color="auto"/>
              <w:right w:val="single" w:sz="4" w:space="0" w:color="auto"/>
            </w:tcBorders>
          </w:tcPr>
          <w:p w14:paraId="7ACFDE39" w14:textId="77777777" w:rsidR="009E399D" w:rsidRPr="002A2699" w:rsidRDefault="009E399D" w:rsidP="004C007F">
            <w:pPr>
              <w:pStyle w:val="BESEDILO"/>
              <w:rPr>
                <w:bCs/>
                <w:noProof/>
              </w:rPr>
            </w:pPr>
            <w:r w:rsidRPr="002A2699">
              <w:rPr>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138D200E" w14:textId="77777777" w:rsidR="009E399D" w:rsidRPr="002A2699" w:rsidRDefault="009E399D" w:rsidP="004C007F">
            <w:pPr>
              <w:pStyle w:val="BESEDILO"/>
              <w:rPr>
                <w:bCs/>
                <w:noProof/>
              </w:rPr>
            </w:pPr>
          </w:p>
        </w:tc>
      </w:tr>
      <w:tr w:rsidR="009E399D" w:rsidRPr="002A2699" w14:paraId="79BC397F" w14:textId="77777777" w:rsidTr="004C007F">
        <w:tc>
          <w:tcPr>
            <w:tcW w:w="3048" w:type="dxa"/>
            <w:tcBorders>
              <w:top w:val="single" w:sz="4" w:space="0" w:color="auto"/>
              <w:left w:val="single" w:sz="4" w:space="0" w:color="auto"/>
              <w:bottom w:val="single" w:sz="4" w:space="0" w:color="auto"/>
              <w:right w:val="single" w:sz="4" w:space="0" w:color="auto"/>
            </w:tcBorders>
          </w:tcPr>
          <w:p w14:paraId="0BC5A729" w14:textId="77777777" w:rsidR="009E399D" w:rsidRPr="002A2699" w:rsidRDefault="009E399D" w:rsidP="004C007F">
            <w:pPr>
              <w:pStyle w:val="BESEDILO"/>
              <w:rPr>
                <w:bCs/>
                <w:noProof/>
              </w:rPr>
            </w:pPr>
            <w:r w:rsidRPr="002A2699">
              <w:rPr>
                <w:bCs/>
                <w:noProof/>
              </w:rPr>
              <w:t>Tihi družbenik (DA – NE)</w:t>
            </w:r>
          </w:p>
          <w:p w14:paraId="38AA8E50" w14:textId="77777777" w:rsidR="009E399D" w:rsidRPr="002A2699" w:rsidRDefault="009E399D" w:rsidP="004C007F">
            <w:pPr>
              <w:pStyle w:val="BESEDILO"/>
              <w:rPr>
                <w:bCs/>
                <w:noProof/>
              </w:rPr>
            </w:pPr>
            <w:r w:rsidRPr="002A2699">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0222524E" w14:textId="77777777" w:rsidR="009E399D" w:rsidRPr="002A2699" w:rsidRDefault="009E399D" w:rsidP="004C007F">
            <w:pPr>
              <w:pStyle w:val="BESEDILO"/>
              <w:rPr>
                <w:bCs/>
                <w:noProof/>
              </w:rPr>
            </w:pPr>
          </w:p>
        </w:tc>
      </w:tr>
    </w:tbl>
    <w:p w14:paraId="44F6C210" w14:textId="77777777" w:rsidR="009E399D" w:rsidRPr="002A2699" w:rsidRDefault="009E399D" w:rsidP="009E399D">
      <w:pPr>
        <w:pStyle w:val="BESEDILO"/>
        <w:rPr>
          <w:noProof/>
        </w:rPr>
      </w:pPr>
    </w:p>
    <w:p w14:paraId="497FB335" w14:textId="77777777" w:rsidR="009E399D" w:rsidRPr="002A2699" w:rsidRDefault="009E399D" w:rsidP="009E399D">
      <w:pPr>
        <w:pStyle w:val="BESEDILO"/>
        <w:rPr>
          <w:noProof/>
        </w:rPr>
      </w:pPr>
      <w:r w:rsidRPr="002A2699">
        <w:rPr>
          <w:noProof/>
        </w:rPr>
        <w:t>(ustrezno nadaljujte seznam)</w:t>
      </w:r>
    </w:p>
    <w:p w14:paraId="430AD876" w14:textId="77777777" w:rsidR="009E399D" w:rsidRPr="002A2699" w:rsidRDefault="009E399D" w:rsidP="009E399D">
      <w:pPr>
        <w:pStyle w:val="BESEDILO"/>
        <w:rPr>
          <w:noProof/>
        </w:rPr>
      </w:pPr>
    </w:p>
    <w:p w14:paraId="121F0967" w14:textId="77777777" w:rsidR="009E399D" w:rsidRPr="002A2699" w:rsidRDefault="009E399D" w:rsidP="009E399D">
      <w:pPr>
        <w:pStyle w:val="BESEDILO"/>
        <w:rPr>
          <w:noProof/>
        </w:rPr>
      </w:pPr>
    </w:p>
    <w:p w14:paraId="4BB8626C" w14:textId="77777777" w:rsidR="009E399D" w:rsidRPr="002A2699" w:rsidRDefault="009E399D" w:rsidP="009E399D">
      <w:pPr>
        <w:jc w:val="left"/>
        <w:rPr>
          <w:noProof/>
          <w:kern w:val="16"/>
          <w:szCs w:val="20"/>
        </w:rPr>
      </w:pPr>
      <w:r w:rsidRPr="002A2699">
        <w:rPr>
          <w:noProof/>
        </w:rPr>
        <w:br w:type="page"/>
      </w:r>
    </w:p>
    <w:p w14:paraId="7BA4B74D" w14:textId="77777777" w:rsidR="009E399D" w:rsidRPr="002A2699" w:rsidRDefault="009E399D" w:rsidP="009E399D">
      <w:pPr>
        <w:pStyle w:val="BESEDILO"/>
        <w:rPr>
          <w:noProof/>
        </w:rPr>
      </w:pPr>
    </w:p>
    <w:p w14:paraId="7918FEA7" w14:textId="77777777" w:rsidR="009E399D" w:rsidRPr="002A2699" w:rsidRDefault="009E399D" w:rsidP="00DC2F7D">
      <w:pPr>
        <w:pStyle w:val="BESEDILO"/>
        <w:numPr>
          <w:ilvl w:val="0"/>
          <w:numId w:val="4"/>
        </w:numPr>
        <w:rPr>
          <w:b/>
          <w:noProof/>
        </w:rPr>
      </w:pPr>
      <w:r w:rsidRPr="002A2699">
        <w:rPr>
          <w:b/>
          <w:noProof/>
        </w:rPr>
        <w:t>PODATKI O POVEZANIH DRUŽBAH</w:t>
      </w:r>
    </w:p>
    <w:p w14:paraId="4EEE4C45" w14:textId="77777777" w:rsidR="009E399D" w:rsidRPr="002A2699" w:rsidRDefault="009E399D" w:rsidP="009E399D">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9"/>
        <w:gridCol w:w="5973"/>
      </w:tblGrid>
      <w:tr w:rsidR="009E399D" w:rsidRPr="002A2699" w14:paraId="3093DC3A" w14:textId="77777777" w:rsidTr="004C007F">
        <w:tc>
          <w:tcPr>
            <w:tcW w:w="3048" w:type="dxa"/>
            <w:tcBorders>
              <w:top w:val="single" w:sz="4" w:space="0" w:color="auto"/>
              <w:left w:val="single" w:sz="4" w:space="0" w:color="auto"/>
              <w:bottom w:val="single" w:sz="4" w:space="0" w:color="auto"/>
              <w:right w:val="nil"/>
            </w:tcBorders>
            <w:hideMark/>
          </w:tcPr>
          <w:p w14:paraId="26F0D9CC"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tcPr>
          <w:p w14:paraId="00E01BB7" w14:textId="77777777" w:rsidR="009E399D" w:rsidRPr="002A2699" w:rsidRDefault="009E399D" w:rsidP="004C007F">
            <w:pPr>
              <w:pStyle w:val="BESEDILO"/>
              <w:rPr>
                <w:b/>
                <w:bCs/>
                <w:noProof/>
              </w:rPr>
            </w:pPr>
          </w:p>
        </w:tc>
      </w:tr>
      <w:tr w:rsidR="009E399D" w:rsidRPr="002A2699" w14:paraId="14E237D8" w14:textId="77777777" w:rsidTr="004C007F">
        <w:tc>
          <w:tcPr>
            <w:tcW w:w="3048" w:type="dxa"/>
            <w:tcBorders>
              <w:top w:val="single" w:sz="4" w:space="0" w:color="auto"/>
              <w:left w:val="single" w:sz="4" w:space="0" w:color="auto"/>
              <w:bottom w:val="single" w:sz="4" w:space="0" w:color="auto"/>
              <w:right w:val="nil"/>
            </w:tcBorders>
          </w:tcPr>
          <w:p w14:paraId="33745F02"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tcPr>
          <w:p w14:paraId="126DAF13" w14:textId="77777777" w:rsidR="009E399D" w:rsidRPr="002A2699" w:rsidRDefault="009E399D" w:rsidP="004C007F">
            <w:pPr>
              <w:pStyle w:val="BESEDILO"/>
              <w:rPr>
                <w:bCs/>
                <w:noProof/>
              </w:rPr>
            </w:pPr>
          </w:p>
        </w:tc>
      </w:tr>
      <w:tr w:rsidR="009E399D" w:rsidRPr="002A2699" w14:paraId="44E2EAA9" w14:textId="77777777" w:rsidTr="004C007F">
        <w:tc>
          <w:tcPr>
            <w:tcW w:w="3048" w:type="dxa"/>
            <w:tcBorders>
              <w:top w:val="single" w:sz="4" w:space="0" w:color="auto"/>
              <w:left w:val="single" w:sz="4" w:space="0" w:color="auto"/>
              <w:bottom w:val="single" w:sz="4" w:space="0" w:color="auto"/>
              <w:right w:val="nil"/>
            </w:tcBorders>
          </w:tcPr>
          <w:p w14:paraId="458523AF"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tcPr>
          <w:p w14:paraId="1FB6DA56" w14:textId="77777777" w:rsidR="009E399D" w:rsidRPr="002A2699" w:rsidRDefault="009E399D" w:rsidP="004C007F">
            <w:pPr>
              <w:pStyle w:val="BESEDILO"/>
              <w:rPr>
                <w:bCs/>
                <w:noProof/>
              </w:rPr>
            </w:pPr>
          </w:p>
        </w:tc>
      </w:tr>
      <w:tr w:rsidR="009E399D" w:rsidRPr="002A2699" w14:paraId="411CD30C" w14:textId="77777777" w:rsidTr="004C007F">
        <w:tc>
          <w:tcPr>
            <w:tcW w:w="3048" w:type="dxa"/>
            <w:tcBorders>
              <w:top w:val="single" w:sz="4" w:space="0" w:color="auto"/>
              <w:left w:val="nil"/>
              <w:bottom w:val="nil"/>
              <w:right w:val="nil"/>
            </w:tcBorders>
          </w:tcPr>
          <w:p w14:paraId="505131EE" w14:textId="77777777" w:rsidR="009E399D" w:rsidRPr="002A2699" w:rsidRDefault="009E399D" w:rsidP="004C007F">
            <w:pPr>
              <w:pStyle w:val="BESEDILO"/>
              <w:rPr>
                <w:bCs/>
                <w:noProof/>
              </w:rPr>
            </w:pPr>
          </w:p>
        </w:tc>
        <w:tc>
          <w:tcPr>
            <w:tcW w:w="6166" w:type="dxa"/>
            <w:tcBorders>
              <w:top w:val="single" w:sz="4" w:space="0" w:color="auto"/>
              <w:left w:val="nil"/>
              <w:bottom w:val="nil"/>
              <w:right w:val="nil"/>
            </w:tcBorders>
          </w:tcPr>
          <w:p w14:paraId="55F55DD0" w14:textId="77777777" w:rsidR="009E399D" w:rsidRPr="002A2699" w:rsidRDefault="009E399D" w:rsidP="004C007F">
            <w:pPr>
              <w:pStyle w:val="BESEDILO"/>
              <w:rPr>
                <w:bCs/>
                <w:noProof/>
              </w:rPr>
            </w:pPr>
          </w:p>
        </w:tc>
      </w:tr>
    </w:tbl>
    <w:p w14:paraId="09D94F13" w14:textId="77777777" w:rsidR="009E399D" w:rsidRPr="002A2699" w:rsidRDefault="009E399D" w:rsidP="009E399D">
      <w:pPr>
        <w:pStyle w:val="BESEDILO"/>
        <w:rPr>
          <w:b/>
          <w:noProof/>
        </w:rPr>
      </w:pPr>
      <w:r w:rsidRPr="002A2699">
        <w:rPr>
          <w:b/>
          <w:noProof/>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5968"/>
      </w:tblGrid>
      <w:tr w:rsidR="009E399D" w:rsidRPr="002A2699" w14:paraId="23386AD1" w14:textId="77777777" w:rsidTr="004C007F">
        <w:tc>
          <w:tcPr>
            <w:tcW w:w="3048" w:type="dxa"/>
            <w:tcBorders>
              <w:top w:val="single" w:sz="4" w:space="0" w:color="auto"/>
              <w:left w:val="single" w:sz="4" w:space="0" w:color="auto"/>
              <w:bottom w:val="single" w:sz="4" w:space="0" w:color="auto"/>
              <w:right w:val="nil"/>
            </w:tcBorders>
            <w:hideMark/>
          </w:tcPr>
          <w:p w14:paraId="70BB4BF7" w14:textId="77777777" w:rsidR="009E399D" w:rsidRPr="002A2699" w:rsidRDefault="009E399D" w:rsidP="004C007F">
            <w:pPr>
              <w:pStyle w:val="BESEDILO"/>
              <w:rPr>
                <w:bCs/>
                <w:noProof/>
              </w:rPr>
            </w:pPr>
            <w:r w:rsidRPr="002A2699">
              <w:rPr>
                <w:noProof/>
              </w:rPr>
              <w:t>Naziv pravne osebe:</w:t>
            </w:r>
          </w:p>
        </w:tc>
        <w:tc>
          <w:tcPr>
            <w:tcW w:w="6166" w:type="dxa"/>
            <w:tcBorders>
              <w:top w:val="single" w:sz="4" w:space="0" w:color="auto"/>
              <w:left w:val="nil"/>
              <w:bottom w:val="single" w:sz="4" w:space="0" w:color="auto"/>
              <w:right w:val="single" w:sz="4" w:space="0" w:color="auto"/>
            </w:tcBorders>
          </w:tcPr>
          <w:p w14:paraId="5C5E282F" w14:textId="77777777" w:rsidR="009E399D" w:rsidRPr="002A2699" w:rsidRDefault="009E399D" w:rsidP="004C007F">
            <w:pPr>
              <w:pStyle w:val="BESEDILO"/>
              <w:rPr>
                <w:b/>
                <w:bCs/>
                <w:noProof/>
              </w:rPr>
            </w:pPr>
          </w:p>
        </w:tc>
      </w:tr>
      <w:tr w:rsidR="009E399D" w:rsidRPr="002A2699" w14:paraId="7BE3667D" w14:textId="77777777" w:rsidTr="004C007F">
        <w:tc>
          <w:tcPr>
            <w:tcW w:w="3048" w:type="dxa"/>
            <w:tcBorders>
              <w:top w:val="single" w:sz="4" w:space="0" w:color="auto"/>
              <w:left w:val="single" w:sz="4" w:space="0" w:color="auto"/>
              <w:bottom w:val="single" w:sz="4" w:space="0" w:color="auto"/>
              <w:right w:val="nil"/>
            </w:tcBorders>
          </w:tcPr>
          <w:p w14:paraId="4666A24D" w14:textId="77777777" w:rsidR="009E399D" w:rsidRPr="002A2699" w:rsidRDefault="009E399D" w:rsidP="004C007F">
            <w:pPr>
              <w:pStyle w:val="BESEDILO"/>
              <w:rPr>
                <w:bCs/>
                <w:noProof/>
              </w:rPr>
            </w:pPr>
            <w:r w:rsidRPr="002A2699">
              <w:rPr>
                <w:noProof/>
              </w:rPr>
              <w:t>Sedež pravne osebe:</w:t>
            </w:r>
          </w:p>
        </w:tc>
        <w:tc>
          <w:tcPr>
            <w:tcW w:w="6166" w:type="dxa"/>
            <w:tcBorders>
              <w:top w:val="single" w:sz="4" w:space="0" w:color="auto"/>
              <w:left w:val="nil"/>
              <w:bottom w:val="single" w:sz="4" w:space="0" w:color="auto"/>
              <w:right w:val="single" w:sz="4" w:space="0" w:color="auto"/>
            </w:tcBorders>
          </w:tcPr>
          <w:p w14:paraId="6A6D3DA9" w14:textId="77777777" w:rsidR="009E399D" w:rsidRPr="002A2699" w:rsidRDefault="009E399D" w:rsidP="004C007F">
            <w:pPr>
              <w:pStyle w:val="BESEDILO"/>
              <w:rPr>
                <w:bCs/>
                <w:noProof/>
              </w:rPr>
            </w:pPr>
          </w:p>
        </w:tc>
      </w:tr>
      <w:tr w:rsidR="009E399D" w:rsidRPr="002A2699" w14:paraId="0C23A6A6" w14:textId="77777777" w:rsidTr="004C007F">
        <w:tc>
          <w:tcPr>
            <w:tcW w:w="3048" w:type="dxa"/>
            <w:tcBorders>
              <w:top w:val="single" w:sz="4" w:space="0" w:color="auto"/>
              <w:left w:val="single" w:sz="4" w:space="0" w:color="auto"/>
              <w:bottom w:val="single" w:sz="4" w:space="0" w:color="auto"/>
              <w:right w:val="nil"/>
            </w:tcBorders>
          </w:tcPr>
          <w:p w14:paraId="5DDFD167" w14:textId="77777777" w:rsidR="009E399D" w:rsidRPr="002A2699" w:rsidRDefault="009E399D" w:rsidP="004C007F">
            <w:pPr>
              <w:pStyle w:val="BESEDILO"/>
              <w:rPr>
                <w:bCs/>
                <w:noProof/>
              </w:rPr>
            </w:pPr>
            <w:r w:rsidRPr="002A2699">
              <w:rPr>
                <w:bCs/>
                <w:noProof/>
              </w:rPr>
              <w:t>Matična št.:</w:t>
            </w:r>
          </w:p>
        </w:tc>
        <w:tc>
          <w:tcPr>
            <w:tcW w:w="6166" w:type="dxa"/>
            <w:tcBorders>
              <w:top w:val="single" w:sz="4" w:space="0" w:color="auto"/>
              <w:left w:val="nil"/>
              <w:bottom w:val="single" w:sz="4" w:space="0" w:color="auto"/>
              <w:right w:val="single" w:sz="4" w:space="0" w:color="auto"/>
            </w:tcBorders>
          </w:tcPr>
          <w:p w14:paraId="6E715054" w14:textId="77777777" w:rsidR="009E399D" w:rsidRPr="002A2699" w:rsidRDefault="009E399D" w:rsidP="004C007F">
            <w:pPr>
              <w:pStyle w:val="BESEDILO"/>
              <w:rPr>
                <w:bCs/>
                <w:noProof/>
              </w:rPr>
            </w:pPr>
          </w:p>
        </w:tc>
      </w:tr>
      <w:tr w:rsidR="009E399D" w:rsidRPr="002A2699" w14:paraId="5007C0C6" w14:textId="77777777" w:rsidTr="004C007F">
        <w:tc>
          <w:tcPr>
            <w:tcW w:w="3048" w:type="dxa"/>
            <w:tcBorders>
              <w:top w:val="single" w:sz="4" w:space="0" w:color="auto"/>
              <w:left w:val="single" w:sz="4" w:space="0" w:color="auto"/>
              <w:bottom w:val="single" w:sz="4" w:space="0" w:color="auto"/>
              <w:right w:val="nil"/>
            </w:tcBorders>
          </w:tcPr>
          <w:p w14:paraId="4EBCD2CB" w14:textId="77777777" w:rsidR="009E399D" w:rsidRPr="002A2699" w:rsidRDefault="009E399D" w:rsidP="004C007F">
            <w:pPr>
              <w:pStyle w:val="BESEDILO"/>
              <w:rPr>
                <w:b/>
                <w:bCs/>
                <w:noProof/>
              </w:rPr>
            </w:pPr>
            <w:r w:rsidRPr="002A2699">
              <w:rPr>
                <w:b/>
                <w:bCs/>
                <w:noProof/>
              </w:rPr>
              <w:t>povezana na način:</w:t>
            </w:r>
          </w:p>
        </w:tc>
        <w:tc>
          <w:tcPr>
            <w:tcW w:w="6166" w:type="dxa"/>
            <w:tcBorders>
              <w:top w:val="single" w:sz="4" w:space="0" w:color="auto"/>
              <w:left w:val="nil"/>
              <w:bottom w:val="single" w:sz="4" w:space="0" w:color="auto"/>
              <w:right w:val="single" w:sz="4" w:space="0" w:color="auto"/>
            </w:tcBorders>
          </w:tcPr>
          <w:p w14:paraId="3CEFA132" w14:textId="77777777" w:rsidR="009E399D" w:rsidRPr="002A2699" w:rsidRDefault="009E399D" w:rsidP="004C007F">
            <w:pPr>
              <w:pStyle w:val="BESEDILO"/>
              <w:rPr>
                <w:bCs/>
                <w:noProof/>
              </w:rPr>
            </w:pPr>
          </w:p>
        </w:tc>
      </w:tr>
    </w:tbl>
    <w:p w14:paraId="547B3BF4" w14:textId="77777777" w:rsidR="009E399D" w:rsidRPr="002A2699" w:rsidRDefault="009E399D" w:rsidP="009E399D">
      <w:pPr>
        <w:pStyle w:val="BESEDILO"/>
        <w:rPr>
          <w:noProof/>
        </w:rPr>
      </w:pPr>
    </w:p>
    <w:p w14:paraId="16B7D92F" w14:textId="77777777" w:rsidR="009E399D" w:rsidRPr="002A2699" w:rsidRDefault="009E399D" w:rsidP="009E399D">
      <w:pPr>
        <w:pStyle w:val="BESEDILO"/>
        <w:rPr>
          <w:noProof/>
        </w:rPr>
      </w:pPr>
      <w:r w:rsidRPr="002A2699">
        <w:rPr>
          <w:noProof/>
        </w:rPr>
        <w:t>(ustrezno nadaljujte seznam)</w:t>
      </w:r>
    </w:p>
    <w:p w14:paraId="261395E0" w14:textId="77777777" w:rsidR="009E399D" w:rsidRPr="002A2699" w:rsidRDefault="009E399D" w:rsidP="009E399D">
      <w:pPr>
        <w:pStyle w:val="BESEDILO"/>
        <w:rPr>
          <w:noProof/>
        </w:rPr>
      </w:pPr>
    </w:p>
    <w:p w14:paraId="38A32AFA" w14:textId="77777777" w:rsidR="009579D8" w:rsidRPr="00100710" w:rsidRDefault="009579D8" w:rsidP="009579D8">
      <w:pPr>
        <w:pStyle w:val="BESEDILO"/>
      </w:pPr>
      <w:r w:rsidRPr="00100710">
        <w:t>Izjavljam, da sem kot fizične osebe – udeležence v lastništvu ponudnika navedel:</w:t>
      </w:r>
    </w:p>
    <w:p w14:paraId="66B47835" w14:textId="77777777" w:rsidR="009579D8" w:rsidRPr="00100710" w:rsidRDefault="009579D8" w:rsidP="00DC2F7D">
      <w:pPr>
        <w:pStyle w:val="BESEDILO"/>
        <w:numPr>
          <w:ilvl w:val="0"/>
          <w:numId w:val="5"/>
        </w:numPr>
      </w:pPr>
      <w:r w:rsidRPr="00100710">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4747CB8" w14:textId="77777777" w:rsidR="009579D8" w:rsidRPr="00100710" w:rsidRDefault="009579D8" w:rsidP="00DC2F7D">
      <w:pPr>
        <w:pStyle w:val="BESEDILO"/>
        <w:numPr>
          <w:ilvl w:val="0"/>
          <w:numId w:val="5"/>
        </w:numPr>
      </w:pPr>
      <w:r w:rsidRPr="00100710">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3E17529" w14:textId="77777777" w:rsidR="009579D8" w:rsidRPr="00100710" w:rsidRDefault="009579D8" w:rsidP="009579D8">
      <w:pPr>
        <w:pStyle w:val="BESEDILO"/>
      </w:pPr>
    </w:p>
    <w:p w14:paraId="2B588953" w14:textId="77777777" w:rsidR="009579D8" w:rsidRPr="00100710" w:rsidRDefault="009579D8" w:rsidP="009579D8">
      <w:pPr>
        <w:pStyle w:val="BESEDILO"/>
      </w:pPr>
      <w:r w:rsidRPr="00100710">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E99107D" w14:textId="77777777" w:rsidR="009579D8" w:rsidRPr="00100710" w:rsidRDefault="009579D8" w:rsidP="009579D8">
      <w:pPr>
        <w:pStyle w:val="BESEDILO"/>
      </w:pPr>
    </w:p>
    <w:p w14:paraId="511A755C" w14:textId="77777777" w:rsidR="009579D8" w:rsidRPr="00100710" w:rsidRDefault="009579D8" w:rsidP="009579D8">
      <w:pPr>
        <w:tabs>
          <w:tab w:val="center" w:pos="7020"/>
        </w:tabs>
        <w:suppressAutoHyphens/>
        <w:rPr>
          <w:rFonts w:cs="Arial"/>
          <w:lang w:eastAsia="ar-SA"/>
        </w:rPr>
      </w:pPr>
      <w:r w:rsidRPr="00100710">
        <w:rPr>
          <w:rFont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7F151E43" w14:textId="77777777" w:rsidR="009579D8" w:rsidRPr="00100710" w:rsidRDefault="009579D8" w:rsidP="009579D8">
      <w:pPr>
        <w:pStyle w:val="BESEDILO"/>
      </w:pPr>
    </w:p>
    <w:p w14:paraId="6836FA5B" w14:textId="77777777" w:rsidR="009579D8" w:rsidRPr="00100710" w:rsidRDefault="009579D8" w:rsidP="009579D8">
      <w:pPr>
        <w:pStyle w:val="BESEDILO"/>
      </w:pPr>
      <w:r w:rsidRPr="00100710">
        <w:t>S podpisom te izjave jamčim za točnost in resničnost podatkov ter se zavedam, da je pogodba v primeru lažne izjave ali neresničnih podatkov o dejstvih v izjavi nična. Zavezujem se, da bom naročnika obvestil o vsaki spremembi posredovanih podatkov.</w:t>
      </w:r>
    </w:p>
    <w:p w14:paraId="202F6561" w14:textId="77777777" w:rsidR="009579D8" w:rsidRPr="00100710" w:rsidRDefault="009579D8" w:rsidP="009579D8">
      <w:pPr>
        <w:pStyle w:val="BESEDILO"/>
      </w:pPr>
    </w:p>
    <w:p w14:paraId="3DB6FC3D" w14:textId="77777777" w:rsidR="009E399D" w:rsidRPr="002A2699" w:rsidRDefault="009E399D" w:rsidP="009E399D">
      <w:pPr>
        <w:pStyle w:val="BESEDILO"/>
        <w:rPr>
          <w:noProof/>
        </w:rPr>
      </w:pPr>
    </w:p>
    <w:p w14:paraId="2FF78A00" w14:textId="77777777" w:rsidR="009E399D" w:rsidRPr="002A2699" w:rsidRDefault="009E399D" w:rsidP="009E399D">
      <w:pPr>
        <w:pStyle w:val="BESEDILO"/>
        <w:rPr>
          <w:noProof/>
        </w:rPr>
      </w:pPr>
    </w:p>
    <w:p w14:paraId="4675F3AC" w14:textId="77777777" w:rsidR="009E399D" w:rsidRPr="002A2699" w:rsidRDefault="009E399D" w:rsidP="009E399D">
      <w:pPr>
        <w:pStyle w:val="BESEDILO"/>
        <w:rPr>
          <w:noProof/>
        </w:rPr>
      </w:pPr>
      <w:r w:rsidRPr="002A2699">
        <w:rPr>
          <w:noProof/>
        </w:rPr>
        <w:t>Kraj in datum:</w:t>
      </w:r>
      <w:r w:rsidRPr="002A2699">
        <w:rPr>
          <w:noProof/>
        </w:rPr>
        <w:tab/>
      </w:r>
      <w:r w:rsidRPr="002A2699">
        <w:rPr>
          <w:noProof/>
        </w:rPr>
        <w:tab/>
      </w:r>
      <w:r w:rsidRPr="002A2699">
        <w:rPr>
          <w:noProof/>
        </w:rPr>
        <w:tab/>
      </w:r>
      <w:r w:rsidRPr="002A2699">
        <w:rPr>
          <w:noProof/>
        </w:rPr>
        <w:tab/>
      </w:r>
      <w:r w:rsidRPr="002A2699">
        <w:rPr>
          <w:noProof/>
        </w:rPr>
        <w:tab/>
      </w:r>
      <w:r w:rsidRPr="002A2699">
        <w:rPr>
          <w:noProof/>
        </w:rPr>
        <w:tab/>
        <w:t>Ime in priimek zakonitega zastopnika:</w:t>
      </w:r>
    </w:p>
    <w:p w14:paraId="3611E6E0" w14:textId="77777777" w:rsidR="009E399D" w:rsidRPr="002A2699" w:rsidRDefault="009E399D" w:rsidP="009E399D">
      <w:pPr>
        <w:pStyle w:val="BESEDILO"/>
        <w:rPr>
          <w:noProof/>
        </w:rPr>
      </w:pPr>
    </w:p>
    <w:p w14:paraId="67D2ED99" w14:textId="77777777" w:rsidR="009E399D" w:rsidRPr="002A2699" w:rsidRDefault="009E399D" w:rsidP="009E399D">
      <w:pPr>
        <w:pStyle w:val="BESEDILO"/>
        <w:rPr>
          <w:noProof/>
        </w:rPr>
      </w:pPr>
      <w:r w:rsidRPr="002A2699">
        <w:rPr>
          <w:noProof/>
        </w:rPr>
        <w:t>____________________________</w:t>
      </w:r>
      <w:r w:rsidRPr="002A2699">
        <w:rPr>
          <w:noProof/>
        </w:rPr>
        <w:tab/>
      </w:r>
      <w:r w:rsidRPr="002A2699">
        <w:rPr>
          <w:noProof/>
        </w:rPr>
        <w:tab/>
      </w:r>
      <w:r w:rsidRPr="002A2699">
        <w:rPr>
          <w:noProof/>
        </w:rPr>
        <w:tab/>
        <w:t xml:space="preserve">             _____________________________</w:t>
      </w:r>
    </w:p>
    <w:p w14:paraId="21F1F8B3" w14:textId="77777777" w:rsidR="009E399D" w:rsidRPr="002A2699" w:rsidRDefault="009E399D" w:rsidP="009E399D">
      <w:pPr>
        <w:pStyle w:val="BESEDILO"/>
        <w:rPr>
          <w:noProof/>
        </w:rPr>
      </w:pPr>
    </w:p>
    <w:p w14:paraId="5ADEB701" w14:textId="77777777" w:rsidR="009E399D" w:rsidRPr="002A2699" w:rsidRDefault="009E399D" w:rsidP="009E399D">
      <w:pPr>
        <w:pStyle w:val="BESEDILO"/>
        <w:rPr>
          <w:noProof/>
        </w:rPr>
      </w:pPr>
      <w:r w:rsidRPr="002A2699">
        <w:rPr>
          <w:noProof/>
        </w:rPr>
        <w:tab/>
      </w:r>
    </w:p>
    <w:p w14:paraId="2D1F823F" w14:textId="77777777" w:rsidR="009E399D" w:rsidRPr="002A2699" w:rsidRDefault="009E399D" w:rsidP="009E399D">
      <w:pPr>
        <w:pStyle w:val="BESEDILO"/>
        <w:jc w:val="center"/>
        <w:rPr>
          <w:noProof/>
        </w:rPr>
      </w:pPr>
      <w:r w:rsidRPr="002A2699">
        <w:rPr>
          <w:noProof/>
        </w:rPr>
        <w:t xml:space="preserve">                                                                                         Podpis in žig:</w:t>
      </w:r>
    </w:p>
    <w:p w14:paraId="2CD47F68" w14:textId="44332128" w:rsidR="00FA50F9" w:rsidRPr="002A2699" w:rsidRDefault="00FA50F9">
      <w:pPr>
        <w:rPr>
          <w:strike/>
          <w:noProof/>
        </w:rPr>
      </w:pPr>
    </w:p>
    <w:sectPr w:rsidR="00FA50F9" w:rsidRPr="002A2699" w:rsidSect="00253ECE">
      <w:footerReference w:type="default" r:id="rId18"/>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F366A" w14:textId="77777777" w:rsidR="00C538B2" w:rsidRDefault="00C538B2" w:rsidP="00FC0149">
      <w:r>
        <w:separator/>
      </w:r>
    </w:p>
  </w:endnote>
  <w:endnote w:type="continuationSeparator" w:id="0">
    <w:p w14:paraId="492D0EC5" w14:textId="77777777" w:rsidR="00C538B2" w:rsidRDefault="00C538B2" w:rsidP="00FC0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1"/>
    <w:family w:val="modern"/>
    <w:pitch w:val="fixed"/>
    <w:sig w:usb0="E0002EFF" w:usb1="C0007843" w:usb2="00000009" w:usb3="00000000" w:csb0="000001FF" w:csb1="00000000"/>
  </w:font>
  <w:font w:name="StarSymbol">
    <w:charset w:val="00"/>
    <w:family w:val="auto"/>
    <w:pitch w:val="variable"/>
    <w:sig w:usb0="00000003" w:usb1="10008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1"/>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1"/>
    <w:family w:val="swiss"/>
    <w:pitch w:val="variable"/>
  </w:font>
  <w:font w:name="Batang">
    <w:panose1 w:val="02030600000101010101"/>
    <w:charset w:val="81"/>
    <w:family w:val="roman"/>
    <w:pitch w:val="variable"/>
    <w:sig w:usb0="B00002AF" w:usb1="69D77CFB" w:usb2="00000030" w:usb3="00000000" w:csb0="0008009F" w:csb1="00000000"/>
  </w:font>
  <w:font w:name="CG Times (WN)">
    <w:charset w:val="01"/>
    <w:family w:val="roman"/>
    <w:pitch w:val="variable"/>
  </w:font>
  <w:font w:name="Cambria">
    <w:panose1 w:val="02040503050406030204"/>
    <w:charset w:val="EE"/>
    <w:family w:val="roman"/>
    <w:pitch w:val="variable"/>
    <w:sig w:usb0="E00006FF" w:usb1="420024FF" w:usb2="02000000" w:usb3="00000000" w:csb0="0000019F" w:csb1="00000000"/>
  </w:font>
  <w:font w:name="Segoe UI">
    <w:panose1 w:val="020B0502040204020203"/>
    <w:charset w:val="01"/>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3500A" w14:textId="77777777" w:rsidR="001C63CD" w:rsidRPr="00FC0149" w:rsidRDefault="001C63CD" w:rsidP="00306473">
    <w:pPr>
      <w:tabs>
        <w:tab w:val="center" w:pos="4550"/>
        <w:tab w:val="left" w:pos="5818"/>
      </w:tabs>
      <w:ind w:right="260"/>
      <w:jc w:val="center"/>
      <w:rPr>
        <w:rFonts w:cs="Arial"/>
        <w:color w:val="0F243E" w:themeColor="text2" w:themeShade="80"/>
        <w:sz w:val="16"/>
        <w:szCs w:val="16"/>
      </w:rPr>
    </w:pP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PAGE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9</w:t>
    </w:r>
    <w:r w:rsidRPr="00FC0149">
      <w:rPr>
        <w:rFonts w:cs="Arial"/>
        <w:color w:val="17365D" w:themeColor="text2" w:themeShade="BF"/>
        <w:sz w:val="16"/>
        <w:szCs w:val="16"/>
      </w:rPr>
      <w:fldChar w:fldCharType="end"/>
    </w:r>
    <w:r w:rsidRPr="00FC0149">
      <w:rPr>
        <w:rFonts w:cs="Arial"/>
        <w:color w:val="17365D" w:themeColor="text2" w:themeShade="BF"/>
        <w:sz w:val="16"/>
        <w:szCs w:val="16"/>
      </w:rPr>
      <w:t xml:space="preserve"> | </w:t>
    </w:r>
    <w:r w:rsidRPr="00FC0149">
      <w:rPr>
        <w:rFonts w:cs="Arial"/>
        <w:color w:val="17365D" w:themeColor="text2" w:themeShade="BF"/>
        <w:sz w:val="16"/>
        <w:szCs w:val="16"/>
      </w:rPr>
      <w:fldChar w:fldCharType="begin"/>
    </w:r>
    <w:r w:rsidRPr="00FC0149">
      <w:rPr>
        <w:rFonts w:cs="Arial"/>
        <w:color w:val="17365D" w:themeColor="text2" w:themeShade="BF"/>
        <w:sz w:val="16"/>
        <w:szCs w:val="16"/>
      </w:rPr>
      <w:instrText xml:space="preserve"> NUMPAGES  \* Arabic  \* MERGEFORMAT </w:instrText>
    </w:r>
    <w:r w:rsidRPr="00FC0149">
      <w:rPr>
        <w:rFonts w:cs="Arial"/>
        <w:color w:val="17365D" w:themeColor="text2" w:themeShade="BF"/>
        <w:sz w:val="16"/>
        <w:szCs w:val="16"/>
      </w:rPr>
      <w:fldChar w:fldCharType="separate"/>
    </w:r>
    <w:r>
      <w:rPr>
        <w:rFonts w:cs="Arial"/>
        <w:noProof/>
        <w:color w:val="17365D" w:themeColor="text2" w:themeShade="BF"/>
        <w:sz w:val="16"/>
        <w:szCs w:val="16"/>
      </w:rPr>
      <w:t>42</w:t>
    </w:r>
    <w:r w:rsidRPr="00FC0149">
      <w:rPr>
        <w:rFonts w:cs="Arial"/>
        <w:color w:val="17365D" w:themeColor="text2" w:themeShade="BF"/>
        <w:sz w:val="16"/>
        <w:szCs w:val="16"/>
      </w:rPr>
      <w:fldChar w:fldCharType="end"/>
    </w:r>
  </w:p>
  <w:p w14:paraId="4FF23E2A" w14:textId="77777777" w:rsidR="001C63CD" w:rsidRDefault="001C63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A4BD9" w14:textId="77777777" w:rsidR="00C538B2" w:rsidRDefault="00C538B2" w:rsidP="00FC0149">
      <w:r>
        <w:separator/>
      </w:r>
    </w:p>
  </w:footnote>
  <w:footnote w:type="continuationSeparator" w:id="0">
    <w:p w14:paraId="195F7174" w14:textId="77777777" w:rsidR="00C538B2" w:rsidRDefault="00C538B2" w:rsidP="00FC01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5" w15:restartNumberingAfterBreak="0">
    <w:nsid w:val="12CA7FCB"/>
    <w:multiLevelType w:val="hybridMultilevel"/>
    <w:tmpl w:val="CC6619F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B43121F"/>
    <w:multiLevelType w:val="hybridMultilevel"/>
    <w:tmpl w:val="AAFE633A"/>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 w15:restartNumberingAfterBreak="0">
    <w:nsid w:val="29D801C1"/>
    <w:multiLevelType w:val="multilevel"/>
    <w:tmpl w:val="9042C07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291240F"/>
    <w:multiLevelType w:val="hybridMultilevel"/>
    <w:tmpl w:val="3F261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DA64EB0"/>
    <w:multiLevelType w:val="hybridMultilevel"/>
    <w:tmpl w:val="1F2E7F8C"/>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69440F"/>
    <w:multiLevelType w:val="hybridMultilevel"/>
    <w:tmpl w:val="C13EF08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D48055F"/>
    <w:multiLevelType w:val="hybridMultilevel"/>
    <w:tmpl w:val="6E4E0C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91F1C"/>
    <w:multiLevelType w:val="hybridMultilevel"/>
    <w:tmpl w:val="4A423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41B5233"/>
    <w:multiLevelType w:val="hybridMultilevel"/>
    <w:tmpl w:val="775EB604"/>
    <w:lvl w:ilvl="0" w:tplc="0424000D">
      <w:start w:val="1"/>
      <w:numFmt w:val="bullet"/>
      <w:lvlText w:val=""/>
      <w:lvlJc w:val="left"/>
      <w:pPr>
        <w:ind w:left="2839" w:hanging="360"/>
      </w:pPr>
      <w:rPr>
        <w:rFonts w:ascii="Wingdings" w:hAnsi="Wingdings" w:hint="default"/>
      </w:rPr>
    </w:lvl>
    <w:lvl w:ilvl="1" w:tplc="04240003" w:tentative="1">
      <w:start w:val="1"/>
      <w:numFmt w:val="bullet"/>
      <w:lvlText w:val="o"/>
      <w:lvlJc w:val="left"/>
      <w:pPr>
        <w:ind w:left="3559" w:hanging="360"/>
      </w:pPr>
      <w:rPr>
        <w:rFonts w:ascii="Courier New" w:hAnsi="Courier New" w:cs="Courier New" w:hint="default"/>
      </w:rPr>
    </w:lvl>
    <w:lvl w:ilvl="2" w:tplc="04240005" w:tentative="1">
      <w:start w:val="1"/>
      <w:numFmt w:val="bullet"/>
      <w:lvlText w:val=""/>
      <w:lvlJc w:val="left"/>
      <w:pPr>
        <w:ind w:left="4279" w:hanging="360"/>
      </w:pPr>
      <w:rPr>
        <w:rFonts w:ascii="Wingdings" w:hAnsi="Wingdings" w:hint="default"/>
      </w:rPr>
    </w:lvl>
    <w:lvl w:ilvl="3" w:tplc="04240001" w:tentative="1">
      <w:start w:val="1"/>
      <w:numFmt w:val="bullet"/>
      <w:lvlText w:val=""/>
      <w:lvlJc w:val="left"/>
      <w:pPr>
        <w:ind w:left="4999" w:hanging="360"/>
      </w:pPr>
      <w:rPr>
        <w:rFonts w:ascii="Symbol" w:hAnsi="Symbol" w:hint="default"/>
      </w:rPr>
    </w:lvl>
    <w:lvl w:ilvl="4" w:tplc="04240003" w:tentative="1">
      <w:start w:val="1"/>
      <w:numFmt w:val="bullet"/>
      <w:lvlText w:val="o"/>
      <w:lvlJc w:val="left"/>
      <w:pPr>
        <w:ind w:left="5719" w:hanging="360"/>
      </w:pPr>
      <w:rPr>
        <w:rFonts w:ascii="Courier New" w:hAnsi="Courier New" w:cs="Courier New" w:hint="default"/>
      </w:rPr>
    </w:lvl>
    <w:lvl w:ilvl="5" w:tplc="04240005" w:tentative="1">
      <w:start w:val="1"/>
      <w:numFmt w:val="bullet"/>
      <w:lvlText w:val=""/>
      <w:lvlJc w:val="left"/>
      <w:pPr>
        <w:ind w:left="6439" w:hanging="360"/>
      </w:pPr>
      <w:rPr>
        <w:rFonts w:ascii="Wingdings" w:hAnsi="Wingdings" w:hint="default"/>
      </w:rPr>
    </w:lvl>
    <w:lvl w:ilvl="6" w:tplc="04240001" w:tentative="1">
      <w:start w:val="1"/>
      <w:numFmt w:val="bullet"/>
      <w:lvlText w:val=""/>
      <w:lvlJc w:val="left"/>
      <w:pPr>
        <w:ind w:left="7159" w:hanging="360"/>
      </w:pPr>
      <w:rPr>
        <w:rFonts w:ascii="Symbol" w:hAnsi="Symbol" w:hint="default"/>
      </w:rPr>
    </w:lvl>
    <w:lvl w:ilvl="7" w:tplc="04240003" w:tentative="1">
      <w:start w:val="1"/>
      <w:numFmt w:val="bullet"/>
      <w:lvlText w:val="o"/>
      <w:lvlJc w:val="left"/>
      <w:pPr>
        <w:ind w:left="7879" w:hanging="360"/>
      </w:pPr>
      <w:rPr>
        <w:rFonts w:ascii="Courier New" w:hAnsi="Courier New" w:cs="Courier New" w:hint="default"/>
      </w:rPr>
    </w:lvl>
    <w:lvl w:ilvl="8" w:tplc="04240005" w:tentative="1">
      <w:start w:val="1"/>
      <w:numFmt w:val="bullet"/>
      <w:lvlText w:val=""/>
      <w:lvlJc w:val="left"/>
      <w:pPr>
        <w:ind w:left="8599" w:hanging="360"/>
      </w:pPr>
      <w:rPr>
        <w:rFonts w:ascii="Wingdings" w:hAnsi="Wingdings" w:hint="default"/>
      </w:rPr>
    </w:lvl>
  </w:abstractNum>
  <w:abstractNum w:abstractNumId="15" w15:restartNumberingAfterBreak="0">
    <w:nsid w:val="556C573E"/>
    <w:multiLevelType w:val="hybridMultilevel"/>
    <w:tmpl w:val="676C14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C53B78"/>
    <w:multiLevelType w:val="hybridMultilevel"/>
    <w:tmpl w:val="D01C47AA"/>
    <w:lvl w:ilvl="0" w:tplc="0424000B">
      <w:start w:val="1"/>
      <w:numFmt w:val="bullet"/>
      <w:lvlText w:val=""/>
      <w:lvlJc w:val="left"/>
      <w:pPr>
        <w:tabs>
          <w:tab w:val="num" w:pos="720"/>
        </w:tabs>
        <w:ind w:left="72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1" w15:restartNumberingAfterBreak="0">
    <w:nsid w:val="6D2C1165"/>
    <w:multiLevelType w:val="hybridMultilevel"/>
    <w:tmpl w:val="005E951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3A850A0"/>
    <w:multiLevelType w:val="hybridMultilevel"/>
    <w:tmpl w:val="10FAB2B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4D268BC"/>
    <w:multiLevelType w:val="hybridMultilevel"/>
    <w:tmpl w:val="83585E0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C093554"/>
    <w:multiLevelType w:val="multilevel"/>
    <w:tmpl w:val="4F0E43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12411630">
    <w:abstractNumId w:val="7"/>
  </w:num>
  <w:num w:numId="2" w16cid:durableId="149181545">
    <w:abstractNumId w:val="20"/>
  </w:num>
  <w:num w:numId="3" w16cid:durableId="1198810282">
    <w:abstractNumId w:val="17"/>
  </w:num>
  <w:num w:numId="4" w16cid:durableId="1565330819">
    <w:abstractNumId w:val="8"/>
  </w:num>
  <w:num w:numId="5" w16cid:durableId="118375614">
    <w:abstractNumId w:val="18"/>
  </w:num>
  <w:num w:numId="6" w16cid:durableId="613637175">
    <w:abstractNumId w:val="19"/>
  </w:num>
  <w:num w:numId="7" w16cid:durableId="1154302458">
    <w:abstractNumId w:val="11"/>
  </w:num>
  <w:num w:numId="8" w16cid:durableId="2112160100">
    <w:abstractNumId w:val="10"/>
  </w:num>
  <w:num w:numId="9" w16cid:durableId="1899051855">
    <w:abstractNumId w:val="21"/>
  </w:num>
  <w:num w:numId="10" w16cid:durableId="1141072977">
    <w:abstractNumId w:val="0"/>
  </w:num>
  <w:num w:numId="11" w16cid:durableId="1297486684">
    <w:abstractNumId w:val="1"/>
  </w:num>
  <w:num w:numId="12" w16cid:durableId="1376811381">
    <w:abstractNumId w:val="25"/>
  </w:num>
  <w:num w:numId="13" w16cid:durableId="1692952708">
    <w:abstractNumId w:val="22"/>
  </w:num>
  <w:num w:numId="14" w16cid:durableId="876042891">
    <w:abstractNumId w:val="16"/>
  </w:num>
  <w:num w:numId="15" w16cid:durableId="536165533">
    <w:abstractNumId w:val="5"/>
  </w:num>
  <w:num w:numId="16" w16cid:durableId="121076042">
    <w:abstractNumId w:val="12"/>
  </w:num>
  <w:num w:numId="17" w16cid:durableId="361248193">
    <w:abstractNumId w:val="24"/>
  </w:num>
  <w:num w:numId="18" w16cid:durableId="1267618547">
    <w:abstractNumId w:val="23"/>
  </w:num>
  <w:num w:numId="19" w16cid:durableId="1785273616">
    <w:abstractNumId w:val="15"/>
  </w:num>
  <w:num w:numId="20" w16cid:durableId="761028698">
    <w:abstractNumId w:val="14"/>
  </w:num>
  <w:num w:numId="21" w16cid:durableId="13582737">
    <w:abstractNumId w:val="6"/>
  </w:num>
  <w:num w:numId="22" w16cid:durableId="1391073439">
    <w:abstractNumId w:val="13"/>
  </w:num>
  <w:num w:numId="23" w16cid:durableId="789982084">
    <w:abstractNumId w:val="9"/>
  </w:num>
  <w:num w:numId="24" w16cid:durableId="1153958318">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99D"/>
    <w:rsid w:val="00002A9D"/>
    <w:rsid w:val="00004E26"/>
    <w:rsid w:val="00006069"/>
    <w:rsid w:val="00011168"/>
    <w:rsid w:val="00013606"/>
    <w:rsid w:val="0001442C"/>
    <w:rsid w:val="000151A1"/>
    <w:rsid w:val="000171F9"/>
    <w:rsid w:val="000225B5"/>
    <w:rsid w:val="00023297"/>
    <w:rsid w:val="000251AF"/>
    <w:rsid w:val="00026185"/>
    <w:rsid w:val="00027E3D"/>
    <w:rsid w:val="00032F5D"/>
    <w:rsid w:val="00034E0E"/>
    <w:rsid w:val="00036573"/>
    <w:rsid w:val="000466A3"/>
    <w:rsid w:val="00047577"/>
    <w:rsid w:val="00051EE3"/>
    <w:rsid w:val="00053BD3"/>
    <w:rsid w:val="00053EA1"/>
    <w:rsid w:val="00053F84"/>
    <w:rsid w:val="00055EF9"/>
    <w:rsid w:val="0005600C"/>
    <w:rsid w:val="00056381"/>
    <w:rsid w:val="000605AD"/>
    <w:rsid w:val="00061887"/>
    <w:rsid w:val="000674EB"/>
    <w:rsid w:val="0006765E"/>
    <w:rsid w:val="0007166F"/>
    <w:rsid w:val="00072D60"/>
    <w:rsid w:val="00075427"/>
    <w:rsid w:val="00075CD9"/>
    <w:rsid w:val="00082D99"/>
    <w:rsid w:val="00083E8B"/>
    <w:rsid w:val="00085402"/>
    <w:rsid w:val="0008597B"/>
    <w:rsid w:val="00085A8C"/>
    <w:rsid w:val="00085D85"/>
    <w:rsid w:val="00086F50"/>
    <w:rsid w:val="00090FD5"/>
    <w:rsid w:val="000932A2"/>
    <w:rsid w:val="00094855"/>
    <w:rsid w:val="000A0892"/>
    <w:rsid w:val="000A0C25"/>
    <w:rsid w:val="000A3507"/>
    <w:rsid w:val="000A501E"/>
    <w:rsid w:val="000A66D5"/>
    <w:rsid w:val="000A6A28"/>
    <w:rsid w:val="000B0006"/>
    <w:rsid w:val="000B014A"/>
    <w:rsid w:val="000B0BF7"/>
    <w:rsid w:val="000B0E05"/>
    <w:rsid w:val="000B2684"/>
    <w:rsid w:val="000B3878"/>
    <w:rsid w:val="000B496E"/>
    <w:rsid w:val="000B6BB2"/>
    <w:rsid w:val="000C032C"/>
    <w:rsid w:val="000C3FC8"/>
    <w:rsid w:val="000C54E5"/>
    <w:rsid w:val="000C6644"/>
    <w:rsid w:val="000D19E5"/>
    <w:rsid w:val="000D2F02"/>
    <w:rsid w:val="000D354B"/>
    <w:rsid w:val="000D4FFE"/>
    <w:rsid w:val="000E0E41"/>
    <w:rsid w:val="000E0F46"/>
    <w:rsid w:val="000E4DEF"/>
    <w:rsid w:val="000E758B"/>
    <w:rsid w:val="000F7569"/>
    <w:rsid w:val="000F79B6"/>
    <w:rsid w:val="00101726"/>
    <w:rsid w:val="00102AB1"/>
    <w:rsid w:val="00104F9B"/>
    <w:rsid w:val="0010528E"/>
    <w:rsid w:val="0011159A"/>
    <w:rsid w:val="0011752D"/>
    <w:rsid w:val="00117F29"/>
    <w:rsid w:val="00120611"/>
    <w:rsid w:val="001303FC"/>
    <w:rsid w:val="001331D1"/>
    <w:rsid w:val="00134F48"/>
    <w:rsid w:val="0013540C"/>
    <w:rsid w:val="00143FC8"/>
    <w:rsid w:val="00144B40"/>
    <w:rsid w:val="00144EEA"/>
    <w:rsid w:val="00150AB0"/>
    <w:rsid w:val="00155966"/>
    <w:rsid w:val="00156737"/>
    <w:rsid w:val="00156744"/>
    <w:rsid w:val="00165C02"/>
    <w:rsid w:val="00165E49"/>
    <w:rsid w:val="00166D26"/>
    <w:rsid w:val="00170845"/>
    <w:rsid w:val="00170EF1"/>
    <w:rsid w:val="00183A22"/>
    <w:rsid w:val="00184270"/>
    <w:rsid w:val="001918D6"/>
    <w:rsid w:val="0019237A"/>
    <w:rsid w:val="00192D88"/>
    <w:rsid w:val="00193348"/>
    <w:rsid w:val="001935BB"/>
    <w:rsid w:val="00193901"/>
    <w:rsid w:val="001A040B"/>
    <w:rsid w:val="001A126D"/>
    <w:rsid w:val="001A13E8"/>
    <w:rsid w:val="001B0313"/>
    <w:rsid w:val="001B2DD3"/>
    <w:rsid w:val="001B4FE2"/>
    <w:rsid w:val="001B6096"/>
    <w:rsid w:val="001C1496"/>
    <w:rsid w:val="001C2D24"/>
    <w:rsid w:val="001C5607"/>
    <w:rsid w:val="001C63CD"/>
    <w:rsid w:val="001C70A0"/>
    <w:rsid w:val="001D1B0F"/>
    <w:rsid w:val="001D6A7A"/>
    <w:rsid w:val="001E0589"/>
    <w:rsid w:val="001E07B2"/>
    <w:rsid w:val="001E1350"/>
    <w:rsid w:val="001E259A"/>
    <w:rsid w:val="001E4143"/>
    <w:rsid w:val="001E558B"/>
    <w:rsid w:val="001E600A"/>
    <w:rsid w:val="001E7C68"/>
    <w:rsid w:val="001F0E36"/>
    <w:rsid w:val="001F6DFC"/>
    <w:rsid w:val="001F7A97"/>
    <w:rsid w:val="00203274"/>
    <w:rsid w:val="00210061"/>
    <w:rsid w:val="00212A83"/>
    <w:rsid w:val="002137DD"/>
    <w:rsid w:val="00215909"/>
    <w:rsid w:val="00220229"/>
    <w:rsid w:val="00221E52"/>
    <w:rsid w:val="00222056"/>
    <w:rsid w:val="002251FD"/>
    <w:rsid w:val="002276F8"/>
    <w:rsid w:val="002335B6"/>
    <w:rsid w:val="00235531"/>
    <w:rsid w:val="00237759"/>
    <w:rsid w:val="00243D0E"/>
    <w:rsid w:val="00246FA2"/>
    <w:rsid w:val="002512DF"/>
    <w:rsid w:val="00253ECE"/>
    <w:rsid w:val="0025481E"/>
    <w:rsid w:val="00254A9F"/>
    <w:rsid w:val="00261E89"/>
    <w:rsid w:val="0026473C"/>
    <w:rsid w:val="00265E80"/>
    <w:rsid w:val="002664CA"/>
    <w:rsid w:val="00266709"/>
    <w:rsid w:val="002675CA"/>
    <w:rsid w:val="002705D6"/>
    <w:rsid w:val="00270D7A"/>
    <w:rsid w:val="00271E1E"/>
    <w:rsid w:val="002726FC"/>
    <w:rsid w:val="00281389"/>
    <w:rsid w:val="00281977"/>
    <w:rsid w:val="00282C34"/>
    <w:rsid w:val="00297967"/>
    <w:rsid w:val="002A144A"/>
    <w:rsid w:val="002A2699"/>
    <w:rsid w:val="002B0BE7"/>
    <w:rsid w:val="002B381C"/>
    <w:rsid w:val="002B38EE"/>
    <w:rsid w:val="002B3DAD"/>
    <w:rsid w:val="002B65D7"/>
    <w:rsid w:val="002B7455"/>
    <w:rsid w:val="002C1D0A"/>
    <w:rsid w:val="002C3971"/>
    <w:rsid w:val="002C3FA7"/>
    <w:rsid w:val="002C4003"/>
    <w:rsid w:val="002C48BB"/>
    <w:rsid w:val="002C4A98"/>
    <w:rsid w:val="002C4B5B"/>
    <w:rsid w:val="002C5762"/>
    <w:rsid w:val="002C5BF8"/>
    <w:rsid w:val="002C6126"/>
    <w:rsid w:val="002C6CEE"/>
    <w:rsid w:val="002C76E2"/>
    <w:rsid w:val="002D096A"/>
    <w:rsid w:val="002D1C78"/>
    <w:rsid w:val="002D305F"/>
    <w:rsid w:val="002D45D9"/>
    <w:rsid w:val="002D6063"/>
    <w:rsid w:val="002D622A"/>
    <w:rsid w:val="002D63A2"/>
    <w:rsid w:val="002E123E"/>
    <w:rsid w:val="002E1B75"/>
    <w:rsid w:val="002E37BC"/>
    <w:rsid w:val="002E5051"/>
    <w:rsid w:val="002E7E51"/>
    <w:rsid w:val="002F1D51"/>
    <w:rsid w:val="002F2842"/>
    <w:rsid w:val="002F4066"/>
    <w:rsid w:val="003006C6"/>
    <w:rsid w:val="00300F45"/>
    <w:rsid w:val="0030169A"/>
    <w:rsid w:val="00302288"/>
    <w:rsid w:val="00306473"/>
    <w:rsid w:val="003074E0"/>
    <w:rsid w:val="00311595"/>
    <w:rsid w:val="003144C0"/>
    <w:rsid w:val="003172B2"/>
    <w:rsid w:val="00322067"/>
    <w:rsid w:val="003232B6"/>
    <w:rsid w:val="00324320"/>
    <w:rsid w:val="00325D27"/>
    <w:rsid w:val="00327184"/>
    <w:rsid w:val="003275B3"/>
    <w:rsid w:val="00333F59"/>
    <w:rsid w:val="00340E2E"/>
    <w:rsid w:val="00342072"/>
    <w:rsid w:val="003425BB"/>
    <w:rsid w:val="00345087"/>
    <w:rsid w:val="00352E95"/>
    <w:rsid w:val="00354DC6"/>
    <w:rsid w:val="00355608"/>
    <w:rsid w:val="0035756A"/>
    <w:rsid w:val="00360D9F"/>
    <w:rsid w:val="00362449"/>
    <w:rsid w:val="0036384C"/>
    <w:rsid w:val="00364DA8"/>
    <w:rsid w:val="00364F64"/>
    <w:rsid w:val="00366B19"/>
    <w:rsid w:val="00367FEC"/>
    <w:rsid w:val="00370826"/>
    <w:rsid w:val="0037618E"/>
    <w:rsid w:val="003771AA"/>
    <w:rsid w:val="003809C8"/>
    <w:rsid w:val="00380BD5"/>
    <w:rsid w:val="003824FB"/>
    <w:rsid w:val="00383EB7"/>
    <w:rsid w:val="00386AB7"/>
    <w:rsid w:val="00390763"/>
    <w:rsid w:val="00394E92"/>
    <w:rsid w:val="003951EC"/>
    <w:rsid w:val="003A4A5E"/>
    <w:rsid w:val="003A571C"/>
    <w:rsid w:val="003B034C"/>
    <w:rsid w:val="003B65E6"/>
    <w:rsid w:val="003C1F10"/>
    <w:rsid w:val="003C2229"/>
    <w:rsid w:val="003C5220"/>
    <w:rsid w:val="003C5A85"/>
    <w:rsid w:val="003C5D60"/>
    <w:rsid w:val="003C69AC"/>
    <w:rsid w:val="003C6A9F"/>
    <w:rsid w:val="003C7754"/>
    <w:rsid w:val="003D029C"/>
    <w:rsid w:val="003D14D0"/>
    <w:rsid w:val="003D7372"/>
    <w:rsid w:val="003E1E5D"/>
    <w:rsid w:val="003E2DD3"/>
    <w:rsid w:val="003E78FC"/>
    <w:rsid w:val="003F02C2"/>
    <w:rsid w:val="003F13E4"/>
    <w:rsid w:val="003F5349"/>
    <w:rsid w:val="003F5B67"/>
    <w:rsid w:val="003F7F40"/>
    <w:rsid w:val="004008F8"/>
    <w:rsid w:val="00400A3C"/>
    <w:rsid w:val="0040212E"/>
    <w:rsid w:val="00404540"/>
    <w:rsid w:val="00414631"/>
    <w:rsid w:val="004147B6"/>
    <w:rsid w:val="00416E0C"/>
    <w:rsid w:val="00416EE9"/>
    <w:rsid w:val="004213A5"/>
    <w:rsid w:val="004236CC"/>
    <w:rsid w:val="00432212"/>
    <w:rsid w:val="004366DA"/>
    <w:rsid w:val="00441943"/>
    <w:rsid w:val="00442E9F"/>
    <w:rsid w:val="0044332D"/>
    <w:rsid w:val="00446D62"/>
    <w:rsid w:val="00447161"/>
    <w:rsid w:val="00451E2D"/>
    <w:rsid w:val="0045249D"/>
    <w:rsid w:val="00452C29"/>
    <w:rsid w:val="00455C41"/>
    <w:rsid w:val="0045652C"/>
    <w:rsid w:val="004607D7"/>
    <w:rsid w:val="00460FBC"/>
    <w:rsid w:val="00461B50"/>
    <w:rsid w:val="00461F90"/>
    <w:rsid w:val="00463A4D"/>
    <w:rsid w:val="00464814"/>
    <w:rsid w:val="00465CA8"/>
    <w:rsid w:val="0046702D"/>
    <w:rsid w:val="00467C3C"/>
    <w:rsid w:val="00470F97"/>
    <w:rsid w:val="00471F16"/>
    <w:rsid w:val="0047254C"/>
    <w:rsid w:val="0048212A"/>
    <w:rsid w:val="00483090"/>
    <w:rsid w:val="00484A58"/>
    <w:rsid w:val="00490D69"/>
    <w:rsid w:val="00493184"/>
    <w:rsid w:val="00494B99"/>
    <w:rsid w:val="004951E2"/>
    <w:rsid w:val="00496CA1"/>
    <w:rsid w:val="004A6DC5"/>
    <w:rsid w:val="004A7E73"/>
    <w:rsid w:val="004B0CFE"/>
    <w:rsid w:val="004B78AE"/>
    <w:rsid w:val="004C007F"/>
    <w:rsid w:val="004C053C"/>
    <w:rsid w:val="004C10A1"/>
    <w:rsid w:val="004C1D33"/>
    <w:rsid w:val="004C2627"/>
    <w:rsid w:val="004C4197"/>
    <w:rsid w:val="004D21CE"/>
    <w:rsid w:val="004D4BB4"/>
    <w:rsid w:val="004D63C8"/>
    <w:rsid w:val="004D7400"/>
    <w:rsid w:val="004E0087"/>
    <w:rsid w:val="004E2429"/>
    <w:rsid w:val="004E24BA"/>
    <w:rsid w:val="004E2E85"/>
    <w:rsid w:val="004E34A3"/>
    <w:rsid w:val="004E3562"/>
    <w:rsid w:val="004E40FA"/>
    <w:rsid w:val="004E5A74"/>
    <w:rsid w:val="004E5CF9"/>
    <w:rsid w:val="004E7A3C"/>
    <w:rsid w:val="004F0D4C"/>
    <w:rsid w:val="004F2C85"/>
    <w:rsid w:val="004F4792"/>
    <w:rsid w:val="004F49BF"/>
    <w:rsid w:val="004F4DC8"/>
    <w:rsid w:val="004F5C79"/>
    <w:rsid w:val="004F61A0"/>
    <w:rsid w:val="004F679F"/>
    <w:rsid w:val="004F7FF6"/>
    <w:rsid w:val="00502B0A"/>
    <w:rsid w:val="005065E8"/>
    <w:rsid w:val="00513CB5"/>
    <w:rsid w:val="00513E34"/>
    <w:rsid w:val="00514110"/>
    <w:rsid w:val="00515CE9"/>
    <w:rsid w:val="00521D5A"/>
    <w:rsid w:val="00522B91"/>
    <w:rsid w:val="005247EF"/>
    <w:rsid w:val="005269F0"/>
    <w:rsid w:val="00526D0A"/>
    <w:rsid w:val="00530AA9"/>
    <w:rsid w:val="00532E68"/>
    <w:rsid w:val="00533FD8"/>
    <w:rsid w:val="005376A5"/>
    <w:rsid w:val="00542DFF"/>
    <w:rsid w:val="00546EFB"/>
    <w:rsid w:val="00552751"/>
    <w:rsid w:val="00554ABB"/>
    <w:rsid w:val="00554ECD"/>
    <w:rsid w:val="00561198"/>
    <w:rsid w:val="00561FF2"/>
    <w:rsid w:val="00562513"/>
    <w:rsid w:val="005666BD"/>
    <w:rsid w:val="00566D5F"/>
    <w:rsid w:val="00570061"/>
    <w:rsid w:val="00571D05"/>
    <w:rsid w:val="00572346"/>
    <w:rsid w:val="00574B3F"/>
    <w:rsid w:val="00576516"/>
    <w:rsid w:val="0057676F"/>
    <w:rsid w:val="00577F66"/>
    <w:rsid w:val="005801AC"/>
    <w:rsid w:val="00581BB4"/>
    <w:rsid w:val="00583B70"/>
    <w:rsid w:val="00592F82"/>
    <w:rsid w:val="005967CC"/>
    <w:rsid w:val="005974E6"/>
    <w:rsid w:val="005A29ED"/>
    <w:rsid w:val="005A5EA2"/>
    <w:rsid w:val="005A6125"/>
    <w:rsid w:val="005A6737"/>
    <w:rsid w:val="005A7294"/>
    <w:rsid w:val="005B2A8E"/>
    <w:rsid w:val="005B4BBB"/>
    <w:rsid w:val="005B79C9"/>
    <w:rsid w:val="005C023A"/>
    <w:rsid w:val="005C0330"/>
    <w:rsid w:val="005C2F94"/>
    <w:rsid w:val="005C303A"/>
    <w:rsid w:val="005C5665"/>
    <w:rsid w:val="005D0A13"/>
    <w:rsid w:val="005D1C30"/>
    <w:rsid w:val="005E2E49"/>
    <w:rsid w:val="005E4D4C"/>
    <w:rsid w:val="005E5D0B"/>
    <w:rsid w:val="005F086D"/>
    <w:rsid w:val="005F0DAD"/>
    <w:rsid w:val="005F257C"/>
    <w:rsid w:val="005F2F2E"/>
    <w:rsid w:val="005F3A79"/>
    <w:rsid w:val="005F4487"/>
    <w:rsid w:val="005F605B"/>
    <w:rsid w:val="006031EB"/>
    <w:rsid w:val="006152E6"/>
    <w:rsid w:val="006157CC"/>
    <w:rsid w:val="00616DB0"/>
    <w:rsid w:val="00617A1F"/>
    <w:rsid w:val="00617E7D"/>
    <w:rsid w:val="00620AAC"/>
    <w:rsid w:val="00626178"/>
    <w:rsid w:val="006269FA"/>
    <w:rsid w:val="00637A51"/>
    <w:rsid w:val="00643413"/>
    <w:rsid w:val="006475EC"/>
    <w:rsid w:val="00652B77"/>
    <w:rsid w:val="00654782"/>
    <w:rsid w:val="0065716F"/>
    <w:rsid w:val="00662DBE"/>
    <w:rsid w:val="00666279"/>
    <w:rsid w:val="00667385"/>
    <w:rsid w:val="006702CC"/>
    <w:rsid w:val="006720D4"/>
    <w:rsid w:val="00674A2E"/>
    <w:rsid w:val="00677104"/>
    <w:rsid w:val="0067724C"/>
    <w:rsid w:val="00677DE4"/>
    <w:rsid w:val="006815E3"/>
    <w:rsid w:val="00684390"/>
    <w:rsid w:val="006848B0"/>
    <w:rsid w:val="0069676D"/>
    <w:rsid w:val="0069688B"/>
    <w:rsid w:val="006B02E9"/>
    <w:rsid w:val="006B2CC8"/>
    <w:rsid w:val="006B531B"/>
    <w:rsid w:val="006B6549"/>
    <w:rsid w:val="006B7EF7"/>
    <w:rsid w:val="006C4447"/>
    <w:rsid w:val="006D0606"/>
    <w:rsid w:val="006D5770"/>
    <w:rsid w:val="006F2078"/>
    <w:rsid w:val="006F435D"/>
    <w:rsid w:val="00706D54"/>
    <w:rsid w:val="00706DFB"/>
    <w:rsid w:val="00711ED8"/>
    <w:rsid w:val="00712956"/>
    <w:rsid w:val="00713C64"/>
    <w:rsid w:val="00714B54"/>
    <w:rsid w:val="0071515B"/>
    <w:rsid w:val="00720A3A"/>
    <w:rsid w:val="007250CC"/>
    <w:rsid w:val="0072575C"/>
    <w:rsid w:val="00733B52"/>
    <w:rsid w:val="007444A2"/>
    <w:rsid w:val="0074589B"/>
    <w:rsid w:val="00746326"/>
    <w:rsid w:val="007569B0"/>
    <w:rsid w:val="007575C6"/>
    <w:rsid w:val="007605BD"/>
    <w:rsid w:val="00763755"/>
    <w:rsid w:val="00763B72"/>
    <w:rsid w:val="00764EFA"/>
    <w:rsid w:val="00764F93"/>
    <w:rsid w:val="007658D5"/>
    <w:rsid w:val="00774CAC"/>
    <w:rsid w:val="00777A6D"/>
    <w:rsid w:val="0078249A"/>
    <w:rsid w:val="0078294E"/>
    <w:rsid w:val="007856C4"/>
    <w:rsid w:val="00790C7D"/>
    <w:rsid w:val="00790EA1"/>
    <w:rsid w:val="00794513"/>
    <w:rsid w:val="007A11A0"/>
    <w:rsid w:val="007A58B5"/>
    <w:rsid w:val="007B2D1A"/>
    <w:rsid w:val="007B7350"/>
    <w:rsid w:val="007C2D69"/>
    <w:rsid w:val="007C2E82"/>
    <w:rsid w:val="007C4A5F"/>
    <w:rsid w:val="007C667D"/>
    <w:rsid w:val="007C6A03"/>
    <w:rsid w:val="007C719D"/>
    <w:rsid w:val="007D2106"/>
    <w:rsid w:val="007D23D0"/>
    <w:rsid w:val="007D3208"/>
    <w:rsid w:val="007E218C"/>
    <w:rsid w:val="007E3190"/>
    <w:rsid w:val="007E31CB"/>
    <w:rsid w:val="007E3564"/>
    <w:rsid w:val="007F3323"/>
    <w:rsid w:val="007F33EC"/>
    <w:rsid w:val="00801465"/>
    <w:rsid w:val="00802996"/>
    <w:rsid w:val="008041B9"/>
    <w:rsid w:val="00814995"/>
    <w:rsid w:val="00815B42"/>
    <w:rsid w:val="00823C0D"/>
    <w:rsid w:val="00831781"/>
    <w:rsid w:val="008320E7"/>
    <w:rsid w:val="00832EBB"/>
    <w:rsid w:val="008403C3"/>
    <w:rsid w:val="00843289"/>
    <w:rsid w:val="008506E7"/>
    <w:rsid w:val="00852059"/>
    <w:rsid w:val="00852A41"/>
    <w:rsid w:val="008553A9"/>
    <w:rsid w:val="00863E1E"/>
    <w:rsid w:val="008666EC"/>
    <w:rsid w:val="00870058"/>
    <w:rsid w:val="00873823"/>
    <w:rsid w:val="0087493F"/>
    <w:rsid w:val="008827C5"/>
    <w:rsid w:val="00883DCE"/>
    <w:rsid w:val="00885A4B"/>
    <w:rsid w:val="00885CD2"/>
    <w:rsid w:val="00886C17"/>
    <w:rsid w:val="00886ED5"/>
    <w:rsid w:val="00890ADE"/>
    <w:rsid w:val="00896DDE"/>
    <w:rsid w:val="008A3A8C"/>
    <w:rsid w:val="008B11E7"/>
    <w:rsid w:val="008B321A"/>
    <w:rsid w:val="008B35B0"/>
    <w:rsid w:val="008B6D67"/>
    <w:rsid w:val="008C5C88"/>
    <w:rsid w:val="008C6189"/>
    <w:rsid w:val="008C65E7"/>
    <w:rsid w:val="008C68DF"/>
    <w:rsid w:val="008D096C"/>
    <w:rsid w:val="008D6DBA"/>
    <w:rsid w:val="008D7BA8"/>
    <w:rsid w:val="008E0B7C"/>
    <w:rsid w:val="008E5909"/>
    <w:rsid w:val="008E5D97"/>
    <w:rsid w:val="008F13DF"/>
    <w:rsid w:val="008F227F"/>
    <w:rsid w:val="008F26AC"/>
    <w:rsid w:val="008F4346"/>
    <w:rsid w:val="008F4A1E"/>
    <w:rsid w:val="008F5831"/>
    <w:rsid w:val="008F5E3E"/>
    <w:rsid w:val="008F6A57"/>
    <w:rsid w:val="008F742C"/>
    <w:rsid w:val="008F7616"/>
    <w:rsid w:val="008F7DE1"/>
    <w:rsid w:val="009023FB"/>
    <w:rsid w:val="00902D77"/>
    <w:rsid w:val="00904D85"/>
    <w:rsid w:val="0090697A"/>
    <w:rsid w:val="00910563"/>
    <w:rsid w:val="00911761"/>
    <w:rsid w:val="009119AE"/>
    <w:rsid w:val="00914C63"/>
    <w:rsid w:val="00914FD6"/>
    <w:rsid w:val="009217E6"/>
    <w:rsid w:val="00925E93"/>
    <w:rsid w:val="0093052D"/>
    <w:rsid w:val="00931CE9"/>
    <w:rsid w:val="00936176"/>
    <w:rsid w:val="00941216"/>
    <w:rsid w:val="00942165"/>
    <w:rsid w:val="00946047"/>
    <w:rsid w:val="00946E88"/>
    <w:rsid w:val="00947119"/>
    <w:rsid w:val="00953A36"/>
    <w:rsid w:val="0095451D"/>
    <w:rsid w:val="0095608C"/>
    <w:rsid w:val="009579D8"/>
    <w:rsid w:val="00963362"/>
    <w:rsid w:val="00967105"/>
    <w:rsid w:val="00967829"/>
    <w:rsid w:val="00972E1A"/>
    <w:rsid w:val="009743D2"/>
    <w:rsid w:val="009743E6"/>
    <w:rsid w:val="009764DF"/>
    <w:rsid w:val="00982A4B"/>
    <w:rsid w:val="00982DD2"/>
    <w:rsid w:val="009853B0"/>
    <w:rsid w:val="00987384"/>
    <w:rsid w:val="00990557"/>
    <w:rsid w:val="00990944"/>
    <w:rsid w:val="00992596"/>
    <w:rsid w:val="0099311E"/>
    <w:rsid w:val="009967D4"/>
    <w:rsid w:val="009967E6"/>
    <w:rsid w:val="009A411A"/>
    <w:rsid w:val="009A688D"/>
    <w:rsid w:val="009A6CBF"/>
    <w:rsid w:val="009B1313"/>
    <w:rsid w:val="009B15C3"/>
    <w:rsid w:val="009B20E6"/>
    <w:rsid w:val="009B3DA1"/>
    <w:rsid w:val="009B5ADD"/>
    <w:rsid w:val="009B6580"/>
    <w:rsid w:val="009B7C6C"/>
    <w:rsid w:val="009C433D"/>
    <w:rsid w:val="009C533E"/>
    <w:rsid w:val="009C7627"/>
    <w:rsid w:val="009D1B0D"/>
    <w:rsid w:val="009D2C49"/>
    <w:rsid w:val="009E06EB"/>
    <w:rsid w:val="009E1899"/>
    <w:rsid w:val="009E399D"/>
    <w:rsid w:val="009E3DC9"/>
    <w:rsid w:val="009E7D38"/>
    <w:rsid w:val="009F1591"/>
    <w:rsid w:val="00A027B8"/>
    <w:rsid w:val="00A039DB"/>
    <w:rsid w:val="00A161AA"/>
    <w:rsid w:val="00A16316"/>
    <w:rsid w:val="00A200C4"/>
    <w:rsid w:val="00A228A1"/>
    <w:rsid w:val="00A272E8"/>
    <w:rsid w:val="00A3789F"/>
    <w:rsid w:val="00A41846"/>
    <w:rsid w:val="00A419E4"/>
    <w:rsid w:val="00A42701"/>
    <w:rsid w:val="00A46C1C"/>
    <w:rsid w:val="00A650F3"/>
    <w:rsid w:val="00A67001"/>
    <w:rsid w:val="00A73404"/>
    <w:rsid w:val="00A76009"/>
    <w:rsid w:val="00A80D03"/>
    <w:rsid w:val="00A81AF9"/>
    <w:rsid w:val="00A82050"/>
    <w:rsid w:val="00A849B5"/>
    <w:rsid w:val="00A854BA"/>
    <w:rsid w:val="00A902A9"/>
    <w:rsid w:val="00A90E76"/>
    <w:rsid w:val="00A91462"/>
    <w:rsid w:val="00A91AA1"/>
    <w:rsid w:val="00A95DE3"/>
    <w:rsid w:val="00A9627B"/>
    <w:rsid w:val="00AA3935"/>
    <w:rsid w:val="00AA6D0D"/>
    <w:rsid w:val="00AB1EC5"/>
    <w:rsid w:val="00AB381C"/>
    <w:rsid w:val="00AB5C51"/>
    <w:rsid w:val="00AB6F7B"/>
    <w:rsid w:val="00AC67A1"/>
    <w:rsid w:val="00AC7718"/>
    <w:rsid w:val="00AD5F3E"/>
    <w:rsid w:val="00AD7066"/>
    <w:rsid w:val="00AE0FBC"/>
    <w:rsid w:val="00AE35E2"/>
    <w:rsid w:val="00AE3621"/>
    <w:rsid w:val="00AF2801"/>
    <w:rsid w:val="00AF416B"/>
    <w:rsid w:val="00AF588D"/>
    <w:rsid w:val="00AF6683"/>
    <w:rsid w:val="00B005EA"/>
    <w:rsid w:val="00B00D2B"/>
    <w:rsid w:val="00B064A5"/>
    <w:rsid w:val="00B07572"/>
    <w:rsid w:val="00B0794B"/>
    <w:rsid w:val="00B07DB9"/>
    <w:rsid w:val="00B12702"/>
    <w:rsid w:val="00B128D3"/>
    <w:rsid w:val="00B15F0C"/>
    <w:rsid w:val="00B16024"/>
    <w:rsid w:val="00B27A9F"/>
    <w:rsid w:val="00B318E9"/>
    <w:rsid w:val="00B333BD"/>
    <w:rsid w:val="00B334C2"/>
    <w:rsid w:val="00B339E0"/>
    <w:rsid w:val="00B33AE8"/>
    <w:rsid w:val="00B33F52"/>
    <w:rsid w:val="00B40845"/>
    <w:rsid w:val="00B441E0"/>
    <w:rsid w:val="00B44C77"/>
    <w:rsid w:val="00B46170"/>
    <w:rsid w:val="00B46287"/>
    <w:rsid w:val="00B50B4F"/>
    <w:rsid w:val="00B53902"/>
    <w:rsid w:val="00B56FB3"/>
    <w:rsid w:val="00B5714C"/>
    <w:rsid w:val="00B577AC"/>
    <w:rsid w:val="00B614CC"/>
    <w:rsid w:val="00B62DCA"/>
    <w:rsid w:val="00B635B0"/>
    <w:rsid w:val="00B66913"/>
    <w:rsid w:val="00B67289"/>
    <w:rsid w:val="00B73D9B"/>
    <w:rsid w:val="00B80FAC"/>
    <w:rsid w:val="00B837EC"/>
    <w:rsid w:val="00B860D4"/>
    <w:rsid w:val="00B90597"/>
    <w:rsid w:val="00B93345"/>
    <w:rsid w:val="00B96CBB"/>
    <w:rsid w:val="00BA0C79"/>
    <w:rsid w:val="00BA45EA"/>
    <w:rsid w:val="00BB12C5"/>
    <w:rsid w:val="00BB2FF4"/>
    <w:rsid w:val="00BB35BB"/>
    <w:rsid w:val="00BB5CE9"/>
    <w:rsid w:val="00BC05AE"/>
    <w:rsid w:val="00BC2033"/>
    <w:rsid w:val="00BC2AC2"/>
    <w:rsid w:val="00BC3930"/>
    <w:rsid w:val="00BC399C"/>
    <w:rsid w:val="00BC5089"/>
    <w:rsid w:val="00BD16E8"/>
    <w:rsid w:val="00BD2A6F"/>
    <w:rsid w:val="00BD595E"/>
    <w:rsid w:val="00BE470A"/>
    <w:rsid w:val="00BF0181"/>
    <w:rsid w:val="00BF2FB8"/>
    <w:rsid w:val="00BF5B04"/>
    <w:rsid w:val="00BF5C01"/>
    <w:rsid w:val="00C0487A"/>
    <w:rsid w:val="00C04ECA"/>
    <w:rsid w:val="00C117DF"/>
    <w:rsid w:val="00C23D05"/>
    <w:rsid w:val="00C2445A"/>
    <w:rsid w:val="00C304B7"/>
    <w:rsid w:val="00C3101C"/>
    <w:rsid w:val="00C31C0B"/>
    <w:rsid w:val="00C371CC"/>
    <w:rsid w:val="00C44738"/>
    <w:rsid w:val="00C46471"/>
    <w:rsid w:val="00C5182E"/>
    <w:rsid w:val="00C52D76"/>
    <w:rsid w:val="00C5309A"/>
    <w:rsid w:val="00C538B2"/>
    <w:rsid w:val="00C556C8"/>
    <w:rsid w:val="00C56234"/>
    <w:rsid w:val="00C5720C"/>
    <w:rsid w:val="00C57A67"/>
    <w:rsid w:val="00C60212"/>
    <w:rsid w:val="00C61D9C"/>
    <w:rsid w:val="00C62E95"/>
    <w:rsid w:val="00C643DC"/>
    <w:rsid w:val="00C664BA"/>
    <w:rsid w:val="00C7097C"/>
    <w:rsid w:val="00C70DCF"/>
    <w:rsid w:val="00C70F97"/>
    <w:rsid w:val="00C75332"/>
    <w:rsid w:val="00C767B7"/>
    <w:rsid w:val="00C76E19"/>
    <w:rsid w:val="00C77A20"/>
    <w:rsid w:val="00C809CC"/>
    <w:rsid w:val="00C80F48"/>
    <w:rsid w:val="00C852B8"/>
    <w:rsid w:val="00C877AF"/>
    <w:rsid w:val="00C90C59"/>
    <w:rsid w:val="00C91F11"/>
    <w:rsid w:val="00C9231B"/>
    <w:rsid w:val="00C923F0"/>
    <w:rsid w:val="00C941CC"/>
    <w:rsid w:val="00C9659C"/>
    <w:rsid w:val="00CA353A"/>
    <w:rsid w:val="00CB4C62"/>
    <w:rsid w:val="00CC076D"/>
    <w:rsid w:val="00CC0D1D"/>
    <w:rsid w:val="00CC5705"/>
    <w:rsid w:val="00CC6C91"/>
    <w:rsid w:val="00CC7694"/>
    <w:rsid w:val="00CD1291"/>
    <w:rsid w:val="00CD4D7A"/>
    <w:rsid w:val="00CE27C3"/>
    <w:rsid w:val="00CE50F3"/>
    <w:rsid w:val="00CE5439"/>
    <w:rsid w:val="00CF1308"/>
    <w:rsid w:val="00CF2B1F"/>
    <w:rsid w:val="00CF5638"/>
    <w:rsid w:val="00CF6D9A"/>
    <w:rsid w:val="00D01BB5"/>
    <w:rsid w:val="00D02724"/>
    <w:rsid w:val="00D02CEE"/>
    <w:rsid w:val="00D058E5"/>
    <w:rsid w:val="00D06413"/>
    <w:rsid w:val="00D11271"/>
    <w:rsid w:val="00D12691"/>
    <w:rsid w:val="00D16612"/>
    <w:rsid w:val="00D16E7A"/>
    <w:rsid w:val="00D179BF"/>
    <w:rsid w:val="00D201E3"/>
    <w:rsid w:val="00D21FC6"/>
    <w:rsid w:val="00D22EC6"/>
    <w:rsid w:val="00D241E6"/>
    <w:rsid w:val="00D2474C"/>
    <w:rsid w:val="00D26472"/>
    <w:rsid w:val="00D30D07"/>
    <w:rsid w:val="00D326B4"/>
    <w:rsid w:val="00D333F5"/>
    <w:rsid w:val="00D33AAA"/>
    <w:rsid w:val="00D34102"/>
    <w:rsid w:val="00D3510B"/>
    <w:rsid w:val="00D3607F"/>
    <w:rsid w:val="00D421C8"/>
    <w:rsid w:val="00D4533D"/>
    <w:rsid w:val="00D51369"/>
    <w:rsid w:val="00D520A0"/>
    <w:rsid w:val="00D66BBD"/>
    <w:rsid w:val="00D679D8"/>
    <w:rsid w:val="00D7049F"/>
    <w:rsid w:val="00D7056C"/>
    <w:rsid w:val="00D71B7F"/>
    <w:rsid w:val="00D73F1B"/>
    <w:rsid w:val="00D740AA"/>
    <w:rsid w:val="00D75D0C"/>
    <w:rsid w:val="00D75D1A"/>
    <w:rsid w:val="00D75F3B"/>
    <w:rsid w:val="00D7704E"/>
    <w:rsid w:val="00D772A8"/>
    <w:rsid w:val="00D77FF3"/>
    <w:rsid w:val="00D8005A"/>
    <w:rsid w:val="00D81F91"/>
    <w:rsid w:val="00D82433"/>
    <w:rsid w:val="00D8436B"/>
    <w:rsid w:val="00D8460E"/>
    <w:rsid w:val="00D85708"/>
    <w:rsid w:val="00D87C6F"/>
    <w:rsid w:val="00D93146"/>
    <w:rsid w:val="00D93865"/>
    <w:rsid w:val="00D93C8A"/>
    <w:rsid w:val="00DA1971"/>
    <w:rsid w:val="00DA4AD8"/>
    <w:rsid w:val="00DA6F33"/>
    <w:rsid w:val="00DB0406"/>
    <w:rsid w:val="00DB049F"/>
    <w:rsid w:val="00DB05D1"/>
    <w:rsid w:val="00DB7CD5"/>
    <w:rsid w:val="00DB7F1C"/>
    <w:rsid w:val="00DC2F7D"/>
    <w:rsid w:val="00DC3E6B"/>
    <w:rsid w:val="00DC5153"/>
    <w:rsid w:val="00DC599C"/>
    <w:rsid w:val="00DD0381"/>
    <w:rsid w:val="00DD1EE9"/>
    <w:rsid w:val="00DD34FD"/>
    <w:rsid w:val="00DD3F18"/>
    <w:rsid w:val="00DD40FF"/>
    <w:rsid w:val="00DD4524"/>
    <w:rsid w:val="00DD607B"/>
    <w:rsid w:val="00DE0005"/>
    <w:rsid w:val="00DE0EF3"/>
    <w:rsid w:val="00DE2F1F"/>
    <w:rsid w:val="00DE3B4F"/>
    <w:rsid w:val="00DE459A"/>
    <w:rsid w:val="00DE7A5C"/>
    <w:rsid w:val="00DF283A"/>
    <w:rsid w:val="00DF2906"/>
    <w:rsid w:val="00DF3F81"/>
    <w:rsid w:val="00DF7B41"/>
    <w:rsid w:val="00E013C2"/>
    <w:rsid w:val="00E072C8"/>
    <w:rsid w:val="00E1383E"/>
    <w:rsid w:val="00E13E5D"/>
    <w:rsid w:val="00E14F2C"/>
    <w:rsid w:val="00E15F04"/>
    <w:rsid w:val="00E166BF"/>
    <w:rsid w:val="00E17724"/>
    <w:rsid w:val="00E2520E"/>
    <w:rsid w:val="00E25D3C"/>
    <w:rsid w:val="00E25DA4"/>
    <w:rsid w:val="00E27E6E"/>
    <w:rsid w:val="00E33840"/>
    <w:rsid w:val="00E363D1"/>
    <w:rsid w:val="00E377B8"/>
    <w:rsid w:val="00E37DD5"/>
    <w:rsid w:val="00E40644"/>
    <w:rsid w:val="00E421E6"/>
    <w:rsid w:val="00E54F3B"/>
    <w:rsid w:val="00E56295"/>
    <w:rsid w:val="00E576D0"/>
    <w:rsid w:val="00E57AA6"/>
    <w:rsid w:val="00E63AF6"/>
    <w:rsid w:val="00E67F63"/>
    <w:rsid w:val="00E711E2"/>
    <w:rsid w:val="00E77247"/>
    <w:rsid w:val="00E916FD"/>
    <w:rsid w:val="00E93BD6"/>
    <w:rsid w:val="00E9574D"/>
    <w:rsid w:val="00EA59F3"/>
    <w:rsid w:val="00EB01F2"/>
    <w:rsid w:val="00EB1978"/>
    <w:rsid w:val="00EB1D3A"/>
    <w:rsid w:val="00EB2958"/>
    <w:rsid w:val="00EB3378"/>
    <w:rsid w:val="00EB4366"/>
    <w:rsid w:val="00EB6701"/>
    <w:rsid w:val="00EB763F"/>
    <w:rsid w:val="00EC0747"/>
    <w:rsid w:val="00EC390D"/>
    <w:rsid w:val="00ED6C8C"/>
    <w:rsid w:val="00EE0780"/>
    <w:rsid w:val="00EE2A70"/>
    <w:rsid w:val="00EE3F7A"/>
    <w:rsid w:val="00EE5097"/>
    <w:rsid w:val="00EE5A0A"/>
    <w:rsid w:val="00EE6179"/>
    <w:rsid w:val="00EE6861"/>
    <w:rsid w:val="00EE6E94"/>
    <w:rsid w:val="00EF56EC"/>
    <w:rsid w:val="00EF6D06"/>
    <w:rsid w:val="00EF7742"/>
    <w:rsid w:val="00EF78EF"/>
    <w:rsid w:val="00F01536"/>
    <w:rsid w:val="00F031B1"/>
    <w:rsid w:val="00F03B7D"/>
    <w:rsid w:val="00F051F7"/>
    <w:rsid w:val="00F053CE"/>
    <w:rsid w:val="00F07649"/>
    <w:rsid w:val="00F11134"/>
    <w:rsid w:val="00F17173"/>
    <w:rsid w:val="00F175BF"/>
    <w:rsid w:val="00F20A39"/>
    <w:rsid w:val="00F20C09"/>
    <w:rsid w:val="00F20CF0"/>
    <w:rsid w:val="00F2381B"/>
    <w:rsid w:val="00F24A60"/>
    <w:rsid w:val="00F2584D"/>
    <w:rsid w:val="00F30E8C"/>
    <w:rsid w:val="00F33226"/>
    <w:rsid w:val="00F34FF5"/>
    <w:rsid w:val="00F364F8"/>
    <w:rsid w:val="00F41CB1"/>
    <w:rsid w:val="00F42F0C"/>
    <w:rsid w:val="00F435E9"/>
    <w:rsid w:val="00F46450"/>
    <w:rsid w:val="00F51073"/>
    <w:rsid w:val="00F52498"/>
    <w:rsid w:val="00F52BF3"/>
    <w:rsid w:val="00F60AAD"/>
    <w:rsid w:val="00F61BC8"/>
    <w:rsid w:val="00F63729"/>
    <w:rsid w:val="00F64048"/>
    <w:rsid w:val="00F64525"/>
    <w:rsid w:val="00F660E4"/>
    <w:rsid w:val="00F6778B"/>
    <w:rsid w:val="00F67C65"/>
    <w:rsid w:val="00F82E76"/>
    <w:rsid w:val="00F83AF2"/>
    <w:rsid w:val="00F843AF"/>
    <w:rsid w:val="00F86BD4"/>
    <w:rsid w:val="00F90740"/>
    <w:rsid w:val="00F93AC3"/>
    <w:rsid w:val="00FA0AA5"/>
    <w:rsid w:val="00FA1728"/>
    <w:rsid w:val="00FA2E6A"/>
    <w:rsid w:val="00FA50F9"/>
    <w:rsid w:val="00FA5251"/>
    <w:rsid w:val="00FA5992"/>
    <w:rsid w:val="00FA71F1"/>
    <w:rsid w:val="00FA7287"/>
    <w:rsid w:val="00FA79D6"/>
    <w:rsid w:val="00FB65BF"/>
    <w:rsid w:val="00FC0149"/>
    <w:rsid w:val="00FC2D9B"/>
    <w:rsid w:val="00FC5E8B"/>
    <w:rsid w:val="00FC6669"/>
    <w:rsid w:val="00FD456C"/>
    <w:rsid w:val="00FD53C5"/>
    <w:rsid w:val="00FD5A26"/>
    <w:rsid w:val="00FD765A"/>
    <w:rsid w:val="00FE5813"/>
    <w:rsid w:val="00FF71F1"/>
    <w:rsid w:val="00FF76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5D634"/>
  <w15:docId w15:val="{B46B46CC-282F-4CB8-819E-FD74E2DE4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BBB"/>
    <w:pPr>
      <w:spacing w:after="0" w:line="240" w:lineRule="auto"/>
      <w:jc w:val="both"/>
    </w:pPr>
    <w:rPr>
      <w:rFonts w:ascii="Arial" w:eastAsia="Times New Roman" w:hAnsi="Arial" w:cs="Times New Roman"/>
      <w:sz w:val="20"/>
      <w:szCs w:val="24"/>
      <w:lang w:val="sl-SI"/>
    </w:rPr>
  </w:style>
  <w:style w:type="paragraph" w:styleId="Heading1">
    <w:name w:val="heading 1"/>
    <w:aliases w:val="H1,h1,II+,I"/>
    <w:basedOn w:val="Normal"/>
    <w:next w:val="Normal"/>
    <w:link w:val="Heading1Char"/>
    <w:qFormat/>
    <w:rsid w:val="009E399D"/>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9E399D"/>
    <w:pPr>
      <w:keepNext/>
      <w:spacing w:before="120" w:after="120"/>
      <w:outlineLvl w:val="1"/>
    </w:pPr>
    <w:rPr>
      <w:caps/>
      <w:szCs w:val="20"/>
    </w:rPr>
  </w:style>
  <w:style w:type="paragraph" w:styleId="Heading3">
    <w:name w:val="heading 3"/>
    <w:basedOn w:val="Normal"/>
    <w:next w:val="Normal"/>
    <w:link w:val="Heading3Char"/>
    <w:qFormat/>
    <w:rsid w:val="009E399D"/>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9E399D"/>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9E399D"/>
    <w:pPr>
      <w:keepNext/>
      <w:numPr>
        <w:ilvl w:val="4"/>
        <w:numId w:val="1"/>
      </w:numPr>
      <w:outlineLvl w:val="4"/>
    </w:pPr>
    <w:rPr>
      <w:rFonts w:cs="Arial"/>
      <w:b/>
      <w:bCs/>
    </w:rPr>
  </w:style>
  <w:style w:type="paragraph" w:styleId="Heading6">
    <w:name w:val="heading 6"/>
    <w:basedOn w:val="Normal"/>
    <w:next w:val="Normal"/>
    <w:link w:val="Heading6Char"/>
    <w:qFormat/>
    <w:rsid w:val="009E399D"/>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9E399D"/>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9E399D"/>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9E399D"/>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9E399D"/>
    <w:rPr>
      <w:rFonts w:ascii="Arial" w:eastAsia="Times New Roman" w:hAnsi="Arial" w:cs="Arial"/>
      <w:kern w:val="32"/>
      <w:sz w:val="24"/>
      <w:szCs w:val="32"/>
      <w:lang w:val="sl-SI"/>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9E399D"/>
    <w:rPr>
      <w:rFonts w:ascii="Arial" w:eastAsia="Times New Roman" w:hAnsi="Arial" w:cs="Times New Roman"/>
      <w:caps/>
      <w:sz w:val="20"/>
      <w:szCs w:val="20"/>
      <w:lang w:val="sl-SI"/>
    </w:rPr>
  </w:style>
  <w:style w:type="character" w:customStyle="1" w:styleId="Heading3Char">
    <w:name w:val="Heading 3 Char"/>
    <w:basedOn w:val="DefaultParagraphFont"/>
    <w:link w:val="Heading3"/>
    <w:rsid w:val="009E399D"/>
    <w:rPr>
      <w:rFonts w:ascii="Arial" w:eastAsia="Times New Roman" w:hAnsi="Arial" w:cs="Arial"/>
      <w:bCs/>
      <w:sz w:val="20"/>
      <w:szCs w:val="26"/>
      <w:lang w:val="sl-SI"/>
    </w:rPr>
  </w:style>
  <w:style w:type="character" w:customStyle="1" w:styleId="Heading4Char">
    <w:name w:val="Heading 4 Char"/>
    <w:aliases w:val="H4 Char"/>
    <w:basedOn w:val="DefaultParagraphFont"/>
    <w:link w:val="Heading4"/>
    <w:rsid w:val="009E399D"/>
    <w:rPr>
      <w:rFonts w:ascii="Arial" w:eastAsia="Times New Roman" w:hAnsi="Arial" w:cs="Times New Roman"/>
      <w:sz w:val="20"/>
      <w:szCs w:val="20"/>
      <w:lang w:val="en-US"/>
    </w:rPr>
  </w:style>
  <w:style w:type="character" w:customStyle="1" w:styleId="Heading5Char">
    <w:name w:val="Heading 5 Char"/>
    <w:basedOn w:val="DefaultParagraphFont"/>
    <w:link w:val="Heading5"/>
    <w:rsid w:val="009E399D"/>
    <w:rPr>
      <w:rFonts w:ascii="Arial" w:eastAsia="Times New Roman" w:hAnsi="Arial" w:cs="Arial"/>
      <w:b/>
      <w:bCs/>
      <w:sz w:val="20"/>
      <w:szCs w:val="24"/>
      <w:lang w:val="sl-SI"/>
    </w:rPr>
  </w:style>
  <w:style w:type="character" w:customStyle="1" w:styleId="Heading6Char">
    <w:name w:val="Heading 6 Char"/>
    <w:basedOn w:val="DefaultParagraphFont"/>
    <w:link w:val="Heading6"/>
    <w:rsid w:val="009E399D"/>
    <w:rPr>
      <w:rFonts w:ascii="Times New Roman" w:eastAsia="Times New Roman" w:hAnsi="Times New Roman" w:cs="Times New Roman"/>
      <w:b/>
      <w:bCs/>
      <w:lang w:val="sl-SI"/>
    </w:rPr>
  </w:style>
  <w:style w:type="character" w:customStyle="1" w:styleId="Heading7Char">
    <w:name w:val="Heading 7 Char"/>
    <w:basedOn w:val="DefaultParagraphFont"/>
    <w:link w:val="Heading7"/>
    <w:rsid w:val="009E399D"/>
    <w:rPr>
      <w:rFonts w:ascii="Times New Roman" w:eastAsia="Times New Roman" w:hAnsi="Times New Roman" w:cs="Times New Roman"/>
      <w:sz w:val="24"/>
      <w:szCs w:val="24"/>
      <w:lang w:val="sl-SI"/>
    </w:rPr>
  </w:style>
  <w:style w:type="character" w:customStyle="1" w:styleId="Heading8Char">
    <w:name w:val="Heading 8 Char"/>
    <w:basedOn w:val="DefaultParagraphFont"/>
    <w:link w:val="Heading8"/>
    <w:rsid w:val="009E399D"/>
    <w:rPr>
      <w:rFonts w:ascii="Times New Roman" w:eastAsia="Times New Roman" w:hAnsi="Times New Roman" w:cs="Times New Roman"/>
      <w:i/>
      <w:iCs/>
      <w:sz w:val="24"/>
      <w:szCs w:val="24"/>
      <w:lang w:val="sl-SI"/>
    </w:rPr>
  </w:style>
  <w:style w:type="character" w:customStyle="1" w:styleId="Heading9Char">
    <w:name w:val="Heading 9 Char"/>
    <w:basedOn w:val="DefaultParagraphFont"/>
    <w:link w:val="Heading9"/>
    <w:rsid w:val="009E399D"/>
    <w:rPr>
      <w:rFonts w:ascii="Arial" w:eastAsia="Times New Roman" w:hAnsi="Arial" w:cs="Arial"/>
      <w:lang w:val="sl-SI"/>
    </w:rPr>
  </w:style>
  <w:style w:type="paragraph" w:styleId="Caption">
    <w:name w:val="caption"/>
    <w:basedOn w:val="Normal"/>
    <w:qFormat/>
    <w:rsid w:val="009E399D"/>
    <w:pPr>
      <w:suppressLineNumbers/>
      <w:suppressAutoHyphens/>
      <w:spacing w:before="120" w:after="120"/>
    </w:pPr>
    <w:rPr>
      <w:rFonts w:cs="Tahoma"/>
      <w:i/>
      <w:iCs/>
      <w:sz w:val="24"/>
      <w:lang w:eastAsia="ar-SA"/>
    </w:rPr>
  </w:style>
  <w:style w:type="paragraph" w:styleId="Title">
    <w:name w:val="Title"/>
    <w:basedOn w:val="Normal"/>
    <w:link w:val="TitleChar"/>
    <w:qFormat/>
    <w:rsid w:val="009E399D"/>
    <w:pPr>
      <w:jc w:val="center"/>
    </w:pPr>
    <w:rPr>
      <w:rFonts w:ascii="Times New Roman" w:hAnsi="Times New Roman"/>
      <w:b/>
      <w:bCs/>
      <w:sz w:val="24"/>
    </w:rPr>
  </w:style>
  <w:style w:type="character" w:customStyle="1" w:styleId="TitleChar">
    <w:name w:val="Title Char"/>
    <w:basedOn w:val="DefaultParagraphFont"/>
    <w:link w:val="Title"/>
    <w:rsid w:val="009E399D"/>
    <w:rPr>
      <w:rFonts w:ascii="Times New Roman" w:eastAsia="Times New Roman" w:hAnsi="Times New Roman" w:cs="Times New Roman"/>
      <w:b/>
      <w:bCs/>
      <w:sz w:val="24"/>
      <w:szCs w:val="24"/>
      <w:lang w:val="sl-SI"/>
    </w:rPr>
  </w:style>
  <w:style w:type="paragraph" w:styleId="Subtitle">
    <w:name w:val="Subtitle"/>
    <w:basedOn w:val="Normal"/>
    <w:next w:val="BodyText"/>
    <w:link w:val="SubtitleChar"/>
    <w:qFormat/>
    <w:rsid w:val="009E399D"/>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9E399D"/>
    <w:rPr>
      <w:rFonts w:ascii="Arial" w:eastAsia="SimSun" w:hAnsi="Arial" w:cs="Tahoma"/>
      <w:i/>
      <w:iCs/>
      <w:sz w:val="28"/>
      <w:szCs w:val="28"/>
      <w:lang w:val="sl-SI" w:eastAsia="ar-SA"/>
    </w:rPr>
  </w:style>
  <w:style w:type="paragraph" w:styleId="BodyText">
    <w:name w:val="Body Text"/>
    <w:basedOn w:val="Normal"/>
    <w:link w:val="BodyTextChar"/>
    <w:unhideWhenUsed/>
    <w:rsid w:val="009E399D"/>
    <w:pPr>
      <w:spacing w:after="120"/>
    </w:pPr>
  </w:style>
  <w:style w:type="character" w:customStyle="1" w:styleId="BodyTextChar">
    <w:name w:val="Body Text Char"/>
    <w:basedOn w:val="DefaultParagraphFont"/>
    <w:link w:val="BodyText"/>
    <w:rsid w:val="009E399D"/>
    <w:rPr>
      <w:rFonts w:ascii="Arial" w:eastAsia="Times New Roman" w:hAnsi="Arial" w:cs="Times New Roman"/>
      <w:sz w:val="20"/>
      <w:szCs w:val="24"/>
      <w:lang w:val="sl-SI"/>
    </w:rPr>
  </w:style>
  <w:style w:type="character" w:styleId="Strong">
    <w:name w:val="Strong"/>
    <w:basedOn w:val="DefaultParagraphFont"/>
    <w:qFormat/>
    <w:rsid w:val="009E399D"/>
    <w:rPr>
      <w:b/>
      <w:bCs/>
    </w:rPr>
  </w:style>
  <w:style w:type="character" w:styleId="Emphasis">
    <w:name w:val="Emphasis"/>
    <w:basedOn w:val="DefaultParagraphFont"/>
    <w:qFormat/>
    <w:rsid w:val="009E399D"/>
    <w:rPr>
      <w:i/>
      <w:iCs/>
    </w:rPr>
  </w:style>
  <w:style w:type="paragraph" w:styleId="ListParagraph">
    <w:name w:val="List Paragraph"/>
    <w:aliases w:val="*ALINEJE,#ALINEJE"/>
    <w:basedOn w:val="Normal"/>
    <w:link w:val="ListParagraphChar"/>
    <w:uiPriority w:val="34"/>
    <w:qFormat/>
    <w:rsid w:val="009E399D"/>
    <w:pPr>
      <w:ind w:left="720"/>
      <w:contextualSpacing/>
    </w:pPr>
  </w:style>
  <w:style w:type="character" w:styleId="Hyperlink">
    <w:name w:val="Hyperlink"/>
    <w:basedOn w:val="DefaultParagraphFont"/>
    <w:uiPriority w:val="99"/>
    <w:rsid w:val="009E399D"/>
    <w:rPr>
      <w:strike w:val="0"/>
      <w:dstrike w:val="0"/>
      <w:color w:val="0000FF"/>
      <w:u w:val="none"/>
      <w:effect w:val="none"/>
    </w:rPr>
  </w:style>
  <w:style w:type="paragraph" w:styleId="BodyText2">
    <w:name w:val="Body Text 2"/>
    <w:basedOn w:val="Normal"/>
    <w:link w:val="BodyText2Char"/>
    <w:rsid w:val="009E399D"/>
    <w:pPr>
      <w:jc w:val="left"/>
    </w:pPr>
    <w:rPr>
      <w:b/>
      <w:szCs w:val="20"/>
    </w:rPr>
  </w:style>
  <w:style w:type="character" w:customStyle="1" w:styleId="BodyText2Char">
    <w:name w:val="Body Text 2 Char"/>
    <w:basedOn w:val="DefaultParagraphFont"/>
    <w:link w:val="BodyText2"/>
    <w:rsid w:val="009E399D"/>
    <w:rPr>
      <w:rFonts w:ascii="Arial" w:eastAsia="Times New Roman" w:hAnsi="Arial" w:cs="Times New Roman"/>
      <w:b/>
      <w:sz w:val="20"/>
      <w:szCs w:val="20"/>
      <w:lang w:val="sl-SI"/>
    </w:rPr>
  </w:style>
  <w:style w:type="paragraph" w:styleId="FootnoteText">
    <w:name w:val="footnote text"/>
    <w:basedOn w:val="Normal"/>
    <w:link w:val="FootnoteTextChar"/>
    <w:semiHidden/>
    <w:rsid w:val="009E399D"/>
    <w:pPr>
      <w:jc w:val="left"/>
    </w:pPr>
    <w:rPr>
      <w:rFonts w:ascii="Times New Roman" w:hAnsi="Times New Roman"/>
      <w:szCs w:val="20"/>
    </w:rPr>
  </w:style>
  <w:style w:type="character" w:customStyle="1" w:styleId="FootnoteTextChar">
    <w:name w:val="Footnote Text Char"/>
    <w:basedOn w:val="DefaultParagraphFont"/>
    <w:link w:val="FootnoteText"/>
    <w:semiHidden/>
    <w:rsid w:val="009E399D"/>
    <w:rPr>
      <w:rFonts w:ascii="Times New Roman" w:eastAsia="Times New Roman" w:hAnsi="Times New Roman" w:cs="Times New Roman"/>
      <w:sz w:val="20"/>
      <w:szCs w:val="20"/>
      <w:lang w:val="sl-SI"/>
    </w:rPr>
  </w:style>
  <w:style w:type="paragraph" w:styleId="TOC1">
    <w:name w:val="toc 1"/>
    <w:basedOn w:val="Normal"/>
    <w:next w:val="Normal"/>
    <w:autoRedefine/>
    <w:uiPriority w:val="39"/>
    <w:rsid w:val="009E399D"/>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9E399D"/>
    <w:rPr>
      <w:sz w:val="22"/>
      <w:szCs w:val="20"/>
      <w:lang w:val="en-US"/>
    </w:rPr>
  </w:style>
  <w:style w:type="character" w:customStyle="1" w:styleId="BodyText3Char">
    <w:name w:val="Body Text 3 Char"/>
    <w:basedOn w:val="DefaultParagraphFont"/>
    <w:link w:val="BodyText3"/>
    <w:rsid w:val="009E399D"/>
    <w:rPr>
      <w:rFonts w:ascii="Arial" w:eastAsia="Times New Roman" w:hAnsi="Arial" w:cs="Times New Roman"/>
      <w:szCs w:val="20"/>
      <w:lang w:val="en-US"/>
    </w:rPr>
  </w:style>
  <w:style w:type="paragraph" w:styleId="Footer">
    <w:name w:val="footer"/>
    <w:basedOn w:val="Normal"/>
    <w:link w:val="FooterChar"/>
    <w:uiPriority w:val="99"/>
    <w:rsid w:val="009E399D"/>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9E399D"/>
    <w:rPr>
      <w:rFonts w:ascii="Times New Roman" w:eastAsia="Times New Roman" w:hAnsi="Times New Roman" w:cs="Times New Roman"/>
      <w:sz w:val="20"/>
      <w:szCs w:val="20"/>
      <w:lang w:val="en-US"/>
    </w:rPr>
  </w:style>
  <w:style w:type="paragraph" w:styleId="Header">
    <w:name w:val="header"/>
    <w:aliases w:val="E-PVO-glava"/>
    <w:basedOn w:val="Normal"/>
    <w:link w:val="HeaderChar"/>
    <w:uiPriority w:val="99"/>
    <w:rsid w:val="009E399D"/>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9E399D"/>
    <w:rPr>
      <w:rFonts w:ascii="Times New Roman" w:eastAsia="Times New Roman" w:hAnsi="Times New Roman" w:cs="Times New Roman"/>
      <w:sz w:val="24"/>
      <w:szCs w:val="20"/>
      <w:lang w:val="en-US"/>
    </w:rPr>
  </w:style>
  <w:style w:type="character" w:styleId="PageNumber">
    <w:name w:val="page number"/>
    <w:basedOn w:val="DefaultParagraphFont"/>
    <w:rsid w:val="009E399D"/>
  </w:style>
  <w:style w:type="paragraph" w:styleId="TOC2">
    <w:name w:val="toc 2"/>
    <w:basedOn w:val="Normal"/>
    <w:next w:val="Normal"/>
    <w:autoRedefine/>
    <w:uiPriority w:val="39"/>
    <w:rsid w:val="009E399D"/>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9E399D"/>
    <w:pPr>
      <w:tabs>
        <w:tab w:val="right" w:leader="underscore" w:pos="9514"/>
      </w:tabs>
      <w:ind w:left="400"/>
      <w:jc w:val="left"/>
    </w:pPr>
  </w:style>
  <w:style w:type="paragraph" w:styleId="TOC4">
    <w:name w:val="toc 4"/>
    <w:basedOn w:val="Normal"/>
    <w:next w:val="Normal"/>
    <w:autoRedefine/>
    <w:uiPriority w:val="39"/>
    <w:rsid w:val="009E399D"/>
    <w:pPr>
      <w:ind w:left="600"/>
      <w:jc w:val="left"/>
    </w:pPr>
    <w:rPr>
      <w:rFonts w:ascii="Times New Roman" w:hAnsi="Times New Roman"/>
    </w:rPr>
  </w:style>
  <w:style w:type="paragraph" w:styleId="TOC5">
    <w:name w:val="toc 5"/>
    <w:basedOn w:val="Normal"/>
    <w:next w:val="Normal"/>
    <w:autoRedefine/>
    <w:uiPriority w:val="39"/>
    <w:rsid w:val="009E399D"/>
    <w:pPr>
      <w:ind w:left="800"/>
      <w:jc w:val="left"/>
    </w:pPr>
    <w:rPr>
      <w:rFonts w:ascii="Times New Roman" w:hAnsi="Times New Roman"/>
    </w:rPr>
  </w:style>
  <w:style w:type="paragraph" w:styleId="TOC6">
    <w:name w:val="toc 6"/>
    <w:basedOn w:val="Normal"/>
    <w:next w:val="Normal"/>
    <w:autoRedefine/>
    <w:uiPriority w:val="39"/>
    <w:rsid w:val="009E399D"/>
    <w:pPr>
      <w:ind w:left="1000"/>
      <w:jc w:val="left"/>
    </w:pPr>
    <w:rPr>
      <w:rFonts w:ascii="Times New Roman" w:hAnsi="Times New Roman"/>
    </w:rPr>
  </w:style>
  <w:style w:type="paragraph" w:styleId="TOC7">
    <w:name w:val="toc 7"/>
    <w:basedOn w:val="Normal"/>
    <w:next w:val="Normal"/>
    <w:autoRedefine/>
    <w:uiPriority w:val="39"/>
    <w:rsid w:val="009E399D"/>
    <w:pPr>
      <w:ind w:left="1200"/>
      <w:jc w:val="left"/>
    </w:pPr>
    <w:rPr>
      <w:rFonts w:ascii="Times New Roman" w:hAnsi="Times New Roman"/>
    </w:rPr>
  </w:style>
  <w:style w:type="paragraph" w:styleId="TOC8">
    <w:name w:val="toc 8"/>
    <w:basedOn w:val="Normal"/>
    <w:next w:val="Normal"/>
    <w:autoRedefine/>
    <w:uiPriority w:val="39"/>
    <w:rsid w:val="009E399D"/>
    <w:pPr>
      <w:ind w:left="1400"/>
      <w:jc w:val="left"/>
    </w:pPr>
    <w:rPr>
      <w:rFonts w:ascii="Times New Roman" w:hAnsi="Times New Roman"/>
    </w:rPr>
  </w:style>
  <w:style w:type="paragraph" w:styleId="TOC9">
    <w:name w:val="toc 9"/>
    <w:basedOn w:val="Normal"/>
    <w:next w:val="Normal"/>
    <w:autoRedefine/>
    <w:uiPriority w:val="39"/>
    <w:rsid w:val="009E399D"/>
    <w:pPr>
      <w:ind w:left="1600"/>
      <w:jc w:val="left"/>
    </w:pPr>
    <w:rPr>
      <w:rFonts w:ascii="Times New Roman" w:hAnsi="Times New Roman"/>
    </w:rPr>
  </w:style>
  <w:style w:type="character" w:styleId="FollowedHyperlink">
    <w:name w:val="FollowedHyperlink"/>
    <w:basedOn w:val="DefaultParagraphFont"/>
    <w:rsid w:val="009E399D"/>
    <w:rPr>
      <w:color w:val="800080"/>
      <w:u w:val="single"/>
    </w:rPr>
  </w:style>
  <w:style w:type="paragraph" w:customStyle="1" w:styleId="Naslov21">
    <w:name w:val="Naslov 21"/>
    <w:basedOn w:val="Normal"/>
    <w:rsid w:val="009E399D"/>
    <w:pPr>
      <w:jc w:val="center"/>
    </w:pPr>
    <w:rPr>
      <w:rFonts w:ascii="Times New Roman" w:hAnsi="Times New Roman"/>
      <w:b/>
      <w:sz w:val="26"/>
      <w:lang w:val="en-AU"/>
    </w:rPr>
  </w:style>
  <w:style w:type="paragraph" w:customStyle="1" w:styleId="BESEDILO">
    <w:name w:val="BESEDILO"/>
    <w:rsid w:val="009E399D"/>
    <w:pPr>
      <w:keepLines/>
      <w:widowControl w:val="0"/>
      <w:tabs>
        <w:tab w:val="left" w:pos="2155"/>
      </w:tabs>
      <w:spacing w:after="0" w:line="240" w:lineRule="auto"/>
      <w:jc w:val="both"/>
    </w:pPr>
    <w:rPr>
      <w:rFonts w:ascii="Arial" w:eastAsia="Times New Roman" w:hAnsi="Arial" w:cs="Times New Roman"/>
      <w:kern w:val="16"/>
      <w:sz w:val="20"/>
      <w:szCs w:val="20"/>
      <w:lang w:val="sl-SI"/>
    </w:rPr>
  </w:style>
  <w:style w:type="character" w:customStyle="1" w:styleId="standardcontent1">
    <w:name w:val="standardcontent1"/>
    <w:basedOn w:val="DefaultParagraphFont"/>
    <w:rsid w:val="009E399D"/>
    <w:rPr>
      <w:rFonts w:ascii="Verdana" w:hAnsi="Verdana" w:hint="default"/>
      <w:sz w:val="18"/>
      <w:szCs w:val="18"/>
    </w:rPr>
  </w:style>
  <w:style w:type="paragraph" w:styleId="BodyTextIndent">
    <w:name w:val="Body Text Indent"/>
    <w:basedOn w:val="Normal"/>
    <w:link w:val="BodyTextIndentChar"/>
    <w:rsid w:val="009E399D"/>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9E399D"/>
    <w:rPr>
      <w:rFonts w:ascii="Times New Roman" w:eastAsia="Times New Roman" w:hAnsi="Times New Roman" w:cs="Times New Roman"/>
      <w:sz w:val="24"/>
      <w:szCs w:val="24"/>
    </w:rPr>
  </w:style>
  <w:style w:type="paragraph" w:styleId="BodyTextIndent2">
    <w:name w:val="Body Text Indent 2"/>
    <w:basedOn w:val="Normal"/>
    <w:link w:val="BodyTextIndent2Char"/>
    <w:rsid w:val="009E399D"/>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9E399D"/>
    <w:rPr>
      <w:rFonts w:ascii="Times New Roman" w:eastAsia="Times New Roman" w:hAnsi="Times New Roman" w:cs="Times New Roman"/>
      <w:sz w:val="24"/>
    </w:rPr>
  </w:style>
  <w:style w:type="paragraph" w:customStyle="1" w:styleId="xl24">
    <w:name w:val="xl2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9E399D"/>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9E399D"/>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9E399D"/>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9E399D"/>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9E399D"/>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9E399D"/>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9E399D"/>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9E399D"/>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9E399D"/>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9E399D"/>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9E399D"/>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9E399D"/>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9E399D"/>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9E399D"/>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9E399D"/>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9E399D"/>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9E399D"/>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9E399D"/>
    <w:rPr>
      <w:rFonts w:ascii="Times New Roman" w:eastAsia="Times New Roman" w:hAnsi="Times New Roman" w:cs="Times New Roman"/>
      <w:b/>
      <w:sz w:val="30"/>
      <w:szCs w:val="30"/>
    </w:rPr>
  </w:style>
  <w:style w:type="paragraph" w:styleId="NormalWeb">
    <w:name w:val="Normal (Web)"/>
    <w:basedOn w:val="Normal"/>
    <w:rsid w:val="009E399D"/>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9E399D"/>
    <w:pPr>
      <w:shd w:val="clear" w:color="auto" w:fill="000080"/>
    </w:pPr>
    <w:rPr>
      <w:rFonts w:ascii="Tahoma" w:hAnsi="Tahoma" w:cs="Tahoma"/>
    </w:rPr>
  </w:style>
  <w:style w:type="character" w:customStyle="1" w:styleId="DocumentMapChar">
    <w:name w:val="Document Map Char"/>
    <w:basedOn w:val="DefaultParagraphFont"/>
    <w:link w:val="DocumentMap"/>
    <w:semiHidden/>
    <w:rsid w:val="009E399D"/>
    <w:rPr>
      <w:rFonts w:ascii="Tahoma" w:eastAsia="Times New Roman" w:hAnsi="Tahoma" w:cs="Tahoma"/>
      <w:sz w:val="20"/>
      <w:szCs w:val="24"/>
      <w:shd w:val="clear" w:color="auto" w:fill="000080"/>
      <w:lang w:val="sl-SI"/>
    </w:rPr>
  </w:style>
  <w:style w:type="paragraph" w:customStyle="1" w:styleId="Achievement">
    <w:name w:val="Achievement"/>
    <w:basedOn w:val="BodyText"/>
    <w:rsid w:val="009E399D"/>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9E399D"/>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9E399D"/>
    <w:pPr>
      <w:jc w:val="left"/>
    </w:pPr>
    <w:rPr>
      <w:rFonts w:ascii="Courier New" w:hAnsi="Courier New" w:cs="Courier New"/>
      <w:szCs w:val="20"/>
      <w:lang w:val="en-US"/>
    </w:rPr>
  </w:style>
  <w:style w:type="character" w:customStyle="1" w:styleId="PlainTextChar">
    <w:name w:val="Plain Text Char"/>
    <w:basedOn w:val="DefaultParagraphFont"/>
    <w:link w:val="PlainText"/>
    <w:rsid w:val="009E399D"/>
    <w:rPr>
      <w:rFonts w:ascii="Courier New" w:eastAsia="Times New Roman" w:hAnsi="Courier New" w:cs="Courier New"/>
      <w:sz w:val="20"/>
      <w:szCs w:val="20"/>
      <w:lang w:val="en-US"/>
    </w:rPr>
  </w:style>
  <w:style w:type="character" w:customStyle="1" w:styleId="small1">
    <w:name w:val="small1"/>
    <w:basedOn w:val="DefaultParagraphFont"/>
    <w:rsid w:val="009E399D"/>
    <w:rPr>
      <w:sz w:val="22"/>
      <w:szCs w:val="22"/>
    </w:rPr>
  </w:style>
  <w:style w:type="paragraph" w:styleId="BalloonText">
    <w:name w:val="Balloon Text"/>
    <w:basedOn w:val="Normal"/>
    <w:link w:val="BalloonTextChar"/>
    <w:semiHidden/>
    <w:rsid w:val="009E399D"/>
    <w:rPr>
      <w:rFonts w:ascii="Tahoma" w:hAnsi="Tahoma" w:cs="Tahoma"/>
      <w:sz w:val="16"/>
      <w:szCs w:val="16"/>
    </w:rPr>
  </w:style>
  <w:style w:type="character" w:customStyle="1" w:styleId="BalloonTextChar">
    <w:name w:val="Balloon Text Char"/>
    <w:basedOn w:val="DefaultParagraphFont"/>
    <w:link w:val="BalloonText"/>
    <w:semiHidden/>
    <w:rsid w:val="009E399D"/>
    <w:rPr>
      <w:rFonts w:ascii="Tahoma" w:eastAsia="Times New Roman" w:hAnsi="Tahoma" w:cs="Tahoma"/>
      <w:sz w:val="16"/>
      <w:szCs w:val="16"/>
      <w:lang w:val="sl-SI"/>
    </w:rPr>
  </w:style>
  <w:style w:type="paragraph" w:styleId="HTMLPreformatted">
    <w:name w:val="HTML Preformatted"/>
    <w:basedOn w:val="Normal"/>
    <w:link w:val="HTMLPreformattedChar"/>
    <w:rsid w:val="009E3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9E399D"/>
    <w:rPr>
      <w:rFonts w:ascii="Courier New" w:eastAsia="Times New Roman" w:hAnsi="Courier New" w:cs="Times New Roman"/>
      <w:color w:val="000000"/>
      <w:sz w:val="18"/>
      <w:szCs w:val="18"/>
      <w:lang w:val="sl-SI" w:eastAsia="sl-SI"/>
    </w:rPr>
  </w:style>
  <w:style w:type="paragraph" w:customStyle="1" w:styleId="n">
    <w:name w:val="n"/>
    <w:basedOn w:val="BodyText3"/>
    <w:rsid w:val="009E399D"/>
    <w:rPr>
      <w:sz w:val="20"/>
    </w:rPr>
  </w:style>
  <w:style w:type="table" w:styleId="TableGrid">
    <w:name w:val="Table Grid"/>
    <w:basedOn w:val="TableNormal"/>
    <w:rsid w:val="009E399D"/>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9E399D"/>
    <w:rPr>
      <w:b/>
      <w:sz w:val="24"/>
      <w:lang w:eastAsia="en-US"/>
    </w:rPr>
  </w:style>
  <w:style w:type="paragraph" w:customStyle="1" w:styleId="Navaden1">
    <w:name w:val="Navaden1"/>
    <w:rsid w:val="009E399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paragraph" w:customStyle="1" w:styleId="normal1">
    <w:name w:val="normal1"/>
    <w:basedOn w:val="Normal"/>
    <w:rsid w:val="009E399D"/>
    <w:pPr>
      <w:spacing w:line="360" w:lineRule="auto"/>
    </w:pPr>
    <w:rPr>
      <w:rFonts w:ascii="CG Times (WN)" w:hAnsi="CG Times (WN)"/>
      <w:szCs w:val="20"/>
      <w:lang w:val="en-US"/>
    </w:rPr>
  </w:style>
  <w:style w:type="paragraph" w:customStyle="1" w:styleId="Radivoj">
    <w:name w:val="Radivoj"/>
    <w:basedOn w:val="Normal"/>
    <w:rsid w:val="009E399D"/>
    <w:pPr>
      <w:jc w:val="left"/>
    </w:pPr>
    <w:rPr>
      <w:sz w:val="24"/>
      <w:szCs w:val="20"/>
      <w:lang w:eastAsia="sl-SI"/>
    </w:rPr>
  </w:style>
  <w:style w:type="paragraph" w:customStyle="1" w:styleId="StyleHeading2">
    <w:name w:val="Style Heading 2"/>
    <w:basedOn w:val="Heading1"/>
    <w:rsid w:val="009E399D"/>
    <w:pPr>
      <w:numPr>
        <w:numId w:val="0"/>
      </w:numPr>
      <w:jc w:val="left"/>
    </w:pPr>
    <w:rPr>
      <w:rFonts w:ascii="Cambria" w:hAnsi="Cambria" w:cs="Times New Roman"/>
      <w:b/>
      <w:bCs/>
      <w:lang w:eastAsia="sl-SI"/>
    </w:rPr>
  </w:style>
  <w:style w:type="paragraph" w:customStyle="1" w:styleId="Naslov1">
    <w:name w:val="Naslov1"/>
    <w:basedOn w:val="Heading3"/>
    <w:rsid w:val="009E399D"/>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9E399D"/>
    <w:rPr>
      <w:vertAlign w:val="superscript"/>
    </w:rPr>
  </w:style>
  <w:style w:type="paragraph" w:styleId="ListBullet">
    <w:name w:val="List Bullet"/>
    <w:basedOn w:val="Normal"/>
    <w:autoRedefine/>
    <w:uiPriority w:val="99"/>
    <w:unhideWhenUsed/>
    <w:rsid w:val="009E399D"/>
    <w:pPr>
      <w:numPr>
        <w:numId w:val="3"/>
      </w:numPr>
      <w:spacing w:before="120" w:after="120"/>
    </w:pPr>
    <w:rPr>
      <w:rFonts w:eastAsia="Calibri"/>
      <w:i/>
      <w:szCs w:val="20"/>
      <w:lang w:eastAsia="sl-SI"/>
    </w:rPr>
  </w:style>
  <w:style w:type="paragraph" w:customStyle="1" w:styleId="default">
    <w:name w:val="default"/>
    <w:basedOn w:val="Normal"/>
    <w:rsid w:val="009E399D"/>
    <w:pPr>
      <w:suppressAutoHyphens/>
      <w:autoSpaceDE w:val="0"/>
      <w:jc w:val="left"/>
    </w:pPr>
    <w:rPr>
      <w:rFonts w:eastAsia="Calibri" w:cs="Arial"/>
      <w:color w:val="000000"/>
      <w:sz w:val="24"/>
      <w:lang w:eastAsia="ar-SA"/>
    </w:rPr>
  </w:style>
  <w:style w:type="table" w:customStyle="1" w:styleId="TableGrid1">
    <w:name w:val="Table Grid1"/>
    <w:basedOn w:val="TableNormal"/>
    <w:next w:val="TableGrid"/>
    <w:uiPriority w:val="59"/>
    <w:rsid w:val="009E399D"/>
    <w:pPr>
      <w:spacing w:after="0" w:line="240" w:lineRule="auto"/>
    </w:pPr>
    <w:rPr>
      <w:rFonts w:ascii="Calibri" w:eastAsia="Calibri" w:hAnsi="Calibri"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99D"/>
    <w:pPr>
      <w:spacing w:after="0" w:line="240" w:lineRule="auto"/>
    </w:pPr>
    <w:rPr>
      <w:lang w:val="sl-SI"/>
    </w:rPr>
  </w:style>
  <w:style w:type="character" w:styleId="IntenseEmphasis">
    <w:name w:val="Intense Emphasis"/>
    <w:uiPriority w:val="21"/>
    <w:qFormat/>
    <w:rsid w:val="009E399D"/>
    <w:rPr>
      <w:b/>
      <w:bCs/>
      <w:i/>
      <w:iCs/>
      <w:color w:val="4F81BD"/>
    </w:rPr>
  </w:style>
  <w:style w:type="character" w:customStyle="1" w:styleId="shorttext">
    <w:name w:val="short_text"/>
    <w:basedOn w:val="DefaultParagraphFont"/>
    <w:rsid w:val="009E399D"/>
  </w:style>
  <w:style w:type="character" w:customStyle="1" w:styleId="LightShading-Accent2Char">
    <w:name w:val="Light Shading - Accent 2 Char"/>
    <w:link w:val="LightShading-Accent2"/>
    <w:uiPriority w:val="30"/>
    <w:rsid w:val="009E399D"/>
    <w:rPr>
      <w:b/>
      <w:bCs/>
      <w:i/>
      <w:iCs/>
      <w:noProof/>
      <w:color w:val="4F81BD"/>
      <w:sz w:val="24"/>
      <w:szCs w:val="24"/>
      <w:lang w:val="en-US"/>
    </w:rPr>
  </w:style>
  <w:style w:type="table" w:styleId="LightShading-Accent2">
    <w:name w:val="Light Shading Accent 2"/>
    <w:basedOn w:val="TableNormal"/>
    <w:link w:val="LightShading-Accent2Char"/>
    <w:uiPriority w:val="30"/>
    <w:rsid w:val="009E399D"/>
    <w:pPr>
      <w:spacing w:after="0" w:line="240" w:lineRule="auto"/>
    </w:pPr>
    <w:rPr>
      <w:b/>
      <w:bCs/>
      <w:i/>
      <w:iCs/>
      <w:noProof/>
      <w:color w:val="4F81BD"/>
      <w:sz w:val="24"/>
      <w:szCs w:val="24"/>
      <w:lang w:val="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tblPr/>
      <w:tcPr>
        <w:tcBorders>
          <w:top w:val="single" w:sz="8" w:space="0" w:color="C0504D" w:themeColor="accent2"/>
          <w:left w:val="nil"/>
          <w:bottom w:val="single" w:sz="8" w:space="0" w:color="C0504D" w:themeColor="accent2"/>
          <w:right w:val="nil"/>
          <w:insideH w:val="nil"/>
          <w:insideV w:val="nil"/>
        </w:tcBorders>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BlockText">
    <w:name w:val="Block Text"/>
    <w:basedOn w:val="Normal"/>
    <w:rsid w:val="009E399D"/>
    <w:pPr>
      <w:spacing w:after="120"/>
      <w:ind w:left="1440" w:right="1440"/>
      <w:jc w:val="left"/>
    </w:pPr>
    <w:rPr>
      <w:rFonts w:ascii="Times New Roman" w:hAnsi="Times New Roman"/>
      <w:noProof/>
      <w:sz w:val="24"/>
      <w:lang w:val="en-US" w:eastAsia="sl-SI"/>
    </w:rPr>
  </w:style>
  <w:style w:type="paragraph" w:styleId="IntenseQuote">
    <w:name w:val="Intense Quote"/>
    <w:basedOn w:val="Normal"/>
    <w:next w:val="Normal"/>
    <w:link w:val="IntenseQuoteChar"/>
    <w:uiPriority w:val="30"/>
    <w:qFormat/>
    <w:rsid w:val="009E399D"/>
    <w:pPr>
      <w:pBdr>
        <w:bottom w:val="single" w:sz="4" w:space="4" w:color="4F81BD" w:themeColor="accent1"/>
      </w:pBdr>
      <w:spacing w:before="200" w:after="280" w:line="276" w:lineRule="auto"/>
      <w:ind w:left="936" w:right="936"/>
      <w:jc w:val="left"/>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basedOn w:val="DefaultParagraphFont"/>
    <w:link w:val="IntenseQuote"/>
    <w:uiPriority w:val="30"/>
    <w:rsid w:val="009E399D"/>
    <w:rPr>
      <w:b/>
      <w:bCs/>
      <w:i/>
      <w:iCs/>
      <w:color w:val="4F81BD" w:themeColor="accent1"/>
      <w:lang w:val="sl-SI"/>
    </w:rPr>
  </w:style>
  <w:style w:type="character" w:customStyle="1" w:styleId="UnresolvedMention1">
    <w:name w:val="Unresolved Mention1"/>
    <w:basedOn w:val="DefaultParagraphFont"/>
    <w:uiPriority w:val="99"/>
    <w:semiHidden/>
    <w:unhideWhenUsed/>
    <w:rsid w:val="00B44C77"/>
    <w:rPr>
      <w:color w:val="808080"/>
      <w:shd w:val="clear" w:color="auto" w:fill="E6E6E6"/>
    </w:rPr>
  </w:style>
  <w:style w:type="numbering" w:customStyle="1" w:styleId="NoList1">
    <w:name w:val="No List1"/>
    <w:next w:val="NoList"/>
    <w:uiPriority w:val="99"/>
    <w:semiHidden/>
    <w:unhideWhenUsed/>
    <w:rsid w:val="00E377B8"/>
  </w:style>
  <w:style w:type="paragraph" w:customStyle="1" w:styleId="Naslov2">
    <w:name w:val="Naslov 2"/>
    <w:basedOn w:val="Normal"/>
    <w:rsid w:val="00E377B8"/>
    <w:pPr>
      <w:jc w:val="center"/>
    </w:pPr>
    <w:rPr>
      <w:rFonts w:ascii="Times New Roman" w:hAnsi="Times New Roman"/>
      <w:b/>
      <w:sz w:val="26"/>
      <w:lang w:val="en-AU"/>
    </w:rPr>
  </w:style>
  <w:style w:type="table" w:customStyle="1" w:styleId="TableGrid2">
    <w:name w:val="Table Grid2"/>
    <w:basedOn w:val="TableNormal"/>
    <w:next w:val="TableGrid"/>
    <w:uiPriority w:val="59"/>
    <w:rsid w:val="00E377B8"/>
    <w:pPr>
      <w:spacing w:after="0" w:line="240" w:lineRule="auto"/>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
    <w:name w:val="Navaden"/>
    <w:rsid w:val="00E377B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styleId="CommentReference">
    <w:name w:val="annotation reference"/>
    <w:basedOn w:val="DefaultParagraphFont"/>
    <w:uiPriority w:val="99"/>
    <w:semiHidden/>
    <w:unhideWhenUsed/>
    <w:rsid w:val="00E377B8"/>
    <w:rPr>
      <w:sz w:val="16"/>
      <w:szCs w:val="16"/>
    </w:rPr>
  </w:style>
  <w:style w:type="paragraph" w:styleId="CommentText">
    <w:name w:val="annotation text"/>
    <w:basedOn w:val="Normal"/>
    <w:link w:val="CommentTextChar"/>
    <w:unhideWhenUsed/>
    <w:rsid w:val="00E377B8"/>
    <w:rPr>
      <w:szCs w:val="20"/>
    </w:rPr>
  </w:style>
  <w:style w:type="character" w:customStyle="1" w:styleId="CommentTextChar">
    <w:name w:val="Comment Text Char"/>
    <w:basedOn w:val="DefaultParagraphFont"/>
    <w:link w:val="CommentText"/>
    <w:rsid w:val="00E377B8"/>
    <w:rPr>
      <w:rFonts w:ascii="Arial" w:eastAsia="Times New Roman" w:hAnsi="Arial" w:cs="Times New Roman"/>
      <w:sz w:val="20"/>
      <w:szCs w:val="20"/>
      <w:lang w:val="sl-SI"/>
    </w:rPr>
  </w:style>
  <w:style w:type="paragraph" w:styleId="CommentSubject">
    <w:name w:val="annotation subject"/>
    <w:basedOn w:val="CommentText"/>
    <w:next w:val="CommentText"/>
    <w:link w:val="CommentSubjectChar"/>
    <w:uiPriority w:val="99"/>
    <w:semiHidden/>
    <w:unhideWhenUsed/>
    <w:rsid w:val="00E377B8"/>
    <w:rPr>
      <w:b/>
      <w:bCs/>
    </w:rPr>
  </w:style>
  <w:style w:type="character" w:customStyle="1" w:styleId="CommentSubjectChar">
    <w:name w:val="Comment Subject Char"/>
    <w:basedOn w:val="CommentTextChar"/>
    <w:link w:val="CommentSubject"/>
    <w:uiPriority w:val="99"/>
    <w:semiHidden/>
    <w:rsid w:val="00E377B8"/>
    <w:rPr>
      <w:rFonts w:ascii="Arial" w:eastAsia="Times New Roman" w:hAnsi="Arial" w:cs="Times New Roman"/>
      <w:b/>
      <w:bCs/>
      <w:sz w:val="20"/>
      <w:szCs w:val="20"/>
      <w:lang w:val="sl-SI"/>
    </w:rPr>
  </w:style>
  <w:style w:type="character" w:customStyle="1" w:styleId="ListParagraphChar">
    <w:name w:val="List Paragraph Char"/>
    <w:aliases w:val="*ALINEJE Char,#ALINEJE Char"/>
    <w:basedOn w:val="DefaultParagraphFont"/>
    <w:link w:val="ListParagraph"/>
    <w:uiPriority w:val="34"/>
    <w:qFormat/>
    <w:rsid w:val="001935BB"/>
    <w:rPr>
      <w:rFonts w:ascii="Arial" w:eastAsia="Times New Roman" w:hAnsi="Arial" w:cs="Times New Roman"/>
      <w:sz w:val="20"/>
      <w:szCs w:val="24"/>
      <w:lang w:val="sl-SI"/>
    </w:rPr>
  </w:style>
  <w:style w:type="character" w:styleId="UnresolvedMention">
    <w:name w:val="Unresolved Mention"/>
    <w:basedOn w:val="DefaultParagraphFont"/>
    <w:uiPriority w:val="99"/>
    <w:semiHidden/>
    <w:unhideWhenUsed/>
    <w:rsid w:val="00EE3F7A"/>
    <w:rPr>
      <w:color w:val="605E5C"/>
      <w:shd w:val="clear" w:color="auto" w:fill="E1DFDD"/>
    </w:rPr>
  </w:style>
  <w:style w:type="paragraph" w:customStyle="1" w:styleId="Naslov22">
    <w:name w:val="Naslov 22"/>
    <w:basedOn w:val="Normal"/>
    <w:rsid w:val="00A039DB"/>
    <w:pPr>
      <w:jc w:val="center"/>
    </w:pPr>
    <w:rPr>
      <w:rFonts w:ascii="Times New Roman" w:hAnsi="Times New Roman"/>
      <w:b/>
      <w:sz w:val="26"/>
      <w:lang w:val="en-AU"/>
    </w:rPr>
  </w:style>
  <w:style w:type="paragraph" w:customStyle="1" w:styleId="Navaden2">
    <w:name w:val="Navaden2"/>
    <w:rsid w:val="00A039D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sl-SI"/>
    </w:rPr>
  </w:style>
  <w:style w:type="character" w:customStyle="1" w:styleId="cf01">
    <w:name w:val="cf01"/>
    <w:basedOn w:val="DefaultParagraphFont"/>
    <w:rsid w:val="00F11134"/>
    <w:rPr>
      <w:rFonts w:ascii="Segoe UI" w:hAnsi="Segoe UI" w:cs="Segoe UI" w:hint="default"/>
      <w:sz w:val="18"/>
      <w:szCs w:val="18"/>
    </w:rPr>
  </w:style>
  <w:style w:type="paragraph" w:customStyle="1" w:styleId="pf0">
    <w:name w:val="pf0"/>
    <w:basedOn w:val="Normal"/>
    <w:rsid w:val="00F11134"/>
    <w:pPr>
      <w:spacing w:before="100" w:beforeAutospacing="1" w:after="100" w:afterAutospacing="1"/>
      <w:jc w:val="left"/>
    </w:pPr>
    <w:rPr>
      <w:rFonts w:ascii="Times New Roman" w:hAnsi="Times New Roman"/>
      <w:sz w:val="24"/>
      <w:lang w:eastAsia="sl-SI"/>
    </w:rPr>
  </w:style>
  <w:style w:type="paragraph" w:styleId="Revision">
    <w:name w:val="Revision"/>
    <w:hidden/>
    <w:uiPriority w:val="99"/>
    <w:semiHidden/>
    <w:rsid w:val="00B318E9"/>
    <w:pPr>
      <w:spacing w:after="0" w:line="240" w:lineRule="auto"/>
    </w:pPr>
    <w:rPr>
      <w:rFonts w:ascii="Arial" w:eastAsia="Times New Roman" w:hAnsi="Arial" w:cs="Times New Roman"/>
      <w:sz w:val="20"/>
      <w:szCs w:val="24"/>
      <w:lang w:val="sl-SI"/>
    </w:rPr>
  </w:style>
  <w:style w:type="character" w:customStyle="1" w:styleId="NoSpacingChar">
    <w:name w:val="No Spacing Char"/>
    <w:basedOn w:val="DefaultParagraphFont"/>
    <w:link w:val="NoSpacing"/>
    <w:uiPriority w:val="1"/>
    <w:rsid w:val="003144C0"/>
    <w:rPr>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7919">
      <w:bodyDiv w:val="1"/>
      <w:marLeft w:val="0"/>
      <w:marRight w:val="0"/>
      <w:marTop w:val="0"/>
      <w:marBottom w:val="0"/>
      <w:divBdr>
        <w:top w:val="none" w:sz="0" w:space="0" w:color="auto"/>
        <w:left w:val="none" w:sz="0" w:space="0" w:color="auto"/>
        <w:bottom w:val="none" w:sz="0" w:space="0" w:color="auto"/>
        <w:right w:val="none" w:sz="0" w:space="0" w:color="auto"/>
      </w:divBdr>
    </w:div>
    <w:div w:id="265579941">
      <w:bodyDiv w:val="1"/>
      <w:marLeft w:val="0"/>
      <w:marRight w:val="0"/>
      <w:marTop w:val="0"/>
      <w:marBottom w:val="0"/>
      <w:divBdr>
        <w:top w:val="none" w:sz="0" w:space="0" w:color="auto"/>
        <w:left w:val="none" w:sz="0" w:space="0" w:color="auto"/>
        <w:bottom w:val="none" w:sz="0" w:space="0" w:color="auto"/>
        <w:right w:val="none" w:sz="0" w:space="0" w:color="auto"/>
      </w:divBdr>
    </w:div>
    <w:div w:id="327174948">
      <w:bodyDiv w:val="1"/>
      <w:marLeft w:val="0"/>
      <w:marRight w:val="0"/>
      <w:marTop w:val="0"/>
      <w:marBottom w:val="0"/>
      <w:divBdr>
        <w:top w:val="none" w:sz="0" w:space="0" w:color="auto"/>
        <w:left w:val="none" w:sz="0" w:space="0" w:color="auto"/>
        <w:bottom w:val="none" w:sz="0" w:space="0" w:color="auto"/>
        <w:right w:val="none" w:sz="0" w:space="0" w:color="auto"/>
      </w:divBdr>
    </w:div>
    <w:div w:id="334117045">
      <w:bodyDiv w:val="1"/>
      <w:marLeft w:val="0"/>
      <w:marRight w:val="0"/>
      <w:marTop w:val="0"/>
      <w:marBottom w:val="0"/>
      <w:divBdr>
        <w:top w:val="none" w:sz="0" w:space="0" w:color="auto"/>
        <w:left w:val="none" w:sz="0" w:space="0" w:color="auto"/>
        <w:bottom w:val="none" w:sz="0" w:space="0" w:color="auto"/>
        <w:right w:val="none" w:sz="0" w:space="0" w:color="auto"/>
      </w:divBdr>
    </w:div>
    <w:div w:id="376711105">
      <w:bodyDiv w:val="1"/>
      <w:marLeft w:val="0"/>
      <w:marRight w:val="0"/>
      <w:marTop w:val="0"/>
      <w:marBottom w:val="0"/>
      <w:divBdr>
        <w:top w:val="none" w:sz="0" w:space="0" w:color="auto"/>
        <w:left w:val="none" w:sz="0" w:space="0" w:color="auto"/>
        <w:bottom w:val="none" w:sz="0" w:space="0" w:color="auto"/>
        <w:right w:val="none" w:sz="0" w:space="0" w:color="auto"/>
      </w:divBdr>
    </w:div>
    <w:div w:id="630594094">
      <w:bodyDiv w:val="1"/>
      <w:marLeft w:val="0"/>
      <w:marRight w:val="0"/>
      <w:marTop w:val="0"/>
      <w:marBottom w:val="0"/>
      <w:divBdr>
        <w:top w:val="none" w:sz="0" w:space="0" w:color="auto"/>
        <w:left w:val="none" w:sz="0" w:space="0" w:color="auto"/>
        <w:bottom w:val="none" w:sz="0" w:space="0" w:color="auto"/>
        <w:right w:val="none" w:sz="0" w:space="0" w:color="auto"/>
      </w:divBdr>
    </w:div>
    <w:div w:id="749235097">
      <w:bodyDiv w:val="1"/>
      <w:marLeft w:val="0"/>
      <w:marRight w:val="0"/>
      <w:marTop w:val="0"/>
      <w:marBottom w:val="0"/>
      <w:divBdr>
        <w:top w:val="none" w:sz="0" w:space="0" w:color="auto"/>
        <w:left w:val="none" w:sz="0" w:space="0" w:color="auto"/>
        <w:bottom w:val="none" w:sz="0" w:space="0" w:color="auto"/>
        <w:right w:val="none" w:sz="0" w:space="0" w:color="auto"/>
      </w:divBdr>
    </w:div>
    <w:div w:id="758067892">
      <w:bodyDiv w:val="1"/>
      <w:marLeft w:val="0"/>
      <w:marRight w:val="0"/>
      <w:marTop w:val="0"/>
      <w:marBottom w:val="0"/>
      <w:divBdr>
        <w:top w:val="none" w:sz="0" w:space="0" w:color="auto"/>
        <w:left w:val="none" w:sz="0" w:space="0" w:color="auto"/>
        <w:bottom w:val="none" w:sz="0" w:space="0" w:color="auto"/>
        <w:right w:val="none" w:sz="0" w:space="0" w:color="auto"/>
      </w:divBdr>
    </w:div>
    <w:div w:id="793719473">
      <w:bodyDiv w:val="1"/>
      <w:marLeft w:val="0"/>
      <w:marRight w:val="0"/>
      <w:marTop w:val="0"/>
      <w:marBottom w:val="0"/>
      <w:divBdr>
        <w:top w:val="none" w:sz="0" w:space="0" w:color="auto"/>
        <w:left w:val="none" w:sz="0" w:space="0" w:color="auto"/>
        <w:bottom w:val="none" w:sz="0" w:space="0" w:color="auto"/>
        <w:right w:val="none" w:sz="0" w:space="0" w:color="auto"/>
      </w:divBdr>
    </w:div>
    <w:div w:id="992293462">
      <w:bodyDiv w:val="1"/>
      <w:marLeft w:val="0"/>
      <w:marRight w:val="0"/>
      <w:marTop w:val="0"/>
      <w:marBottom w:val="0"/>
      <w:divBdr>
        <w:top w:val="none" w:sz="0" w:space="0" w:color="auto"/>
        <w:left w:val="none" w:sz="0" w:space="0" w:color="auto"/>
        <w:bottom w:val="none" w:sz="0" w:space="0" w:color="auto"/>
        <w:right w:val="none" w:sz="0" w:space="0" w:color="auto"/>
      </w:divBdr>
    </w:div>
    <w:div w:id="997997923">
      <w:bodyDiv w:val="1"/>
      <w:marLeft w:val="0"/>
      <w:marRight w:val="0"/>
      <w:marTop w:val="0"/>
      <w:marBottom w:val="0"/>
      <w:divBdr>
        <w:top w:val="none" w:sz="0" w:space="0" w:color="auto"/>
        <w:left w:val="none" w:sz="0" w:space="0" w:color="auto"/>
        <w:bottom w:val="none" w:sz="0" w:space="0" w:color="auto"/>
        <w:right w:val="none" w:sz="0" w:space="0" w:color="auto"/>
      </w:divBdr>
    </w:div>
    <w:div w:id="1125654813">
      <w:bodyDiv w:val="1"/>
      <w:marLeft w:val="0"/>
      <w:marRight w:val="0"/>
      <w:marTop w:val="0"/>
      <w:marBottom w:val="0"/>
      <w:divBdr>
        <w:top w:val="none" w:sz="0" w:space="0" w:color="auto"/>
        <w:left w:val="none" w:sz="0" w:space="0" w:color="auto"/>
        <w:bottom w:val="none" w:sz="0" w:space="0" w:color="auto"/>
        <w:right w:val="none" w:sz="0" w:space="0" w:color="auto"/>
      </w:divBdr>
    </w:div>
    <w:div w:id="1501585077">
      <w:bodyDiv w:val="1"/>
      <w:marLeft w:val="0"/>
      <w:marRight w:val="0"/>
      <w:marTop w:val="0"/>
      <w:marBottom w:val="0"/>
      <w:divBdr>
        <w:top w:val="none" w:sz="0" w:space="0" w:color="auto"/>
        <w:left w:val="none" w:sz="0" w:space="0" w:color="auto"/>
        <w:bottom w:val="none" w:sz="0" w:space="0" w:color="auto"/>
        <w:right w:val="none" w:sz="0" w:space="0" w:color="auto"/>
      </w:divBdr>
    </w:div>
    <w:div w:id="161979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784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BF05E-42C2-4318-9506-EAA1BCA2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32</Pages>
  <Words>9466</Words>
  <Characters>53960</Characters>
  <Application>Microsoft Office Word</Application>
  <DocSecurity>0</DocSecurity>
  <Lines>449</Lines>
  <Paragraphs>126</Paragraphs>
  <ScaleCrop>false</ScaleCrop>
  <HeadingPairs>
    <vt:vector size="2" baseType="variant">
      <vt:variant>
        <vt:lpstr>Title</vt:lpstr>
      </vt:variant>
      <vt:variant>
        <vt:i4>1</vt:i4>
      </vt:variant>
    </vt:vector>
  </HeadingPairs>
  <TitlesOfParts>
    <vt:vector size="1" baseType="lpstr">
      <vt:lpstr/>
    </vt:vector>
  </TitlesOfParts>
  <Company>RTV Slovenija</Company>
  <LinksUpToDate>false</LinksUpToDate>
  <CharactersWithSpaces>63300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Rome Alenka</dc:creator>
  <cp:lastModifiedBy>Batic Janez</cp:lastModifiedBy>
  <cp:revision>24</cp:revision>
  <dcterms:created xsi:type="dcterms:W3CDTF">2026-08-10T09:38:00Z</dcterms:created>
  <dcterms:modified xsi:type="dcterms:W3CDTF">2026-08-21T10:58:00Z</dcterms:modified>
</cp:coreProperties>
</file>